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55CD" w:rsidRDefault="005C55CD" w:rsidP="008369C9">
      <w:pPr>
        <w:spacing w:line="200" w:lineRule="atLeast"/>
        <w:ind w:firstLine="426"/>
        <w:jc w:val="right"/>
        <w:rPr>
          <w:b/>
          <w:bCs/>
          <w:sz w:val="28"/>
          <w:szCs w:val="28"/>
        </w:rPr>
      </w:pPr>
    </w:p>
    <w:p w:rsidR="005C55CD" w:rsidRDefault="005C55CD" w:rsidP="005C55CD">
      <w:pPr>
        <w:jc w:val="center"/>
        <w:rPr>
          <w:b/>
          <w:sz w:val="28"/>
          <w:szCs w:val="28"/>
        </w:rPr>
      </w:pPr>
      <w:r>
        <w:rPr>
          <w:b/>
          <w:sz w:val="28"/>
          <w:szCs w:val="28"/>
        </w:rPr>
        <w:t xml:space="preserve">АДМИНИСТРАЦИЯ </w:t>
      </w:r>
    </w:p>
    <w:p w:rsidR="005C55CD" w:rsidRDefault="005C55CD" w:rsidP="005C55CD">
      <w:pPr>
        <w:jc w:val="center"/>
        <w:rPr>
          <w:b/>
          <w:sz w:val="28"/>
          <w:szCs w:val="28"/>
        </w:rPr>
      </w:pPr>
      <w:r>
        <w:rPr>
          <w:b/>
          <w:sz w:val="28"/>
          <w:szCs w:val="28"/>
        </w:rPr>
        <w:t>ПОЛТАВСКОГО СЕЛЬСКОГО ПОСЕЛЕНИЯ</w:t>
      </w:r>
    </w:p>
    <w:p w:rsidR="005C55CD" w:rsidRDefault="005C55CD" w:rsidP="005C55CD">
      <w:pPr>
        <w:jc w:val="center"/>
        <w:rPr>
          <w:b/>
          <w:sz w:val="28"/>
          <w:szCs w:val="28"/>
        </w:rPr>
      </w:pPr>
      <w:r>
        <w:rPr>
          <w:b/>
          <w:sz w:val="28"/>
          <w:szCs w:val="28"/>
        </w:rPr>
        <w:t>КРАСНОАРМЕЙСКОГО  РАЙОНА</w:t>
      </w:r>
    </w:p>
    <w:p w:rsidR="005C55CD" w:rsidRDefault="005C55CD" w:rsidP="005C55CD">
      <w:pPr>
        <w:jc w:val="center"/>
        <w:rPr>
          <w:b/>
        </w:rPr>
      </w:pPr>
    </w:p>
    <w:p w:rsidR="005C55CD" w:rsidRPr="00A26998" w:rsidRDefault="005C55CD" w:rsidP="005C55CD">
      <w:pPr>
        <w:pStyle w:val="af0"/>
        <w:rPr>
          <w:sz w:val="32"/>
          <w:szCs w:val="32"/>
        </w:rPr>
      </w:pPr>
      <w:proofErr w:type="gramStart"/>
      <w:r w:rsidRPr="00A26998">
        <w:rPr>
          <w:sz w:val="32"/>
          <w:szCs w:val="32"/>
        </w:rPr>
        <w:t>П</w:t>
      </w:r>
      <w:proofErr w:type="gramEnd"/>
      <w:r w:rsidRPr="00A26998">
        <w:rPr>
          <w:sz w:val="32"/>
          <w:szCs w:val="32"/>
        </w:rPr>
        <w:t xml:space="preserve"> О С Т А Н О В Л Е Н И Е</w:t>
      </w:r>
    </w:p>
    <w:p w:rsidR="005C55CD" w:rsidRDefault="005C55CD" w:rsidP="005C55CD">
      <w:pPr>
        <w:jc w:val="center"/>
        <w:rPr>
          <w:b/>
        </w:rPr>
      </w:pPr>
    </w:p>
    <w:p w:rsidR="005C55CD" w:rsidRDefault="005C55CD" w:rsidP="005C55CD">
      <w:pPr>
        <w:jc w:val="both"/>
        <w:rPr>
          <w:bCs/>
          <w:sz w:val="28"/>
          <w:szCs w:val="28"/>
        </w:rPr>
      </w:pPr>
      <w:r>
        <w:rPr>
          <w:bCs/>
          <w:sz w:val="28"/>
          <w:szCs w:val="28"/>
        </w:rPr>
        <w:t xml:space="preserve">от </w:t>
      </w:r>
      <w:r w:rsidR="00245114">
        <w:rPr>
          <w:bCs/>
          <w:sz w:val="28"/>
          <w:szCs w:val="28"/>
        </w:rPr>
        <w:t>08.09.2014</w:t>
      </w:r>
      <w:r w:rsidR="00A26998">
        <w:rPr>
          <w:bCs/>
          <w:sz w:val="28"/>
          <w:szCs w:val="28"/>
        </w:rPr>
        <w:t xml:space="preserve">                                                                                          </w:t>
      </w:r>
      <w:r>
        <w:rPr>
          <w:bCs/>
          <w:sz w:val="28"/>
          <w:szCs w:val="28"/>
        </w:rPr>
        <w:t xml:space="preserve">  №  </w:t>
      </w:r>
      <w:r w:rsidR="00245114">
        <w:rPr>
          <w:bCs/>
          <w:sz w:val="28"/>
          <w:szCs w:val="28"/>
        </w:rPr>
        <w:t>707</w:t>
      </w:r>
    </w:p>
    <w:p w:rsidR="005C55CD" w:rsidRDefault="005C55CD" w:rsidP="005C55CD">
      <w:pPr>
        <w:pStyle w:val="aa"/>
        <w:ind w:left="142"/>
        <w:jc w:val="center"/>
        <w:rPr>
          <w:b/>
          <w:sz w:val="28"/>
          <w:szCs w:val="20"/>
        </w:rPr>
      </w:pPr>
    </w:p>
    <w:p w:rsidR="005C55CD" w:rsidRDefault="005C55CD" w:rsidP="005C55CD">
      <w:pPr>
        <w:jc w:val="center"/>
        <w:rPr>
          <w:bCs/>
        </w:rPr>
      </w:pPr>
      <w:r>
        <w:rPr>
          <w:bCs/>
        </w:rPr>
        <w:t>станица Полтавская</w:t>
      </w:r>
    </w:p>
    <w:p w:rsidR="005C55CD" w:rsidRDefault="005C55CD" w:rsidP="005C55CD">
      <w:pPr>
        <w:jc w:val="center"/>
        <w:rPr>
          <w:b/>
          <w:bCs/>
        </w:rPr>
      </w:pPr>
    </w:p>
    <w:p w:rsidR="005C55CD" w:rsidRPr="005C55CD" w:rsidRDefault="005C55CD" w:rsidP="005C55CD">
      <w:pPr>
        <w:pStyle w:val="aa"/>
        <w:spacing w:after="0"/>
        <w:ind w:left="0"/>
        <w:jc w:val="center"/>
        <w:rPr>
          <w:b/>
          <w:sz w:val="28"/>
          <w:szCs w:val="28"/>
        </w:rPr>
      </w:pPr>
      <w:r w:rsidRPr="005C55CD">
        <w:rPr>
          <w:b/>
          <w:sz w:val="28"/>
          <w:szCs w:val="28"/>
        </w:rPr>
        <w:t>Об утверждении административного регламента</w:t>
      </w:r>
    </w:p>
    <w:p w:rsidR="002518DF" w:rsidRDefault="002518DF" w:rsidP="005C55CD">
      <w:pPr>
        <w:pStyle w:val="aa"/>
        <w:spacing w:after="0"/>
        <w:ind w:left="0"/>
        <w:jc w:val="center"/>
        <w:rPr>
          <w:b/>
          <w:sz w:val="28"/>
          <w:szCs w:val="28"/>
        </w:rPr>
      </w:pPr>
      <w:r>
        <w:rPr>
          <w:b/>
          <w:sz w:val="28"/>
          <w:szCs w:val="28"/>
        </w:rPr>
        <w:t>п</w:t>
      </w:r>
      <w:r w:rsidR="005C55CD" w:rsidRPr="005C55CD">
        <w:rPr>
          <w:b/>
          <w:sz w:val="28"/>
          <w:szCs w:val="28"/>
        </w:rPr>
        <w:t>редоставлени</w:t>
      </w:r>
      <w:r>
        <w:rPr>
          <w:b/>
          <w:sz w:val="28"/>
          <w:szCs w:val="28"/>
        </w:rPr>
        <w:t xml:space="preserve">я </w:t>
      </w:r>
      <w:r w:rsidR="005C55CD" w:rsidRPr="005C55CD">
        <w:rPr>
          <w:b/>
          <w:sz w:val="28"/>
          <w:szCs w:val="28"/>
        </w:rPr>
        <w:t xml:space="preserve">муниципальной услуги «Изменение вида </w:t>
      </w:r>
    </w:p>
    <w:p w:rsidR="005C55CD" w:rsidRPr="005C55CD" w:rsidRDefault="005C55CD" w:rsidP="005C55CD">
      <w:pPr>
        <w:pStyle w:val="aa"/>
        <w:spacing w:after="0"/>
        <w:ind w:left="0"/>
        <w:jc w:val="center"/>
        <w:rPr>
          <w:b/>
          <w:sz w:val="28"/>
          <w:szCs w:val="28"/>
        </w:rPr>
      </w:pPr>
      <w:r w:rsidRPr="005C55CD">
        <w:rPr>
          <w:b/>
          <w:sz w:val="28"/>
          <w:szCs w:val="28"/>
        </w:rPr>
        <w:t>разреш</w:t>
      </w:r>
      <w:r w:rsidR="00245114">
        <w:rPr>
          <w:b/>
          <w:sz w:val="28"/>
          <w:szCs w:val="28"/>
        </w:rPr>
        <w:t>ё</w:t>
      </w:r>
      <w:r w:rsidRPr="005C55CD">
        <w:rPr>
          <w:b/>
          <w:sz w:val="28"/>
          <w:szCs w:val="28"/>
        </w:rPr>
        <w:t>нного использования земельного участка и (или) объекта капитального строительства»</w:t>
      </w:r>
    </w:p>
    <w:p w:rsidR="005C55CD" w:rsidRPr="005C55CD" w:rsidRDefault="005C55CD" w:rsidP="005C55CD">
      <w:pPr>
        <w:pStyle w:val="aa"/>
        <w:spacing w:after="0"/>
        <w:ind w:left="0"/>
        <w:rPr>
          <w:b/>
          <w:sz w:val="28"/>
          <w:szCs w:val="28"/>
        </w:rPr>
      </w:pPr>
    </w:p>
    <w:p w:rsidR="00245114" w:rsidRPr="00245114" w:rsidRDefault="00245114" w:rsidP="00245114">
      <w:pPr>
        <w:suppressAutoHyphens w:val="0"/>
        <w:ind w:firstLine="851"/>
        <w:jc w:val="both"/>
        <w:rPr>
          <w:sz w:val="28"/>
          <w:szCs w:val="28"/>
          <w:lang w:eastAsia="ru-RU"/>
        </w:rPr>
      </w:pPr>
      <w:r w:rsidRPr="00245114">
        <w:rPr>
          <w:sz w:val="28"/>
          <w:szCs w:val="28"/>
          <w:lang w:eastAsia="ru-RU"/>
        </w:rPr>
        <w:t xml:space="preserve">В соответствии с </w:t>
      </w:r>
      <w:hyperlink r:id="rId7" w:history="1">
        <w:r w:rsidRPr="00245114">
          <w:rPr>
            <w:sz w:val="28"/>
            <w:szCs w:val="28"/>
            <w:lang w:eastAsia="ru-RU"/>
          </w:rPr>
          <w:t>Федеральным законом</w:t>
        </w:r>
      </w:hyperlink>
      <w:r w:rsidRPr="00245114">
        <w:rPr>
          <w:sz w:val="28"/>
          <w:szCs w:val="28"/>
          <w:lang w:eastAsia="ru-RU"/>
        </w:rPr>
        <w:t xml:space="preserve"> от 27 июля 2010 года № 210-ФЗ «Об организации предоставления государственных и муниципальных услуг»,  постановлением администрации Полтавского сельского поселения Красноа</w:t>
      </w:r>
      <w:r w:rsidRPr="00245114">
        <w:rPr>
          <w:sz w:val="28"/>
          <w:szCs w:val="28"/>
          <w:lang w:eastAsia="ru-RU"/>
        </w:rPr>
        <w:t>р</w:t>
      </w:r>
      <w:r w:rsidRPr="00245114">
        <w:rPr>
          <w:sz w:val="28"/>
          <w:szCs w:val="28"/>
          <w:lang w:eastAsia="ru-RU"/>
        </w:rPr>
        <w:t>мейского района от  8 августа 2014 года № 624 «</w:t>
      </w:r>
      <w:hyperlink r:id="rId8" w:history="1">
        <w:r w:rsidRPr="00245114">
          <w:rPr>
            <w:sz w:val="28"/>
            <w:szCs w:val="28"/>
            <w:lang w:eastAsia="ru-RU"/>
          </w:rPr>
          <w:t>Об утверждении Порядка ра</w:t>
        </w:r>
        <w:r w:rsidRPr="00245114">
          <w:rPr>
            <w:sz w:val="28"/>
            <w:szCs w:val="28"/>
            <w:lang w:eastAsia="ru-RU"/>
          </w:rPr>
          <w:t>з</w:t>
        </w:r>
        <w:r w:rsidRPr="00245114">
          <w:rPr>
            <w:sz w:val="28"/>
            <w:szCs w:val="28"/>
            <w:lang w:eastAsia="ru-RU"/>
          </w:rPr>
          <w:t>работки и утверждения административных регламентов исполнения муниц</w:t>
        </w:r>
        <w:r w:rsidRPr="00245114">
          <w:rPr>
            <w:sz w:val="28"/>
            <w:szCs w:val="28"/>
            <w:lang w:eastAsia="ru-RU"/>
          </w:rPr>
          <w:t>и</w:t>
        </w:r>
        <w:r w:rsidRPr="00245114">
          <w:rPr>
            <w:sz w:val="28"/>
            <w:szCs w:val="28"/>
            <w:lang w:eastAsia="ru-RU"/>
          </w:rPr>
          <w:t>пальных функций и предоставления муниципальных услуг администрацией Полтавского сельского поселения Красноармейского района</w:t>
        </w:r>
      </w:hyperlink>
      <w:r w:rsidRPr="00245114">
        <w:rPr>
          <w:sz w:val="28"/>
          <w:szCs w:val="28"/>
          <w:lang w:eastAsia="ru-RU"/>
        </w:rPr>
        <w:t xml:space="preserve">»,  администрация Полтавского сельского поселения </w:t>
      </w:r>
      <w:proofErr w:type="gramStart"/>
      <w:r w:rsidRPr="00245114">
        <w:rPr>
          <w:sz w:val="28"/>
          <w:szCs w:val="28"/>
          <w:lang w:eastAsia="ru-RU"/>
        </w:rPr>
        <w:t>п</w:t>
      </w:r>
      <w:proofErr w:type="gramEnd"/>
      <w:r w:rsidRPr="00245114">
        <w:rPr>
          <w:sz w:val="28"/>
          <w:szCs w:val="28"/>
          <w:lang w:eastAsia="ru-RU"/>
        </w:rPr>
        <w:t xml:space="preserve"> о с т а </w:t>
      </w:r>
      <w:proofErr w:type="gramStart"/>
      <w:r w:rsidRPr="00245114">
        <w:rPr>
          <w:sz w:val="28"/>
          <w:szCs w:val="28"/>
          <w:lang w:eastAsia="ru-RU"/>
        </w:rPr>
        <w:t>н</w:t>
      </w:r>
      <w:proofErr w:type="gramEnd"/>
      <w:r w:rsidRPr="00245114">
        <w:rPr>
          <w:sz w:val="28"/>
          <w:szCs w:val="28"/>
          <w:lang w:eastAsia="ru-RU"/>
        </w:rPr>
        <w:t xml:space="preserve"> о в л я е т:</w:t>
      </w:r>
    </w:p>
    <w:p w:rsidR="005C55CD" w:rsidRPr="002518DF" w:rsidRDefault="005C55CD" w:rsidP="002518DF">
      <w:pPr>
        <w:pStyle w:val="aa"/>
        <w:tabs>
          <w:tab w:val="left" w:pos="-284"/>
        </w:tabs>
        <w:spacing w:after="0"/>
        <w:ind w:left="0"/>
        <w:jc w:val="both"/>
        <w:rPr>
          <w:sz w:val="28"/>
          <w:szCs w:val="28"/>
        </w:rPr>
      </w:pPr>
      <w:r>
        <w:rPr>
          <w:sz w:val="28"/>
          <w:szCs w:val="28"/>
        </w:rPr>
        <w:tab/>
      </w:r>
      <w:r w:rsidRPr="005C55CD">
        <w:rPr>
          <w:sz w:val="28"/>
          <w:szCs w:val="28"/>
        </w:rPr>
        <w:t>1.Утвердить административный регламент предоставления муниципальной услуги «Изменение вида разреш</w:t>
      </w:r>
      <w:r w:rsidR="00245114">
        <w:rPr>
          <w:sz w:val="28"/>
          <w:szCs w:val="28"/>
        </w:rPr>
        <w:t>ё</w:t>
      </w:r>
      <w:r w:rsidRPr="005C55CD">
        <w:rPr>
          <w:sz w:val="28"/>
          <w:szCs w:val="28"/>
        </w:rPr>
        <w:t xml:space="preserve">нного использования </w:t>
      </w:r>
      <w:r w:rsidRPr="002518DF">
        <w:rPr>
          <w:sz w:val="28"/>
          <w:szCs w:val="28"/>
        </w:rPr>
        <w:t>земельного участка и (или) объекта капитального строительства» (приложение).</w:t>
      </w:r>
    </w:p>
    <w:p w:rsidR="00C77534" w:rsidRPr="00C77534" w:rsidRDefault="002518DF" w:rsidP="00C77534">
      <w:pPr>
        <w:pStyle w:val="aa"/>
        <w:spacing w:after="0"/>
        <w:ind w:left="0"/>
        <w:jc w:val="both"/>
        <w:rPr>
          <w:sz w:val="28"/>
          <w:szCs w:val="28"/>
        </w:rPr>
      </w:pPr>
      <w:r w:rsidRPr="00C77534">
        <w:rPr>
          <w:sz w:val="28"/>
          <w:szCs w:val="28"/>
        </w:rPr>
        <w:t>2. Считать утратившим силу</w:t>
      </w:r>
      <w:r w:rsidR="00C77534">
        <w:rPr>
          <w:sz w:val="28"/>
          <w:szCs w:val="28"/>
        </w:rPr>
        <w:t xml:space="preserve">постановление администрации Полтавского сельского поселения от  2 июля 2012 года № 564 « </w:t>
      </w:r>
      <w:r w:rsidR="00C77534" w:rsidRPr="00C77534">
        <w:rPr>
          <w:sz w:val="28"/>
          <w:szCs w:val="28"/>
        </w:rPr>
        <w:t>Об утверждении административного регламентапредоставления муниципальной услуги «Изменение вида разрешённого использования земельного участка и (или) объекта капитального строительства»</w:t>
      </w:r>
      <w:r w:rsidR="00C77534">
        <w:rPr>
          <w:sz w:val="28"/>
          <w:szCs w:val="28"/>
        </w:rPr>
        <w:t>.</w:t>
      </w:r>
    </w:p>
    <w:p w:rsidR="00C77534" w:rsidRDefault="002518DF" w:rsidP="002518DF">
      <w:pPr>
        <w:pStyle w:val="aa"/>
        <w:tabs>
          <w:tab w:val="left" w:pos="-284"/>
        </w:tabs>
        <w:spacing w:after="0"/>
        <w:ind w:left="0" w:firstLine="851"/>
        <w:rPr>
          <w:sz w:val="28"/>
          <w:szCs w:val="28"/>
        </w:rPr>
      </w:pPr>
      <w:r w:rsidRPr="00C77534">
        <w:rPr>
          <w:sz w:val="28"/>
          <w:szCs w:val="28"/>
        </w:rPr>
        <w:t xml:space="preserve">3. </w:t>
      </w:r>
      <w:proofErr w:type="gramStart"/>
      <w:r w:rsidRPr="00C77534">
        <w:rPr>
          <w:sz w:val="28"/>
          <w:szCs w:val="28"/>
        </w:rPr>
        <w:t>Контроль за</w:t>
      </w:r>
      <w:proofErr w:type="gramEnd"/>
      <w:r w:rsidRPr="00C77534">
        <w:rPr>
          <w:sz w:val="28"/>
          <w:szCs w:val="28"/>
        </w:rPr>
        <w:t xml:space="preserve"> выполнением настоящего постановления </w:t>
      </w:r>
      <w:r w:rsidR="00C77534">
        <w:rPr>
          <w:sz w:val="28"/>
          <w:szCs w:val="28"/>
        </w:rPr>
        <w:t>оставляю за собой.</w:t>
      </w:r>
    </w:p>
    <w:p w:rsidR="002518DF" w:rsidRPr="002518DF" w:rsidRDefault="002518DF" w:rsidP="002518DF">
      <w:pPr>
        <w:pStyle w:val="aa"/>
        <w:tabs>
          <w:tab w:val="left" w:pos="-284"/>
        </w:tabs>
        <w:spacing w:after="0"/>
        <w:ind w:left="0" w:firstLine="851"/>
        <w:rPr>
          <w:sz w:val="28"/>
          <w:szCs w:val="28"/>
        </w:rPr>
      </w:pPr>
      <w:r w:rsidRPr="002518DF">
        <w:rPr>
          <w:sz w:val="28"/>
          <w:szCs w:val="28"/>
        </w:rPr>
        <w:t>4. Постановление вступает в силу со дня его обнародования.</w:t>
      </w:r>
    </w:p>
    <w:p w:rsidR="002518DF" w:rsidRPr="002518DF" w:rsidRDefault="002518DF" w:rsidP="002518DF">
      <w:pPr>
        <w:pStyle w:val="aa"/>
        <w:tabs>
          <w:tab w:val="left" w:pos="-284"/>
        </w:tabs>
        <w:spacing w:after="0"/>
        <w:rPr>
          <w:sz w:val="28"/>
          <w:szCs w:val="28"/>
        </w:rPr>
      </w:pPr>
    </w:p>
    <w:p w:rsidR="002518DF" w:rsidRPr="002518DF" w:rsidRDefault="002518DF" w:rsidP="002518DF">
      <w:pPr>
        <w:pStyle w:val="aa"/>
        <w:tabs>
          <w:tab w:val="left" w:pos="-284"/>
        </w:tabs>
        <w:spacing w:after="0"/>
        <w:rPr>
          <w:sz w:val="28"/>
          <w:szCs w:val="28"/>
        </w:rPr>
      </w:pPr>
    </w:p>
    <w:p w:rsidR="002518DF" w:rsidRPr="002518DF" w:rsidRDefault="002518DF" w:rsidP="002518DF">
      <w:pPr>
        <w:pStyle w:val="aa"/>
        <w:tabs>
          <w:tab w:val="left" w:pos="-284"/>
        </w:tabs>
        <w:spacing w:after="0"/>
        <w:rPr>
          <w:sz w:val="28"/>
          <w:szCs w:val="28"/>
        </w:rPr>
      </w:pPr>
    </w:p>
    <w:p w:rsidR="002518DF" w:rsidRPr="002518DF" w:rsidRDefault="00C77534" w:rsidP="00C77534">
      <w:pPr>
        <w:pStyle w:val="aa"/>
        <w:tabs>
          <w:tab w:val="left" w:pos="-284"/>
        </w:tabs>
        <w:spacing w:after="0"/>
        <w:ind w:hanging="283"/>
        <w:rPr>
          <w:sz w:val="28"/>
          <w:szCs w:val="28"/>
        </w:rPr>
      </w:pPr>
      <w:proofErr w:type="gramStart"/>
      <w:r>
        <w:rPr>
          <w:sz w:val="28"/>
          <w:szCs w:val="28"/>
        </w:rPr>
        <w:t>Исполняющий</w:t>
      </w:r>
      <w:proofErr w:type="gramEnd"/>
      <w:r>
        <w:rPr>
          <w:sz w:val="28"/>
          <w:szCs w:val="28"/>
        </w:rPr>
        <w:t xml:space="preserve"> обязанности главы</w:t>
      </w:r>
    </w:p>
    <w:p w:rsidR="002518DF" w:rsidRPr="002518DF" w:rsidRDefault="002518DF" w:rsidP="002518DF">
      <w:pPr>
        <w:rPr>
          <w:sz w:val="28"/>
          <w:szCs w:val="28"/>
        </w:rPr>
      </w:pPr>
      <w:r w:rsidRPr="002518DF">
        <w:rPr>
          <w:sz w:val="28"/>
          <w:szCs w:val="28"/>
        </w:rPr>
        <w:t xml:space="preserve">Полтавского сельского поселения </w:t>
      </w:r>
    </w:p>
    <w:p w:rsidR="00C77534" w:rsidRDefault="002518DF" w:rsidP="00C77534">
      <w:pPr>
        <w:rPr>
          <w:b/>
          <w:szCs w:val="28"/>
        </w:rPr>
      </w:pPr>
      <w:r w:rsidRPr="002518DF">
        <w:rPr>
          <w:sz w:val="28"/>
          <w:szCs w:val="28"/>
        </w:rPr>
        <w:t xml:space="preserve">Красноармейского района </w:t>
      </w:r>
      <w:r w:rsidRPr="002518DF">
        <w:rPr>
          <w:sz w:val="28"/>
          <w:szCs w:val="28"/>
        </w:rPr>
        <w:tab/>
      </w:r>
      <w:r w:rsidRPr="002518DF">
        <w:rPr>
          <w:sz w:val="28"/>
          <w:szCs w:val="28"/>
        </w:rPr>
        <w:tab/>
      </w:r>
      <w:r w:rsidRPr="002518DF">
        <w:rPr>
          <w:sz w:val="28"/>
          <w:szCs w:val="28"/>
        </w:rPr>
        <w:tab/>
      </w:r>
      <w:r w:rsidRPr="002518DF">
        <w:rPr>
          <w:sz w:val="28"/>
          <w:szCs w:val="28"/>
        </w:rPr>
        <w:tab/>
      </w:r>
      <w:r w:rsidRPr="002518DF">
        <w:rPr>
          <w:sz w:val="28"/>
          <w:szCs w:val="28"/>
        </w:rPr>
        <w:tab/>
      </w:r>
      <w:r w:rsidRPr="002518DF">
        <w:rPr>
          <w:sz w:val="28"/>
          <w:szCs w:val="28"/>
        </w:rPr>
        <w:tab/>
      </w:r>
      <w:r w:rsidR="00C77534">
        <w:rPr>
          <w:sz w:val="28"/>
          <w:szCs w:val="28"/>
        </w:rPr>
        <w:t>Л.М.Кузнецова</w:t>
      </w:r>
    </w:p>
    <w:p w:rsidR="00C77534" w:rsidRDefault="00C77534" w:rsidP="00C77534">
      <w:pPr>
        <w:rPr>
          <w:b/>
          <w:szCs w:val="28"/>
        </w:rPr>
      </w:pPr>
    </w:p>
    <w:p w:rsidR="00C77534" w:rsidRDefault="00C77534" w:rsidP="00C77534">
      <w:pPr>
        <w:rPr>
          <w:b/>
          <w:szCs w:val="28"/>
        </w:rPr>
      </w:pPr>
    </w:p>
    <w:p w:rsidR="00A26998" w:rsidRDefault="00A26998" w:rsidP="00C77534">
      <w:pPr>
        <w:rPr>
          <w:b/>
          <w:szCs w:val="28"/>
        </w:rPr>
      </w:pPr>
    </w:p>
    <w:p w:rsidR="00A26998" w:rsidRDefault="00A26998" w:rsidP="00C77534">
      <w:pPr>
        <w:rPr>
          <w:b/>
          <w:szCs w:val="28"/>
        </w:rPr>
      </w:pPr>
    </w:p>
    <w:p w:rsidR="00A26998" w:rsidRDefault="00A26998" w:rsidP="00C77534">
      <w:pPr>
        <w:rPr>
          <w:b/>
          <w:szCs w:val="28"/>
        </w:rPr>
      </w:pPr>
    </w:p>
    <w:p w:rsidR="00A26998" w:rsidRDefault="00A26998" w:rsidP="00C77534">
      <w:pPr>
        <w:rPr>
          <w:b/>
          <w:szCs w:val="28"/>
        </w:rPr>
      </w:pPr>
    </w:p>
    <w:p w:rsidR="00B7480A" w:rsidRPr="00A26998" w:rsidRDefault="00B7480A" w:rsidP="0077241E">
      <w:pPr>
        <w:ind w:left="7080" w:firstLine="708"/>
        <w:jc w:val="right"/>
        <w:rPr>
          <w:szCs w:val="28"/>
        </w:rPr>
      </w:pPr>
      <w:r w:rsidRPr="00A26998">
        <w:rPr>
          <w:szCs w:val="28"/>
        </w:rPr>
        <w:lastRenderedPageBreak/>
        <w:t>ПРИЛОЖЕНИЕ</w:t>
      </w:r>
    </w:p>
    <w:p w:rsidR="00B7480A" w:rsidRPr="0052311A" w:rsidRDefault="00B7480A" w:rsidP="0077241E">
      <w:pPr>
        <w:suppressLineNumbers/>
        <w:tabs>
          <w:tab w:val="left" w:pos="6237"/>
        </w:tabs>
        <w:ind w:left="5387"/>
        <w:jc w:val="right"/>
        <w:rPr>
          <w:sz w:val="28"/>
          <w:szCs w:val="28"/>
        </w:rPr>
      </w:pPr>
      <w:r>
        <w:rPr>
          <w:sz w:val="28"/>
          <w:szCs w:val="28"/>
        </w:rPr>
        <w:t xml:space="preserve">к </w:t>
      </w:r>
      <w:r w:rsidRPr="0052311A">
        <w:rPr>
          <w:sz w:val="28"/>
          <w:szCs w:val="28"/>
        </w:rPr>
        <w:t>постановлени</w:t>
      </w:r>
      <w:r>
        <w:rPr>
          <w:sz w:val="28"/>
          <w:szCs w:val="28"/>
        </w:rPr>
        <w:t>ю</w:t>
      </w:r>
      <w:r w:rsidRPr="0052311A">
        <w:rPr>
          <w:sz w:val="28"/>
          <w:szCs w:val="28"/>
        </w:rPr>
        <w:t xml:space="preserve"> администрации</w:t>
      </w:r>
    </w:p>
    <w:p w:rsidR="00B7480A" w:rsidRPr="0052311A" w:rsidRDefault="00B7480A" w:rsidP="0077241E">
      <w:pPr>
        <w:suppressLineNumbers/>
        <w:tabs>
          <w:tab w:val="left" w:pos="6237"/>
        </w:tabs>
        <w:ind w:left="5387"/>
        <w:jc w:val="right"/>
        <w:rPr>
          <w:sz w:val="28"/>
          <w:szCs w:val="28"/>
        </w:rPr>
      </w:pPr>
      <w:r w:rsidRPr="0052311A">
        <w:rPr>
          <w:sz w:val="28"/>
          <w:szCs w:val="28"/>
        </w:rPr>
        <w:t>Полтавского сельского поселения</w:t>
      </w:r>
    </w:p>
    <w:p w:rsidR="00B7480A" w:rsidRPr="0052311A" w:rsidRDefault="00B7480A" w:rsidP="0077241E">
      <w:pPr>
        <w:suppressLineNumbers/>
        <w:tabs>
          <w:tab w:val="left" w:pos="6237"/>
        </w:tabs>
        <w:ind w:left="5387"/>
        <w:jc w:val="right"/>
        <w:rPr>
          <w:sz w:val="28"/>
          <w:szCs w:val="28"/>
        </w:rPr>
      </w:pPr>
      <w:r w:rsidRPr="0052311A">
        <w:rPr>
          <w:sz w:val="28"/>
          <w:szCs w:val="28"/>
        </w:rPr>
        <w:t>Красноармейского района</w:t>
      </w:r>
    </w:p>
    <w:p w:rsidR="00B7480A" w:rsidRDefault="00C77534" w:rsidP="0077241E">
      <w:pPr>
        <w:pStyle w:val="ConsPlusNormal"/>
        <w:tabs>
          <w:tab w:val="left" w:pos="6237"/>
        </w:tabs>
        <w:ind w:left="5387" w:firstLine="0"/>
        <w:jc w:val="right"/>
        <w:rPr>
          <w:rFonts w:ascii="Times New Roman" w:hAnsi="Times New Roman"/>
          <w:sz w:val="24"/>
          <w:szCs w:val="24"/>
        </w:rPr>
      </w:pPr>
      <w:r>
        <w:rPr>
          <w:rFonts w:ascii="Times New Roman" w:hAnsi="Times New Roman"/>
          <w:sz w:val="28"/>
          <w:szCs w:val="28"/>
        </w:rPr>
        <w:t>о</w:t>
      </w:r>
      <w:r w:rsidR="00B7480A">
        <w:rPr>
          <w:rFonts w:ascii="Times New Roman" w:hAnsi="Times New Roman"/>
          <w:sz w:val="28"/>
          <w:szCs w:val="28"/>
        </w:rPr>
        <w:t>т</w:t>
      </w:r>
      <w:r>
        <w:rPr>
          <w:rFonts w:ascii="Times New Roman" w:hAnsi="Times New Roman"/>
          <w:sz w:val="28"/>
          <w:szCs w:val="28"/>
        </w:rPr>
        <w:t xml:space="preserve"> 08.09.2014</w:t>
      </w:r>
      <w:r w:rsidR="00B7480A">
        <w:rPr>
          <w:rFonts w:ascii="Times New Roman" w:hAnsi="Times New Roman"/>
          <w:sz w:val="28"/>
          <w:szCs w:val="28"/>
        </w:rPr>
        <w:t xml:space="preserve"> № </w:t>
      </w:r>
      <w:r>
        <w:rPr>
          <w:rFonts w:ascii="Times New Roman" w:hAnsi="Times New Roman"/>
          <w:sz w:val="28"/>
          <w:szCs w:val="28"/>
        </w:rPr>
        <w:t>707</w:t>
      </w:r>
    </w:p>
    <w:p w:rsidR="008369C9" w:rsidRDefault="008369C9" w:rsidP="0077241E">
      <w:pPr>
        <w:spacing w:line="200" w:lineRule="atLeast"/>
        <w:jc w:val="right"/>
        <w:rPr>
          <w:b/>
          <w:bCs/>
          <w:sz w:val="28"/>
          <w:szCs w:val="28"/>
        </w:rPr>
      </w:pPr>
    </w:p>
    <w:p w:rsidR="00AE5207" w:rsidRDefault="00AE5207" w:rsidP="00AE5207">
      <w:pPr>
        <w:spacing w:line="200" w:lineRule="atLeast"/>
        <w:jc w:val="center"/>
        <w:rPr>
          <w:b/>
          <w:bCs/>
          <w:sz w:val="28"/>
          <w:szCs w:val="28"/>
        </w:rPr>
      </w:pPr>
    </w:p>
    <w:p w:rsidR="00AE5207" w:rsidRPr="00550CAC" w:rsidRDefault="00AE5207" w:rsidP="00AE5207">
      <w:pPr>
        <w:jc w:val="center"/>
        <w:rPr>
          <w:sz w:val="28"/>
          <w:szCs w:val="28"/>
        </w:rPr>
      </w:pPr>
      <w:r>
        <w:rPr>
          <w:sz w:val="28"/>
          <w:szCs w:val="28"/>
        </w:rPr>
        <w:t>Административн</w:t>
      </w:r>
      <w:r w:rsidR="00B7480A">
        <w:rPr>
          <w:sz w:val="28"/>
          <w:szCs w:val="28"/>
        </w:rPr>
        <w:t>ый</w:t>
      </w:r>
      <w:r>
        <w:rPr>
          <w:sz w:val="28"/>
          <w:szCs w:val="28"/>
        </w:rPr>
        <w:t xml:space="preserve"> регламент </w:t>
      </w:r>
      <w:r w:rsidRPr="00550CAC">
        <w:rPr>
          <w:sz w:val="28"/>
          <w:szCs w:val="28"/>
        </w:rPr>
        <w:t>предоставлени</w:t>
      </w:r>
      <w:r>
        <w:rPr>
          <w:sz w:val="28"/>
          <w:szCs w:val="28"/>
        </w:rPr>
        <w:t>я</w:t>
      </w:r>
      <w:r w:rsidRPr="00550CAC">
        <w:rPr>
          <w:sz w:val="28"/>
          <w:szCs w:val="28"/>
        </w:rPr>
        <w:t xml:space="preserve"> муниципальной услуги</w:t>
      </w:r>
    </w:p>
    <w:p w:rsidR="00AE5207" w:rsidRPr="008E116F" w:rsidRDefault="00AE5207" w:rsidP="00AE5207">
      <w:pPr>
        <w:spacing w:line="200" w:lineRule="atLeast"/>
        <w:jc w:val="center"/>
        <w:rPr>
          <w:bCs/>
          <w:kern w:val="1"/>
          <w:sz w:val="28"/>
          <w:szCs w:val="28"/>
        </w:rPr>
      </w:pPr>
      <w:r w:rsidRPr="008E116F">
        <w:rPr>
          <w:sz w:val="28"/>
          <w:szCs w:val="28"/>
        </w:rPr>
        <w:t>"</w:t>
      </w:r>
      <w:r w:rsidR="008C0B46">
        <w:rPr>
          <w:bCs/>
          <w:kern w:val="2"/>
          <w:sz w:val="28"/>
          <w:szCs w:val="28"/>
        </w:rPr>
        <w:t>Изменени</w:t>
      </w:r>
      <w:r w:rsidR="00AC198E">
        <w:rPr>
          <w:bCs/>
          <w:kern w:val="2"/>
          <w:sz w:val="28"/>
          <w:szCs w:val="28"/>
        </w:rPr>
        <w:t>е</w:t>
      </w:r>
      <w:r w:rsidRPr="008E116F">
        <w:rPr>
          <w:bCs/>
          <w:kern w:val="2"/>
          <w:sz w:val="28"/>
          <w:szCs w:val="28"/>
        </w:rPr>
        <w:t>вида разреш</w:t>
      </w:r>
      <w:r w:rsidR="0077241E">
        <w:rPr>
          <w:bCs/>
          <w:kern w:val="2"/>
          <w:sz w:val="28"/>
          <w:szCs w:val="28"/>
        </w:rPr>
        <w:t>ё</w:t>
      </w:r>
      <w:r w:rsidRPr="008E116F">
        <w:rPr>
          <w:bCs/>
          <w:kern w:val="2"/>
          <w:sz w:val="28"/>
          <w:szCs w:val="28"/>
        </w:rPr>
        <w:t xml:space="preserve">нного использования земельного участка </w:t>
      </w:r>
      <w:r w:rsidR="008C0B46">
        <w:rPr>
          <w:bCs/>
          <w:kern w:val="2"/>
          <w:sz w:val="28"/>
          <w:szCs w:val="28"/>
        </w:rPr>
        <w:t>и (или) объекта капитального строительства</w:t>
      </w:r>
      <w:r w:rsidRPr="008E116F">
        <w:rPr>
          <w:bCs/>
          <w:kern w:val="2"/>
          <w:sz w:val="28"/>
          <w:szCs w:val="28"/>
        </w:rPr>
        <w:t>"</w:t>
      </w:r>
    </w:p>
    <w:p w:rsidR="00AE5207" w:rsidRDefault="00AE5207" w:rsidP="00AE5207">
      <w:pPr>
        <w:pStyle w:val="210"/>
        <w:spacing w:line="200" w:lineRule="atLeast"/>
        <w:ind w:firstLine="0"/>
        <w:jc w:val="center"/>
        <w:rPr>
          <w:sz w:val="28"/>
          <w:szCs w:val="28"/>
        </w:rPr>
      </w:pPr>
    </w:p>
    <w:p w:rsidR="00AE5207" w:rsidRPr="001E0345" w:rsidRDefault="00AE5207" w:rsidP="00AE5207">
      <w:pPr>
        <w:pStyle w:val="ConsPlusNormal"/>
        <w:ind w:firstLine="0"/>
        <w:jc w:val="center"/>
        <w:rPr>
          <w:rFonts w:ascii="Times New Roman" w:hAnsi="Times New Roman"/>
          <w:sz w:val="28"/>
          <w:szCs w:val="28"/>
        </w:rPr>
      </w:pPr>
      <w:r>
        <w:rPr>
          <w:rFonts w:ascii="Times New Roman" w:hAnsi="Times New Roman"/>
          <w:sz w:val="28"/>
          <w:szCs w:val="28"/>
        </w:rPr>
        <w:t>1. Общие положения</w:t>
      </w:r>
    </w:p>
    <w:p w:rsidR="00AE5207" w:rsidRDefault="00AE5207" w:rsidP="00AE5207">
      <w:pPr>
        <w:spacing w:line="200" w:lineRule="atLeast"/>
        <w:jc w:val="center"/>
        <w:rPr>
          <w:b/>
          <w:bCs/>
          <w:sz w:val="28"/>
          <w:szCs w:val="28"/>
        </w:rPr>
      </w:pPr>
    </w:p>
    <w:p w:rsidR="00B63427" w:rsidRPr="00B63427" w:rsidRDefault="00AE5207" w:rsidP="00B63427">
      <w:pPr>
        <w:spacing w:line="200" w:lineRule="atLeast"/>
        <w:ind w:firstLine="870"/>
        <w:jc w:val="both"/>
        <w:rPr>
          <w:sz w:val="28"/>
          <w:szCs w:val="28"/>
        </w:rPr>
      </w:pPr>
      <w:r w:rsidRPr="00B63427">
        <w:rPr>
          <w:sz w:val="28"/>
          <w:szCs w:val="28"/>
        </w:rPr>
        <w:t xml:space="preserve">1.1. </w:t>
      </w:r>
      <w:r w:rsidR="00B63427" w:rsidRPr="00B63427">
        <w:rPr>
          <w:sz w:val="28"/>
          <w:szCs w:val="28"/>
        </w:rPr>
        <w:t>Предметом регулирования настоящего а</w:t>
      </w:r>
      <w:r w:rsidRPr="00B63427">
        <w:rPr>
          <w:sz w:val="28"/>
          <w:szCs w:val="28"/>
        </w:rPr>
        <w:t>дминистративн</w:t>
      </w:r>
      <w:r w:rsidR="00B63427" w:rsidRPr="00B63427">
        <w:rPr>
          <w:sz w:val="28"/>
          <w:szCs w:val="28"/>
        </w:rPr>
        <w:t>ого</w:t>
      </w:r>
      <w:r w:rsidRPr="00B63427">
        <w:rPr>
          <w:sz w:val="28"/>
          <w:szCs w:val="28"/>
        </w:rPr>
        <w:t xml:space="preserve"> регламент</w:t>
      </w:r>
      <w:r w:rsidR="00B63427" w:rsidRPr="00B63427">
        <w:rPr>
          <w:sz w:val="28"/>
          <w:szCs w:val="28"/>
        </w:rPr>
        <w:t>а</w:t>
      </w:r>
      <w:r w:rsidRPr="00B63427">
        <w:rPr>
          <w:sz w:val="28"/>
          <w:szCs w:val="28"/>
        </w:rPr>
        <w:t xml:space="preserve"> предоставлени</w:t>
      </w:r>
      <w:r w:rsidR="00B63427" w:rsidRPr="00B63427">
        <w:rPr>
          <w:sz w:val="28"/>
          <w:szCs w:val="28"/>
        </w:rPr>
        <w:t>я</w:t>
      </w:r>
      <w:r w:rsidR="0077241E">
        <w:rPr>
          <w:sz w:val="28"/>
          <w:szCs w:val="28"/>
        </w:rPr>
        <w:t xml:space="preserve"> администрацией Полтавского сельского поселени</w:t>
      </w:r>
      <w:proofErr w:type="gramStart"/>
      <w:r w:rsidR="0077241E">
        <w:rPr>
          <w:sz w:val="28"/>
          <w:szCs w:val="28"/>
        </w:rPr>
        <w:t>я(</w:t>
      </w:r>
      <w:proofErr w:type="gramEnd"/>
      <w:r w:rsidR="0077241E">
        <w:rPr>
          <w:sz w:val="28"/>
          <w:szCs w:val="28"/>
        </w:rPr>
        <w:t xml:space="preserve"> далее – Администрация)</w:t>
      </w:r>
      <w:r w:rsidRPr="00B63427">
        <w:rPr>
          <w:sz w:val="28"/>
          <w:szCs w:val="28"/>
        </w:rPr>
        <w:t xml:space="preserve">муниципальной услуги </w:t>
      </w:r>
      <w:r w:rsidR="00E0179E">
        <w:rPr>
          <w:sz w:val="28"/>
          <w:szCs w:val="28"/>
        </w:rPr>
        <w:t>«</w:t>
      </w:r>
      <w:r w:rsidR="008C0B46" w:rsidRPr="00B63427">
        <w:rPr>
          <w:kern w:val="2"/>
          <w:sz w:val="28"/>
          <w:szCs w:val="28"/>
        </w:rPr>
        <w:t>Изменения вида разреш</w:t>
      </w:r>
      <w:r w:rsidR="0077241E">
        <w:rPr>
          <w:kern w:val="2"/>
          <w:sz w:val="28"/>
          <w:szCs w:val="28"/>
        </w:rPr>
        <w:t>ё</w:t>
      </w:r>
      <w:r w:rsidR="008C0B46" w:rsidRPr="00B63427">
        <w:rPr>
          <w:kern w:val="2"/>
          <w:sz w:val="28"/>
          <w:szCs w:val="28"/>
        </w:rPr>
        <w:t>нного использования земельного участка и (или) объекта капитального строительства</w:t>
      </w:r>
      <w:r w:rsidRPr="00B63427">
        <w:rPr>
          <w:kern w:val="2"/>
          <w:sz w:val="28"/>
          <w:szCs w:val="28"/>
        </w:rPr>
        <w:t>"</w:t>
      </w:r>
      <w:r w:rsidRPr="00B63427">
        <w:rPr>
          <w:sz w:val="28"/>
          <w:szCs w:val="28"/>
        </w:rPr>
        <w:t xml:space="preserve"> (далее – </w:t>
      </w:r>
      <w:r w:rsidR="00B63427" w:rsidRPr="00B63427">
        <w:rPr>
          <w:sz w:val="28"/>
          <w:szCs w:val="28"/>
        </w:rPr>
        <w:t>а</w:t>
      </w:r>
      <w:r w:rsidRPr="00B63427">
        <w:rPr>
          <w:sz w:val="28"/>
          <w:szCs w:val="28"/>
        </w:rPr>
        <w:t>дминистративный регламент)</w:t>
      </w:r>
      <w:r w:rsidR="00B63427" w:rsidRPr="00B63427">
        <w:rPr>
          <w:sz w:val="28"/>
          <w:szCs w:val="28"/>
        </w:rPr>
        <w:t xml:space="preserve"> является определение стандарта и порядка</w:t>
      </w:r>
      <w:r w:rsidRPr="00B63427">
        <w:rPr>
          <w:sz w:val="28"/>
          <w:szCs w:val="28"/>
        </w:rPr>
        <w:t xml:space="preserve"> предоставления </w:t>
      </w:r>
      <w:r w:rsidR="00B63427" w:rsidRPr="00B63427">
        <w:rPr>
          <w:sz w:val="28"/>
          <w:szCs w:val="28"/>
        </w:rPr>
        <w:t>м</w:t>
      </w:r>
      <w:r w:rsidRPr="00B63427">
        <w:rPr>
          <w:sz w:val="28"/>
          <w:szCs w:val="28"/>
        </w:rPr>
        <w:t xml:space="preserve">униципальной услуги, создания комфортных условий для получателей </w:t>
      </w:r>
      <w:r w:rsidR="00B63427" w:rsidRPr="00B63427">
        <w:rPr>
          <w:sz w:val="28"/>
          <w:szCs w:val="28"/>
        </w:rPr>
        <w:t>м</w:t>
      </w:r>
      <w:r w:rsidRPr="00B63427">
        <w:rPr>
          <w:sz w:val="28"/>
          <w:szCs w:val="28"/>
        </w:rPr>
        <w:t xml:space="preserve">униципальной услуги и определяет сроки и последовательность действий (административных процедур) при предоставлении </w:t>
      </w:r>
      <w:r w:rsidR="00B63427" w:rsidRPr="00B63427">
        <w:rPr>
          <w:sz w:val="28"/>
          <w:szCs w:val="28"/>
        </w:rPr>
        <w:t>м</w:t>
      </w:r>
      <w:r w:rsidRPr="00B63427">
        <w:rPr>
          <w:sz w:val="28"/>
          <w:szCs w:val="28"/>
        </w:rPr>
        <w:t>униципальной услуги.</w:t>
      </w:r>
    </w:p>
    <w:p w:rsidR="00E0179E" w:rsidRPr="00DD05A8" w:rsidRDefault="00E0179E" w:rsidP="004A6CBE">
      <w:pPr>
        <w:suppressAutoHyphens w:val="0"/>
        <w:adjustRightInd w:val="0"/>
        <w:ind w:firstLine="851"/>
        <w:jc w:val="both"/>
        <w:rPr>
          <w:sz w:val="28"/>
          <w:szCs w:val="28"/>
        </w:rPr>
      </w:pPr>
      <w:r w:rsidRPr="00486748">
        <w:rPr>
          <w:sz w:val="28"/>
          <w:szCs w:val="28"/>
        </w:rPr>
        <w:t xml:space="preserve">1.2. </w:t>
      </w:r>
      <w:r w:rsidRPr="00DD05A8">
        <w:rPr>
          <w:sz w:val="28"/>
          <w:szCs w:val="28"/>
        </w:rPr>
        <w:t>Заявителями, имеющими право на получение муниципальной усл</w:t>
      </w:r>
      <w:r w:rsidRPr="00DD05A8">
        <w:rPr>
          <w:sz w:val="28"/>
          <w:szCs w:val="28"/>
        </w:rPr>
        <w:t>у</w:t>
      </w:r>
      <w:r w:rsidRPr="00DD05A8">
        <w:rPr>
          <w:sz w:val="28"/>
          <w:szCs w:val="28"/>
        </w:rPr>
        <w:t>ги, являются граждане Российской Федерации, иностранные граждане, юрид</w:t>
      </w:r>
      <w:r w:rsidRPr="00DD05A8">
        <w:rPr>
          <w:sz w:val="28"/>
          <w:szCs w:val="28"/>
        </w:rPr>
        <w:t>и</w:t>
      </w:r>
      <w:r w:rsidRPr="00DD05A8">
        <w:rPr>
          <w:sz w:val="28"/>
          <w:szCs w:val="28"/>
        </w:rPr>
        <w:t>ческие лица и иные лица, имеющие право в соответствии с законодательством Российской Федерации либо в силу наделения их заявителями в порядке, уст</w:t>
      </w:r>
      <w:r w:rsidRPr="00DD05A8">
        <w:rPr>
          <w:sz w:val="28"/>
          <w:szCs w:val="28"/>
        </w:rPr>
        <w:t>а</w:t>
      </w:r>
      <w:r w:rsidRPr="00DD05A8">
        <w:rPr>
          <w:sz w:val="28"/>
          <w:szCs w:val="28"/>
        </w:rPr>
        <w:t>новленном законодательством Российской Федерации, полномочиями выст</w:t>
      </w:r>
      <w:r w:rsidRPr="00DD05A8">
        <w:rPr>
          <w:sz w:val="28"/>
          <w:szCs w:val="28"/>
        </w:rPr>
        <w:t>у</w:t>
      </w:r>
      <w:r w:rsidRPr="00DD05A8">
        <w:rPr>
          <w:sz w:val="28"/>
          <w:szCs w:val="28"/>
        </w:rPr>
        <w:t>пать от имени заявителей при предоставлении муниципальной услуги (далее - заявители).</w:t>
      </w:r>
    </w:p>
    <w:p w:rsidR="00B63427" w:rsidRPr="00E0179E" w:rsidRDefault="00B63427" w:rsidP="004A6CBE">
      <w:pPr>
        <w:pStyle w:val="10"/>
        <w:tabs>
          <w:tab w:val="clear" w:pos="360"/>
          <w:tab w:val="left" w:pos="3545"/>
          <w:tab w:val="left" w:pos="3970"/>
          <w:tab w:val="left" w:pos="4254"/>
        </w:tabs>
        <w:spacing w:before="0" w:after="0"/>
        <w:ind w:firstLine="851"/>
        <w:rPr>
          <w:sz w:val="28"/>
          <w:szCs w:val="28"/>
        </w:rPr>
      </w:pPr>
      <w:r w:rsidRPr="00E0179E">
        <w:rPr>
          <w:sz w:val="28"/>
          <w:szCs w:val="28"/>
        </w:rPr>
        <w:t>1.3. Требования к порядку информирования о предоставлении муниц</w:t>
      </w:r>
      <w:r w:rsidRPr="00E0179E">
        <w:rPr>
          <w:sz w:val="28"/>
          <w:szCs w:val="28"/>
        </w:rPr>
        <w:t>и</w:t>
      </w:r>
      <w:r w:rsidRPr="00E0179E">
        <w:rPr>
          <w:sz w:val="28"/>
          <w:szCs w:val="28"/>
        </w:rPr>
        <w:t>пальной услуги.</w:t>
      </w:r>
    </w:p>
    <w:p w:rsidR="00AE5207" w:rsidRPr="00E0179E" w:rsidRDefault="00AE5207" w:rsidP="004A6CBE">
      <w:pPr>
        <w:ind w:firstLine="851"/>
        <w:jc w:val="both"/>
        <w:rPr>
          <w:sz w:val="28"/>
          <w:szCs w:val="28"/>
        </w:rPr>
      </w:pPr>
      <w:r w:rsidRPr="00E0179E">
        <w:rPr>
          <w:sz w:val="28"/>
          <w:szCs w:val="28"/>
        </w:rPr>
        <w:t>1.3.</w:t>
      </w:r>
      <w:r w:rsidR="00B63427" w:rsidRPr="00E0179E">
        <w:rPr>
          <w:sz w:val="28"/>
          <w:szCs w:val="28"/>
        </w:rPr>
        <w:t>1.</w:t>
      </w:r>
      <w:r w:rsidRPr="00E0179E">
        <w:rPr>
          <w:sz w:val="28"/>
          <w:szCs w:val="28"/>
        </w:rPr>
        <w:t xml:space="preserve"> Информация о местах нахождения, электронных адресах, телефонах и графике работы</w:t>
      </w:r>
      <w:r w:rsidR="004A6CBE">
        <w:rPr>
          <w:sz w:val="28"/>
          <w:szCs w:val="28"/>
        </w:rPr>
        <w:t>структурных подразделений</w:t>
      </w:r>
      <w:r w:rsidR="00B63427" w:rsidRPr="00E0179E">
        <w:rPr>
          <w:sz w:val="28"/>
          <w:szCs w:val="28"/>
        </w:rPr>
        <w:t xml:space="preserve"> администрации Полтавского сельского поселения</w:t>
      </w:r>
      <w:r w:rsidRPr="00E0179E">
        <w:rPr>
          <w:sz w:val="28"/>
          <w:szCs w:val="28"/>
        </w:rPr>
        <w:t xml:space="preserve"> и прочих органов, участвующих в предоставлении </w:t>
      </w:r>
      <w:r w:rsidR="00B63427" w:rsidRPr="00E0179E">
        <w:rPr>
          <w:sz w:val="28"/>
          <w:szCs w:val="28"/>
        </w:rPr>
        <w:t>м</w:t>
      </w:r>
      <w:r w:rsidRPr="00E0179E">
        <w:rPr>
          <w:sz w:val="28"/>
          <w:szCs w:val="28"/>
        </w:rPr>
        <w:t>униципальной услуги</w:t>
      </w:r>
      <w:r w:rsidR="00B63427" w:rsidRPr="00E0179E">
        <w:rPr>
          <w:sz w:val="28"/>
          <w:szCs w:val="28"/>
        </w:rPr>
        <w:t>.</w:t>
      </w:r>
    </w:p>
    <w:p w:rsidR="00B63427" w:rsidRDefault="00B63427" w:rsidP="00AE5207">
      <w:pPr>
        <w:ind w:firstLine="720"/>
        <w:jc w:val="both"/>
        <w:rPr>
          <w:sz w:val="28"/>
          <w:szCs w:val="28"/>
        </w:rPr>
      </w:pPr>
    </w:p>
    <w:tbl>
      <w:tblPr>
        <w:tblW w:w="10207" w:type="dxa"/>
        <w:tblInd w:w="-318" w:type="dxa"/>
        <w:tblLayout w:type="fixed"/>
        <w:tblLook w:val="04A0"/>
      </w:tblPr>
      <w:tblGrid>
        <w:gridCol w:w="568"/>
        <w:gridCol w:w="2126"/>
        <w:gridCol w:w="42"/>
        <w:gridCol w:w="1801"/>
        <w:gridCol w:w="42"/>
        <w:gridCol w:w="2174"/>
        <w:gridCol w:w="52"/>
        <w:gridCol w:w="1082"/>
        <w:gridCol w:w="43"/>
        <w:gridCol w:w="9"/>
        <w:gridCol w:w="2268"/>
      </w:tblGrid>
      <w:tr w:rsidR="00AE5207" w:rsidRPr="009B0039" w:rsidTr="004A6CBE">
        <w:trPr>
          <w:trHeight w:val="735"/>
        </w:trPr>
        <w:tc>
          <w:tcPr>
            <w:tcW w:w="568" w:type="dxa"/>
            <w:tcBorders>
              <w:top w:val="single" w:sz="4" w:space="0" w:color="000000"/>
              <w:left w:val="single" w:sz="4" w:space="0" w:color="000000"/>
              <w:bottom w:val="single" w:sz="4" w:space="0" w:color="000000"/>
              <w:right w:val="nil"/>
            </w:tcBorders>
          </w:tcPr>
          <w:p w:rsidR="00AE5207" w:rsidRPr="009B0039" w:rsidRDefault="00AE5207" w:rsidP="008C7D18">
            <w:r w:rsidRPr="009B0039">
              <w:t xml:space="preserve">№ </w:t>
            </w:r>
            <w:proofErr w:type="gramStart"/>
            <w:r w:rsidRPr="009B0039">
              <w:t>п</w:t>
            </w:r>
            <w:proofErr w:type="gramEnd"/>
            <w:r w:rsidRPr="009B0039">
              <w:t>/п</w:t>
            </w:r>
          </w:p>
        </w:tc>
        <w:tc>
          <w:tcPr>
            <w:tcW w:w="2126" w:type="dxa"/>
            <w:tcBorders>
              <w:top w:val="single" w:sz="4" w:space="0" w:color="000000"/>
              <w:left w:val="single" w:sz="4" w:space="0" w:color="000000"/>
              <w:bottom w:val="single" w:sz="4" w:space="0" w:color="000000"/>
              <w:right w:val="nil"/>
            </w:tcBorders>
          </w:tcPr>
          <w:p w:rsidR="00AE5207" w:rsidRPr="009B0039" w:rsidRDefault="00AE5207" w:rsidP="008C7D18">
            <w:pPr>
              <w:jc w:val="center"/>
            </w:pPr>
            <w:r w:rsidRPr="009B0039">
              <w:t xml:space="preserve">Наименование </w:t>
            </w:r>
          </w:p>
          <w:p w:rsidR="00AE5207" w:rsidRPr="009B0039" w:rsidRDefault="00AE5207" w:rsidP="008C7D18">
            <w:pPr>
              <w:jc w:val="center"/>
            </w:pPr>
            <w:r w:rsidRPr="009B0039">
              <w:t>организации</w:t>
            </w:r>
          </w:p>
        </w:tc>
        <w:tc>
          <w:tcPr>
            <w:tcW w:w="1885" w:type="dxa"/>
            <w:gridSpan w:val="3"/>
            <w:tcBorders>
              <w:top w:val="single" w:sz="4" w:space="0" w:color="000000"/>
              <w:left w:val="single" w:sz="4" w:space="0" w:color="000000"/>
              <w:bottom w:val="single" w:sz="4" w:space="0" w:color="000000"/>
              <w:right w:val="nil"/>
            </w:tcBorders>
          </w:tcPr>
          <w:p w:rsidR="00AE5207" w:rsidRPr="009B0039" w:rsidRDefault="00B63427" w:rsidP="008C7D18">
            <w:pPr>
              <w:jc w:val="center"/>
            </w:pPr>
            <w:r>
              <w:t>Адрес приема граждан</w:t>
            </w:r>
          </w:p>
        </w:tc>
        <w:tc>
          <w:tcPr>
            <w:tcW w:w="2174" w:type="dxa"/>
            <w:tcBorders>
              <w:top w:val="single" w:sz="4" w:space="0" w:color="000000"/>
              <w:left w:val="single" w:sz="4" w:space="0" w:color="000000"/>
              <w:bottom w:val="single" w:sz="4" w:space="0" w:color="000000"/>
              <w:right w:val="single" w:sz="4" w:space="0" w:color="000000"/>
            </w:tcBorders>
          </w:tcPr>
          <w:p w:rsidR="00AE5207" w:rsidRPr="009B0039" w:rsidRDefault="00AE5207" w:rsidP="008C7D18">
            <w:pPr>
              <w:jc w:val="center"/>
            </w:pPr>
            <w:r w:rsidRPr="009B0039">
              <w:t>График работы</w:t>
            </w:r>
          </w:p>
        </w:tc>
        <w:tc>
          <w:tcPr>
            <w:tcW w:w="1177" w:type="dxa"/>
            <w:gridSpan w:val="3"/>
            <w:tcBorders>
              <w:top w:val="single" w:sz="4" w:space="0" w:color="000000"/>
              <w:left w:val="single" w:sz="4" w:space="0" w:color="000000"/>
              <w:bottom w:val="single" w:sz="4" w:space="0" w:color="000000"/>
              <w:right w:val="single" w:sz="4" w:space="0" w:color="000000"/>
            </w:tcBorders>
          </w:tcPr>
          <w:p w:rsidR="00AE5207" w:rsidRPr="009B0039" w:rsidRDefault="00AE5207" w:rsidP="008C7D18">
            <w:pPr>
              <w:ind w:left="-151" w:firstLine="151"/>
              <w:jc w:val="center"/>
            </w:pPr>
            <w:proofErr w:type="spellStart"/>
            <w:proofErr w:type="gramStart"/>
            <w:r w:rsidRPr="009B0039">
              <w:t>Телефо</w:t>
            </w:r>
            <w:r>
              <w:t>-</w:t>
            </w:r>
            <w:r w:rsidRPr="009B0039">
              <w:t>ны</w:t>
            </w:r>
            <w:proofErr w:type="spellEnd"/>
            <w:proofErr w:type="gramEnd"/>
          </w:p>
        </w:tc>
        <w:tc>
          <w:tcPr>
            <w:tcW w:w="2277" w:type="dxa"/>
            <w:gridSpan w:val="2"/>
            <w:tcBorders>
              <w:top w:val="single" w:sz="4" w:space="0" w:color="000000"/>
              <w:left w:val="single" w:sz="4" w:space="0" w:color="000000"/>
              <w:bottom w:val="single" w:sz="4" w:space="0" w:color="000000"/>
              <w:right w:val="single" w:sz="4" w:space="0" w:color="000000"/>
            </w:tcBorders>
          </w:tcPr>
          <w:p w:rsidR="00AE5207" w:rsidRPr="009B0039" w:rsidRDefault="00AE5207" w:rsidP="008C7D18">
            <w:pPr>
              <w:ind w:right="175" w:hanging="7"/>
              <w:jc w:val="both"/>
            </w:pPr>
            <w:r w:rsidRPr="009B0039">
              <w:t>Адреса электронной почты и сайта</w:t>
            </w:r>
          </w:p>
        </w:tc>
      </w:tr>
      <w:tr w:rsidR="00AE5207" w:rsidRPr="009B0039" w:rsidTr="004A6CBE">
        <w:trPr>
          <w:trHeight w:val="312"/>
        </w:trPr>
        <w:tc>
          <w:tcPr>
            <w:tcW w:w="568" w:type="dxa"/>
            <w:tcBorders>
              <w:top w:val="single" w:sz="4" w:space="0" w:color="000000"/>
              <w:left w:val="single" w:sz="4" w:space="0" w:color="000000"/>
              <w:bottom w:val="single" w:sz="4" w:space="0" w:color="000000"/>
              <w:right w:val="nil"/>
            </w:tcBorders>
            <w:vAlign w:val="center"/>
          </w:tcPr>
          <w:p w:rsidR="00AE5207" w:rsidRPr="009B0039" w:rsidRDefault="00AE5207" w:rsidP="008C7D18">
            <w:pPr>
              <w:jc w:val="center"/>
            </w:pPr>
            <w:r w:rsidRPr="009B0039">
              <w:t>1</w:t>
            </w:r>
          </w:p>
        </w:tc>
        <w:tc>
          <w:tcPr>
            <w:tcW w:w="2126" w:type="dxa"/>
            <w:tcBorders>
              <w:top w:val="single" w:sz="4" w:space="0" w:color="000000"/>
              <w:left w:val="single" w:sz="4" w:space="0" w:color="000000"/>
              <w:bottom w:val="single" w:sz="4" w:space="0" w:color="000000"/>
              <w:right w:val="nil"/>
            </w:tcBorders>
            <w:vAlign w:val="center"/>
          </w:tcPr>
          <w:p w:rsidR="00AE5207" w:rsidRPr="009B0039" w:rsidRDefault="00AE5207" w:rsidP="008C7D18">
            <w:pPr>
              <w:jc w:val="center"/>
            </w:pPr>
            <w:r w:rsidRPr="009B0039">
              <w:t>2</w:t>
            </w:r>
          </w:p>
        </w:tc>
        <w:tc>
          <w:tcPr>
            <w:tcW w:w="1885" w:type="dxa"/>
            <w:gridSpan w:val="3"/>
            <w:tcBorders>
              <w:top w:val="single" w:sz="4" w:space="0" w:color="000000"/>
              <w:left w:val="single" w:sz="4" w:space="0" w:color="000000"/>
              <w:bottom w:val="single" w:sz="4" w:space="0" w:color="000000"/>
              <w:right w:val="nil"/>
            </w:tcBorders>
            <w:vAlign w:val="center"/>
          </w:tcPr>
          <w:p w:rsidR="00AE5207" w:rsidRPr="009B0039" w:rsidRDefault="00AE5207" w:rsidP="008C7D18">
            <w:pPr>
              <w:jc w:val="center"/>
            </w:pPr>
            <w:r w:rsidRPr="009B0039">
              <w:t>3</w:t>
            </w:r>
          </w:p>
        </w:tc>
        <w:tc>
          <w:tcPr>
            <w:tcW w:w="2174" w:type="dxa"/>
            <w:tcBorders>
              <w:top w:val="single" w:sz="4" w:space="0" w:color="000000"/>
              <w:left w:val="single" w:sz="4" w:space="0" w:color="000000"/>
              <w:bottom w:val="single" w:sz="4" w:space="0" w:color="000000"/>
              <w:right w:val="single" w:sz="4" w:space="0" w:color="000000"/>
            </w:tcBorders>
            <w:vAlign w:val="center"/>
          </w:tcPr>
          <w:p w:rsidR="00AE5207" w:rsidRPr="009B0039" w:rsidRDefault="00AE5207" w:rsidP="008C7D18">
            <w:pPr>
              <w:jc w:val="center"/>
            </w:pPr>
            <w:r w:rsidRPr="009B0039">
              <w:t>4</w:t>
            </w:r>
          </w:p>
        </w:tc>
        <w:tc>
          <w:tcPr>
            <w:tcW w:w="1177" w:type="dxa"/>
            <w:gridSpan w:val="3"/>
            <w:tcBorders>
              <w:top w:val="single" w:sz="4" w:space="0" w:color="000000"/>
              <w:left w:val="single" w:sz="4" w:space="0" w:color="000000"/>
              <w:bottom w:val="single" w:sz="4" w:space="0" w:color="000000"/>
              <w:right w:val="single" w:sz="4" w:space="0" w:color="000000"/>
            </w:tcBorders>
            <w:vAlign w:val="center"/>
          </w:tcPr>
          <w:p w:rsidR="00AE5207" w:rsidRPr="009B0039" w:rsidRDefault="00AE5207" w:rsidP="008C7D18">
            <w:pPr>
              <w:jc w:val="center"/>
            </w:pPr>
            <w:r w:rsidRPr="009B0039">
              <w:t>5</w:t>
            </w:r>
          </w:p>
        </w:tc>
        <w:tc>
          <w:tcPr>
            <w:tcW w:w="2277" w:type="dxa"/>
            <w:gridSpan w:val="2"/>
            <w:tcBorders>
              <w:top w:val="single" w:sz="4" w:space="0" w:color="000000"/>
              <w:left w:val="single" w:sz="4" w:space="0" w:color="000000"/>
              <w:bottom w:val="single" w:sz="4" w:space="0" w:color="000000"/>
              <w:right w:val="single" w:sz="4" w:space="0" w:color="000000"/>
            </w:tcBorders>
            <w:vAlign w:val="center"/>
          </w:tcPr>
          <w:p w:rsidR="00AE5207" w:rsidRPr="009B0039" w:rsidRDefault="00AE5207" w:rsidP="008C7D18">
            <w:pPr>
              <w:ind w:left="601" w:right="175"/>
              <w:jc w:val="center"/>
            </w:pPr>
            <w:r w:rsidRPr="009B0039">
              <w:t>6</w:t>
            </w:r>
          </w:p>
        </w:tc>
      </w:tr>
      <w:tr w:rsidR="00AE5207" w:rsidRPr="009B0039" w:rsidTr="004A6CBE">
        <w:trPr>
          <w:trHeight w:val="445"/>
        </w:trPr>
        <w:tc>
          <w:tcPr>
            <w:tcW w:w="10207" w:type="dxa"/>
            <w:gridSpan w:val="11"/>
            <w:tcBorders>
              <w:top w:val="single" w:sz="4" w:space="0" w:color="000000"/>
              <w:left w:val="single" w:sz="4" w:space="0" w:color="000000"/>
              <w:bottom w:val="single" w:sz="4" w:space="0" w:color="000000"/>
              <w:right w:val="single" w:sz="4" w:space="0" w:color="000000"/>
            </w:tcBorders>
          </w:tcPr>
          <w:p w:rsidR="00AE5207" w:rsidRPr="009B0039" w:rsidRDefault="00AE5207" w:rsidP="008C7D18">
            <w:pPr>
              <w:spacing w:line="200" w:lineRule="atLeast"/>
              <w:jc w:val="center"/>
            </w:pPr>
            <w:r w:rsidRPr="009B0039">
              <w:t>Орган, непосредственно предоставляющий услугу</w:t>
            </w:r>
          </w:p>
        </w:tc>
      </w:tr>
      <w:tr w:rsidR="004A6CBE" w:rsidRPr="00025D18" w:rsidTr="004A6CBE">
        <w:tblPrEx>
          <w:tblLook w:val="00A0"/>
        </w:tblPrEx>
        <w:trPr>
          <w:trHeight w:val="850"/>
        </w:trPr>
        <w:tc>
          <w:tcPr>
            <w:tcW w:w="568" w:type="dxa"/>
            <w:tcBorders>
              <w:top w:val="single" w:sz="4" w:space="0" w:color="000000"/>
              <w:left w:val="single" w:sz="4" w:space="0" w:color="000000"/>
              <w:bottom w:val="single" w:sz="4" w:space="0" w:color="000000"/>
              <w:right w:val="nil"/>
            </w:tcBorders>
          </w:tcPr>
          <w:p w:rsidR="004A6CBE" w:rsidRPr="00BC5228" w:rsidRDefault="004A6CBE" w:rsidP="00245114">
            <w:pPr>
              <w:ind w:firstLine="851"/>
              <w:jc w:val="center"/>
            </w:pPr>
            <w:r w:rsidRPr="00BC5228">
              <w:t>1</w:t>
            </w:r>
          </w:p>
          <w:p w:rsidR="004A6CBE" w:rsidRPr="00BC5228" w:rsidRDefault="004A6CBE" w:rsidP="00245114">
            <w:pPr>
              <w:jc w:val="center"/>
              <w:rPr>
                <w:lang w:val="en-US"/>
              </w:rPr>
            </w:pPr>
            <w:r w:rsidRPr="00BC5228">
              <w:rPr>
                <w:lang w:val="en-US"/>
              </w:rPr>
              <w:t>1</w:t>
            </w:r>
          </w:p>
        </w:tc>
        <w:tc>
          <w:tcPr>
            <w:tcW w:w="2126" w:type="dxa"/>
            <w:tcBorders>
              <w:top w:val="single" w:sz="4" w:space="0" w:color="000000"/>
              <w:left w:val="single" w:sz="4" w:space="0" w:color="000000"/>
              <w:bottom w:val="single" w:sz="4" w:space="0" w:color="000000"/>
              <w:right w:val="nil"/>
            </w:tcBorders>
          </w:tcPr>
          <w:p w:rsidR="004A6CBE" w:rsidRPr="00BC5228" w:rsidRDefault="00191093" w:rsidP="00191093">
            <w:pPr>
              <w:tabs>
                <w:tab w:val="left" w:pos="709"/>
                <w:tab w:val="left" w:pos="993"/>
              </w:tabs>
              <w:ind w:firstLine="34"/>
            </w:pPr>
            <w:r>
              <w:rPr>
                <w:rFonts w:eastAsia="Arial Unicode MS"/>
                <w:kern w:val="1"/>
              </w:rPr>
              <w:t>Инженер по землеустройству а</w:t>
            </w:r>
            <w:r w:rsidR="004A6CBE" w:rsidRPr="00BC5228">
              <w:rPr>
                <w:rFonts w:eastAsia="Arial Unicode MS"/>
                <w:kern w:val="1"/>
              </w:rPr>
              <w:t xml:space="preserve">дминистрация Полтавского сельского поселения </w:t>
            </w:r>
            <w:r w:rsidR="004A6CBE" w:rsidRPr="00BC5228">
              <w:rPr>
                <w:rFonts w:eastAsia="Arial Unicode MS"/>
                <w:kern w:val="1"/>
              </w:rPr>
              <w:lastRenderedPageBreak/>
              <w:t>Красноармейского района</w:t>
            </w:r>
            <w:r w:rsidR="004A6CBE">
              <w:rPr>
                <w:rFonts w:eastAsia="Arial Unicode MS"/>
                <w:kern w:val="1"/>
              </w:rPr>
              <w:t xml:space="preserve"> (далее </w:t>
            </w:r>
            <w:r>
              <w:rPr>
                <w:rFonts w:eastAsia="Arial Unicode MS"/>
                <w:kern w:val="1"/>
              </w:rPr>
              <w:t>–Специалист А</w:t>
            </w:r>
            <w:r w:rsidR="004A6CBE">
              <w:rPr>
                <w:rFonts w:eastAsia="Arial Unicode MS"/>
                <w:kern w:val="1"/>
              </w:rPr>
              <w:t>дминистраци</w:t>
            </w:r>
            <w:r>
              <w:rPr>
                <w:rFonts w:eastAsia="Arial Unicode MS"/>
                <w:kern w:val="1"/>
              </w:rPr>
              <w:t>и</w:t>
            </w:r>
            <w:r w:rsidR="004A6CBE">
              <w:rPr>
                <w:rFonts w:eastAsia="Arial Unicode MS"/>
                <w:kern w:val="1"/>
              </w:rPr>
              <w:t>)</w:t>
            </w:r>
          </w:p>
        </w:tc>
        <w:tc>
          <w:tcPr>
            <w:tcW w:w="1843" w:type="dxa"/>
            <w:gridSpan w:val="2"/>
            <w:tcBorders>
              <w:top w:val="single" w:sz="4" w:space="0" w:color="000000"/>
              <w:left w:val="single" w:sz="4" w:space="0" w:color="000000"/>
              <w:bottom w:val="single" w:sz="4" w:space="0" w:color="000000"/>
              <w:right w:val="nil"/>
            </w:tcBorders>
            <w:vAlign w:val="center"/>
          </w:tcPr>
          <w:p w:rsidR="004A6CBE" w:rsidRPr="00BC5228" w:rsidRDefault="004A6CBE" w:rsidP="00245114">
            <w:pPr>
              <w:widowControl w:val="0"/>
              <w:snapToGrid w:val="0"/>
              <w:spacing w:line="216" w:lineRule="auto"/>
              <w:rPr>
                <w:rFonts w:eastAsia="Arial Unicode MS"/>
                <w:kern w:val="1"/>
              </w:rPr>
            </w:pPr>
            <w:r w:rsidRPr="00BC5228">
              <w:rPr>
                <w:rFonts w:eastAsia="Arial Unicode MS"/>
                <w:kern w:val="1"/>
              </w:rPr>
              <w:lastRenderedPageBreak/>
              <w:t>353800 Краснодарский край,</w:t>
            </w:r>
          </w:p>
          <w:p w:rsidR="004A6CBE" w:rsidRPr="00BC5228" w:rsidRDefault="004A6CBE" w:rsidP="00245114">
            <w:pPr>
              <w:widowControl w:val="0"/>
              <w:snapToGrid w:val="0"/>
              <w:spacing w:line="216" w:lineRule="auto"/>
              <w:rPr>
                <w:rFonts w:eastAsia="Arial Unicode MS"/>
                <w:kern w:val="1"/>
              </w:rPr>
            </w:pPr>
            <w:r w:rsidRPr="00BC5228">
              <w:rPr>
                <w:rFonts w:eastAsia="Arial Unicode MS"/>
                <w:kern w:val="1"/>
              </w:rPr>
              <w:t xml:space="preserve">Красноармейский район, станица </w:t>
            </w:r>
            <w:r w:rsidRPr="00BC5228">
              <w:rPr>
                <w:rFonts w:eastAsia="Arial Unicode MS"/>
                <w:kern w:val="1"/>
              </w:rPr>
              <w:lastRenderedPageBreak/>
              <w:t>Полтавская, ул. Красная, 120</w:t>
            </w:r>
          </w:p>
        </w:tc>
        <w:tc>
          <w:tcPr>
            <w:tcW w:w="2268" w:type="dxa"/>
            <w:gridSpan w:val="3"/>
            <w:tcBorders>
              <w:top w:val="single" w:sz="4" w:space="0" w:color="000000"/>
              <w:left w:val="single" w:sz="4" w:space="0" w:color="000000"/>
              <w:bottom w:val="single" w:sz="4" w:space="0" w:color="000000"/>
              <w:right w:val="single" w:sz="4" w:space="0" w:color="000000"/>
            </w:tcBorders>
          </w:tcPr>
          <w:p w:rsidR="004A6CBE" w:rsidRPr="00BC5228" w:rsidRDefault="004A6CBE" w:rsidP="00245114">
            <w:pPr>
              <w:tabs>
                <w:tab w:val="left" w:pos="709"/>
                <w:tab w:val="left" w:pos="993"/>
              </w:tabs>
              <w:ind w:firstLine="34"/>
            </w:pPr>
            <w:r w:rsidRPr="00BC5228">
              <w:lastRenderedPageBreak/>
              <w:t xml:space="preserve">понедельник - </w:t>
            </w:r>
            <w:r w:rsidR="00191093">
              <w:t>четверг</w:t>
            </w:r>
          </w:p>
          <w:p w:rsidR="004A6CBE" w:rsidRPr="00BC5228" w:rsidRDefault="004A6CBE" w:rsidP="00245114">
            <w:pPr>
              <w:tabs>
                <w:tab w:val="left" w:pos="709"/>
                <w:tab w:val="left" w:pos="993"/>
              </w:tabs>
              <w:ind w:firstLine="34"/>
            </w:pPr>
            <w:r w:rsidRPr="00BC5228">
              <w:t>с 8.00 до 16.00;</w:t>
            </w:r>
          </w:p>
          <w:p w:rsidR="004A6CBE" w:rsidRPr="00BC5228" w:rsidRDefault="004A6CBE" w:rsidP="00245114">
            <w:pPr>
              <w:tabs>
                <w:tab w:val="left" w:pos="709"/>
                <w:tab w:val="left" w:pos="993"/>
              </w:tabs>
              <w:ind w:firstLine="34"/>
            </w:pPr>
            <w:r w:rsidRPr="00BC5228">
              <w:t xml:space="preserve">перерыв на обед: </w:t>
            </w:r>
          </w:p>
          <w:p w:rsidR="004A6CBE" w:rsidRDefault="004A6CBE" w:rsidP="00245114">
            <w:pPr>
              <w:tabs>
                <w:tab w:val="left" w:pos="709"/>
                <w:tab w:val="left" w:pos="993"/>
              </w:tabs>
              <w:ind w:firstLine="34"/>
            </w:pPr>
            <w:r w:rsidRPr="00BC5228">
              <w:t>с 12.00 до 13.00.</w:t>
            </w:r>
          </w:p>
          <w:p w:rsidR="00191093" w:rsidRPr="00BC5228" w:rsidRDefault="00191093" w:rsidP="00245114">
            <w:pPr>
              <w:tabs>
                <w:tab w:val="left" w:pos="709"/>
                <w:tab w:val="left" w:pos="993"/>
              </w:tabs>
              <w:ind w:firstLine="34"/>
            </w:pPr>
            <w:r>
              <w:t>Не приёмные дни:</w:t>
            </w:r>
          </w:p>
          <w:p w:rsidR="004A6CBE" w:rsidRPr="00BC5228" w:rsidRDefault="004A6CBE" w:rsidP="00245114">
            <w:pPr>
              <w:tabs>
                <w:tab w:val="left" w:pos="709"/>
                <w:tab w:val="left" w:pos="993"/>
              </w:tabs>
              <w:ind w:firstLine="34"/>
            </w:pPr>
            <w:r w:rsidRPr="00BC5228">
              <w:lastRenderedPageBreak/>
              <w:t>выходные дни: суббота, воскресенье</w:t>
            </w:r>
          </w:p>
        </w:tc>
        <w:tc>
          <w:tcPr>
            <w:tcW w:w="1134" w:type="dxa"/>
            <w:gridSpan w:val="3"/>
            <w:tcBorders>
              <w:top w:val="single" w:sz="4" w:space="0" w:color="000000"/>
              <w:left w:val="single" w:sz="4" w:space="0" w:color="000000"/>
              <w:bottom w:val="single" w:sz="4" w:space="0" w:color="000000"/>
              <w:right w:val="single" w:sz="4" w:space="0" w:color="000000"/>
            </w:tcBorders>
            <w:vAlign w:val="center"/>
          </w:tcPr>
          <w:p w:rsidR="004A6CBE" w:rsidRDefault="004A6CBE" w:rsidP="00245114">
            <w:pPr>
              <w:widowControl w:val="0"/>
              <w:snapToGrid w:val="0"/>
              <w:spacing w:line="216" w:lineRule="auto"/>
              <w:rPr>
                <w:rFonts w:eastAsia="Arial Unicode MS"/>
                <w:kern w:val="1"/>
              </w:rPr>
            </w:pPr>
            <w:r>
              <w:rPr>
                <w:rFonts w:eastAsia="Arial Unicode MS"/>
                <w:kern w:val="1"/>
              </w:rPr>
              <w:lastRenderedPageBreak/>
              <w:t>т</w:t>
            </w:r>
            <w:r w:rsidRPr="00BC5228">
              <w:rPr>
                <w:rFonts w:eastAsia="Arial Unicode MS"/>
                <w:kern w:val="1"/>
              </w:rPr>
              <w:t>ел.</w:t>
            </w:r>
          </w:p>
          <w:p w:rsidR="004A6CBE" w:rsidRDefault="004A6CBE" w:rsidP="00245114">
            <w:pPr>
              <w:widowControl w:val="0"/>
              <w:snapToGrid w:val="0"/>
              <w:spacing w:line="216" w:lineRule="auto"/>
              <w:rPr>
                <w:rFonts w:eastAsia="Arial Unicode MS"/>
                <w:kern w:val="1"/>
              </w:rPr>
            </w:pPr>
            <w:r w:rsidRPr="00BC5228">
              <w:rPr>
                <w:rFonts w:eastAsia="Arial Unicode MS"/>
                <w:kern w:val="1"/>
              </w:rPr>
              <w:t xml:space="preserve">(86165) </w:t>
            </w:r>
          </w:p>
          <w:p w:rsidR="004A6CBE" w:rsidRPr="00BC5228" w:rsidRDefault="004A6CBE" w:rsidP="00245114">
            <w:pPr>
              <w:widowControl w:val="0"/>
              <w:snapToGrid w:val="0"/>
              <w:spacing w:line="216" w:lineRule="auto"/>
              <w:rPr>
                <w:rFonts w:eastAsia="Arial Unicode MS"/>
                <w:kern w:val="1"/>
              </w:rPr>
            </w:pPr>
            <w:r w:rsidRPr="00BC5228">
              <w:rPr>
                <w:rFonts w:eastAsia="Arial Unicode MS"/>
                <w:kern w:val="1"/>
              </w:rPr>
              <w:t>3-38-42</w:t>
            </w:r>
          </w:p>
        </w:tc>
        <w:tc>
          <w:tcPr>
            <w:tcW w:w="2268" w:type="dxa"/>
            <w:tcBorders>
              <w:top w:val="single" w:sz="4" w:space="0" w:color="000000"/>
              <w:left w:val="single" w:sz="4" w:space="0" w:color="000000"/>
              <w:bottom w:val="single" w:sz="4" w:space="0" w:color="000000"/>
              <w:right w:val="single" w:sz="4" w:space="0" w:color="000000"/>
            </w:tcBorders>
            <w:vAlign w:val="center"/>
          </w:tcPr>
          <w:p w:rsidR="004A6CBE" w:rsidRPr="00494EA1" w:rsidRDefault="00045B50" w:rsidP="00245114">
            <w:pPr>
              <w:widowControl w:val="0"/>
              <w:shd w:val="clear" w:color="auto" w:fill="FFFFFF"/>
              <w:autoSpaceDE w:val="0"/>
              <w:snapToGrid w:val="0"/>
              <w:spacing w:line="216" w:lineRule="auto"/>
              <w:rPr>
                <w:rFonts w:eastAsia="Arial Unicode MS"/>
                <w:kern w:val="1"/>
              </w:rPr>
            </w:pPr>
            <w:hyperlink r:id="rId9" w:history="1">
              <w:r w:rsidR="004A6CBE" w:rsidRPr="00494EA1">
                <w:rPr>
                  <w:rStyle w:val="a7"/>
                  <w:rFonts w:eastAsia="Arial Unicode MS"/>
                  <w:color w:val="auto"/>
                  <w:kern w:val="1"/>
                  <w:lang w:val="en-US"/>
                </w:rPr>
                <w:t>poltadm</w:t>
              </w:r>
              <w:r w:rsidR="004A6CBE" w:rsidRPr="00494EA1">
                <w:rPr>
                  <w:rStyle w:val="a7"/>
                  <w:rFonts w:eastAsia="Arial Unicode MS"/>
                  <w:color w:val="auto"/>
                  <w:kern w:val="1"/>
                </w:rPr>
                <w:t>@</w:t>
              </w:r>
              <w:r w:rsidR="004A6CBE" w:rsidRPr="00494EA1">
                <w:rPr>
                  <w:rStyle w:val="a7"/>
                  <w:rFonts w:eastAsia="Arial Unicode MS"/>
                  <w:color w:val="auto"/>
                  <w:kern w:val="1"/>
                  <w:lang w:val="en-US"/>
                </w:rPr>
                <w:t>list</w:t>
              </w:r>
              <w:r w:rsidR="004A6CBE" w:rsidRPr="00494EA1">
                <w:rPr>
                  <w:rStyle w:val="a7"/>
                  <w:rFonts w:eastAsia="Arial Unicode MS"/>
                  <w:color w:val="auto"/>
                  <w:kern w:val="1"/>
                </w:rPr>
                <w:t>.</w:t>
              </w:r>
              <w:r w:rsidR="004A6CBE" w:rsidRPr="00494EA1">
                <w:rPr>
                  <w:rStyle w:val="a7"/>
                  <w:rFonts w:eastAsia="Arial Unicode MS"/>
                  <w:color w:val="auto"/>
                  <w:kern w:val="1"/>
                  <w:lang w:val="en-US"/>
                </w:rPr>
                <w:t>ru</w:t>
              </w:r>
            </w:hyperlink>
          </w:p>
          <w:p w:rsidR="004A6CBE" w:rsidRPr="00494EA1" w:rsidRDefault="004A6CBE" w:rsidP="00245114">
            <w:pPr>
              <w:widowControl w:val="0"/>
              <w:shd w:val="clear" w:color="auto" w:fill="FFFFFF"/>
              <w:autoSpaceDE w:val="0"/>
              <w:snapToGrid w:val="0"/>
              <w:spacing w:line="216" w:lineRule="auto"/>
              <w:rPr>
                <w:rFonts w:eastAsia="Arial Unicode MS"/>
                <w:kern w:val="1"/>
              </w:rPr>
            </w:pPr>
          </w:p>
          <w:p w:rsidR="004A6CBE" w:rsidRPr="00494EA1" w:rsidRDefault="004A6CBE" w:rsidP="00245114">
            <w:pPr>
              <w:widowControl w:val="0"/>
              <w:shd w:val="clear" w:color="auto" w:fill="FFFFFF"/>
              <w:autoSpaceDE w:val="0"/>
              <w:snapToGrid w:val="0"/>
              <w:spacing w:line="216" w:lineRule="auto"/>
              <w:rPr>
                <w:rFonts w:eastAsia="Arial Unicode MS"/>
                <w:kern w:val="1"/>
              </w:rPr>
            </w:pPr>
            <w:r w:rsidRPr="00494EA1">
              <w:rPr>
                <w:rFonts w:eastAsia="Arial Unicode MS"/>
                <w:kern w:val="1"/>
              </w:rPr>
              <w:t>www.poltavadm.ru</w:t>
            </w:r>
          </w:p>
        </w:tc>
      </w:tr>
      <w:tr w:rsidR="001952F2" w:rsidRPr="001952F2" w:rsidTr="004A6CBE">
        <w:trPr>
          <w:trHeight w:val="850"/>
        </w:trPr>
        <w:tc>
          <w:tcPr>
            <w:tcW w:w="568" w:type="dxa"/>
            <w:tcBorders>
              <w:top w:val="single" w:sz="4" w:space="0" w:color="000000"/>
              <w:left w:val="single" w:sz="4" w:space="0" w:color="000000"/>
              <w:bottom w:val="single" w:sz="4" w:space="0" w:color="000000"/>
              <w:right w:val="nil"/>
            </w:tcBorders>
          </w:tcPr>
          <w:p w:rsidR="001952F2" w:rsidRPr="009B0039" w:rsidRDefault="001952F2" w:rsidP="008C7D18">
            <w:pPr>
              <w:spacing w:line="200" w:lineRule="atLeast"/>
              <w:jc w:val="center"/>
            </w:pPr>
            <w:r>
              <w:lastRenderedPageBreak/>
              <w:t>2</w:t>
            </w:r>
          </w:p>
        </w:tc>
        <w:tc>
          <w:tcPr>
            <w:tcW w:w="2126" w:type="dxa"/>
            <w:tcBorders>
              <w:top w:val="single" w:sz="4" w:space="0" w:color="000000"/>
              <w:left w:val="single" w:sz="4" w:space="0" w:color="000000"/>
              <w:bottom w:val="single" w:sz="4" w:space="0" w:color="000000"/>
              <w:right w:val="nil"/>
            </w:tcBorders>
          </w:tcPr>
          <w:p w:rsidR="001952F2" w:rsidRDefault="001952F2" w:rsidP="001952F2">
            <w:pPr>
              <w:pStyle w:val="af1"/>
              <w:spacing w:after="0"/>
            </w:pPr>
            <w:r>
              <w:t>Муниципальное бюджетное учр</w:t>
            </w:r>
            <w:r>
              <w:t>е</w:t>
            </w:r>
            <w:r>
              <w:t>ждение муниц</w:t>
            </w:r>
            <w:r>
              <w:t>и</w:t>
            </w:r>
            <w:r>
              <w:t>пального образ</w:t>
            </w:r>
            <w:r>
              <w:t>о</w:t>
            </w:r>
            <w:r>
              <w:t>вания Красноа</w:t>
            </w:r>
            <w:r>
              <w:t>р</w:t>
            </w:r>
            <w:r>
              <w:t>мейский район «Многофункци</w:t>
            </w:r>
            <w:r>
              <w:t>о</w:t>
            </w:r>
            <w:r>
              <w:t>нальный центр по предоставлению государственных и муниципальных услуг» (далее – МФЦ)</w:t>
            </w:r>
          </w:p>
          <w:p w:rsidR="001952F2" w:rsidRDefault="001952F2" w:rsidP="008C7D18">
            <w:pPr>
              <w:tabs>
                <w:tab w:val="left" w:pos="709"/>
                <w:tab w:val="left" w:pos="993"/>
              </w:tabs>
              <w:suppressAutoHyphens w:val="0"/>
              <w:jc w:val="both"/>
            </w:pPr>
          </w:p>
        </w:tc>
        <w:tc>
          <w:tcPr>
            <w:tcW w:w="1843" w:type="dxa"/>
            <w:gridSpan w:val="2"/>
            <w:tcBorders>
              <w:top w:val="single" w:sz="4" w:space="0" w:color="000000"/>
              <w:left w:val="single" w:sz="4" w:space="0" w:color="000000"/>
              <w:bottom w:val="single" w:sz="4" w:space="0" w:color="000000"/>
              <w:right w:val="nil"/>
            </w:tcBorders>
          </w:tcPr>
          <w:p w:rsidR="001952F2" w:rsidRDefault="001952F2">
            <w:pPr>
              <w:pStyle w:val="af1"/>
              <w:spacing w:after="0"/>
            </w:pPr>
            <w:r>
              <w:t>станица По</w:t>
            </w:r>
            <w:r>
              <w:t>л</w:t>
            </w:r>
            <w:r>
              <w:t xml:space="preserve">тавская, </w:t>
            </w:r>
          </w:p>
          <w:p w:rsidR="001952F2" w:rsidRDefault="001952F2">
            <w:pPr>
              <w:pStyle w:val="af1"/>
              <w:spacing w:after="0"/>
            </w:pPr>
            <w:r>
              <w:t>ул. Просвещ</w:t>
            </w:r>
            <w:r>
              <w:t>е</w:t>
            </w:r>
            <w:r>
              <w:t>ния, 107</w:t>
            </w:r>
            <w:proofErr w:type="gramStart"/>
            <w:r>
              <w:t xml:space="preserve"> А</w:t>
            </w:r>
            <w:proofErr w:type="gramEnd"/>
          </w:p>
          <w:p w:rsidR="001952F2" w:rsidRDefault="001952F2">
            <w:pPr>
              <w:pStyle w:val="af1"/>
            </w:pPr>
            <w:r>
              <w:t>(1 этаж)</w:t>
            </w:r>
          </w:p>
        </w:tc>
        <w:tc>
          <w:tcPr>
            <w:tcW w:w="2268" w:type="dxa"/>
            <w:gridSpan w:val="3"/>
            <w:tcBorders>
              <w:top w:val="single" w:sz="4" w:space="0" w:color="000000"/>
              <w:left w:val="single" w:sz="4" w:space="0" w:color="000000"/>
              <w:bottom w:val="single" w:sz="4" w:space="0" w:color="000000"/>
              <w:right w:val="single" w:sz="4" w:space="0" w:color="000000"/>
            </w:tcBorders>
          </w:tcPr>
          <w:p w:rsidR="001952F2" w:rsidRDefault="001952F2">
            <w:pPr>
              <w:pStyle w:val="af1"/>
              <w:spacing w:after="0"/>
            </w:pPr>
            <w:r>
              <w:t>понедельник, ср</w:t>
            </w:r>
            <w:r>
              <w:t>е</w:t>
            </w:r>
            <w:r>
              <w:t>да, четверг с 8.00 до 17.00;</w:t>
            </w:r>
          </w:p>
          <w:p w:rsidR="001952F2" w:rsidRDefault="001952F2">
            <w:pPr>
              <w:pStyle w:val="af1"/>
              <w:spacing w:after="0"/>
            </w:pPr>
            <w:r>
              <w:t>вторник с 8.00 до 20.00;</w:t>
            </w:r>
          </w:p>
          <w:p w:rsidR="001952F2" w:rsidRDefault="001952F2">
            <w:pPr>
              <w:pStyle w:val="af1"/>
              <w:spacing w:after="0"/>
            </w:pPr>
            <w:r>
              <w:t>без перерыва на обед</w:t>
            </w:r>
          </w:p>
          <w:p w:rsidR="001952F2" w:rsidRDefault="001952F2">
            <w:pPr>
              <w:pStyle w:val="af1"/>
              <w:spacing w:after="0"/>
            </w:pPr>
            <w:r>
              <w:t>пятница - суббота с 8.00 до 13.00,</w:t>
            </w:r>
          </w:p>
          <w:p w:rsidR="001952F2" w:rsidRDefault="001952F2">
            <w:pPr>
              <w:pStyle w:val="af1"/>
              <w:spacing w:after="0"/>
            </w:pPr>
            <w:r>
              <w:t>без перерыва на обед</w:t>
            </w:r>
          </w:p>
          <w:p w:rsidR="001952F2" w:rsidRDefault="001952F2">
            <w:pPr>
              <w:pStyle w:val="af1"/>
            </w:pPr>
            <w:r>
              <w:t>выходной день – воскресенье</w:t>
            </w:r>
          </w:p>
        </w:tc>
        <w:tc>
          <w:tcPr>
            <w:tcW w:w="1134" w:type="dxa"/>
            <w:gridSpan w:val="3"/>
            <w:tcBorders>
              <w:top w:val="single" w:sz="4" w:space="0" w:color="000000"/>
              <w:left w:val="single" w:sz="4" w:space="0" w:color="000000"/>
              <w:bottom w:val="single" w:sz="4" w:space="0" w:color="000000"/>
              <w:right w:val="single" w:sz="4" w:space="0" w:color="000000"/>
            </w:tcBorders>
          </w:tcPr>
          <w:p w:rsidR="001952F2" w:rsidRDefault="001952F2">
            <w:pPr>
              <w:pStyle w:val="af1"/>
              <w:spacing w:after="0"/>
            </w:pPr>
            <w:r>
              <w:t>(86165)</w:t>
            </w:r>
          </w:p>
          <w:p w:rsidR="001952F2" w:rsidRDefault="001952F2">
            <w:pPr>
              <w:pStyle w:val="af1"/>
              <w:spacing w:after="0"/>
            </w:pPr>
            <w:r>
              <w:t>4-08-97,</w:t>
            </w:r>
          </w:p>
          <w:p w:rsidR="001952F2" w:rsidRDefault="001952F2">
            <w:pPr>
              <w:pStyle w:val="af1"/>
              <w:spacing w:after="0"/>
            </w:pPr>
          </w:p>
          <w:p w:rsidR="001952F2" w:rsidRDefault="001952F2">
            <w:pPr>
              <w:pStyle w:val="af1"/>
              <w:spacing w:after="0"/>
            </w:pPr>
            <w:r>
              <w:t>4-08-69</w:t>
            </w:r>
          </w:p>
          <w:p w:rsidR="001952F2" w:rsidRDefault="001952F2">
            <w:pPr>
              <w:pStyle w:val="af1"/>
            </w:pPr>
            <w:r>
              <w:t>(факс)</w:t>
            </w:r>
          </w:p>
        </w:tc>
        <w:tc>
          <w:tcPr>
            <w:tcW w:w="2268" w:type="dxa"/>
            <w:tcBorders>
              <w:top w:val="single" w:sz="4" w:space="0" w:color="000000"/>
              <w:left w:val="single" w:sz="4" w:space="0" w:color="000000"/>
              <w:bottom w:val="single" w:sz="4" w:space="0" w:color="000000"/>
              <w:right w:val="single" w:sz="4" w:space="0" w:color="000000"/>
            </w:tcBorders>
          </w:tcPr>
          <w:p w:rsidR="001952F2" w:rsidRDefault="001952F2">
            <w:pPr>
              <w:pStyle w:val="af1"/>
              <w:spacing w:after="0"/>
            </w:pPr>
          </w:p>
          <w:p w:rsidR="001952F2" w:rsidRDefault="001952F2">
            <w:pPr>
              <w:pStyle w:val="af1"/>
              <w:spacing w:after="0"/>
            </w:pPr>
          </w:p>
          <w:p w:rsidR="001952F2" w:rsidRDefault="001952F2">
            <w:pPr>
              <w:pStyle w:val="af1"/>
              <w:spacing w:after="0"/>
            </w:pPr>
          </w:p>
          <w:p w:rsidR="001952F2" w:rsidRDefault="001952F2">
            <w:pPr>
              <w:pStyle w:val="af1"/>
              <w:spacing w:after="0"/>
            </w:pPr>
          </w:p>
          <w:p w:rsidR="001952F2" w:rsidRDefault="001952F2">
            <w:pPr>
              <w:pStyle w:val="af1"/>
            </w:pPr>
            <w:r>
              <w:rPr>
                <w:lang w:val="en-US"/>
              </w:rPr>
              <w:t>http</w:t>
            </w:r>
            <w:r>
              <w:t>://</w:t>
            </w:r>
            <w:proofErr w:type="spellStart"/>
            <w:r>
              <w:rPr>
                <w:lang w:val="en-US"/>
              </w:rPr>
              <w:t>krasnarm</w:t>
            </w:r>
            <w:proofErr w:type="spellEnd"/>
            <w:r>
              <w:t>.</w:t>
            </w:r>
            <w:r>
              <w:rPr>
                <w:lang w:val="en-US"/>
              </w:rPr>
              <w:t>e</w:t>
            </w:r>
            <w:r>
              <w:t>-</w:t>
            </w:r>
            <w:proofErr w:type="spellStart"/>
            <w:r>
              <w:rPr>
                <w:lang w:val="en-US"/>
              </w:rPr>
              <w:t>mfc</w:t>
            </w:r>
            <w:proofErr w:type="spellEnd"/>
            <w:r>
              <w:t>.</w:t>
            </w:r>
            <w:proofErr w:type="spellStart"/>
            <w:r>
              <w:rPr>
                <w:lang w:val="en-US"/>
              </w:rPr>
              <w:t>ru</w:t>
            </w:r>
            <w:proofErr w:type="spellEnd"/>
          </w:p>
        </w:tc>
      </w:tr>
      <w:tr w:rsidR="00AE5207" w:rsidRPr="009B0039" w:rsidTr="004A6CBE">
        <w:trPr>
          <w:trHeight w:val="331"/>
        </w:trPr>
        <w:tc>
          <w:tcPr>
            <w:tcW w:w="10207" w:type="dxa"/>
            <w:gridSpan w:val="11"/>
            <w:tcBorders>
              <w:top w:val="single" w:sz="4" w:space="0" w:color="000000"/>
              <w:left w:val="single" w:sz="4" w:space="0" w:color="000000"/>
              <w:bottom w:val="single" w:sz="4" w:space="0" w:color="000000"/>
              <w:right w:val="single" w:sz="4" w:space="0" w:color="000000"/>
            </w:tcBorders>
          </w:tcPr>
          <w:p w:rsidR="00AE5207" w:rsidRPr="009B0039" w:rsidRDefault="00AE5207" w:rsidP="008C7D18">
            <w:pPr>
              <w:snapToGrid w:val="0"/>
              <w:spacing w:line="200" w:lineRule="atLeast"/>
              <w:jc w:val="center"/>
            </w:pPr>
            <w:r w:rsidRPr="009B0039">
              <w:t>Органы, участвующие в предоставлении услуги</w:t>
            </w:r>
          </w:p>
        </w:tc>
      </w:tr>
      <w:tr w:rsidR="00AE5207" w:rsidRPr="009B0039" w:rsidTr="004D6BD6">
        <w:trPr>
          <w:trHeight w:val="1393"/>
        </w:trPr>
        <w:tc>
          <w:tcPr>
            <w:tcW w:w="568" w:type="dxa"/>
            <w:tcBorders>
              <w:top w:val="single" w:sz="4" w:space="0" w:color="000000"/>
              <w:left w:val="single" w:sz="4" w:space="0" w:color="000000"/>
              <w:bottom w:val="single" w:sz="4" w:space="0" w:color="000000"/>
              <w:right w:val="nil"/>
            </w:tcBorders>
          </w:tcPr>
          <w:p w:rsidR="00AE5207" w:rsidRPr="009B0039" w:rsidRDefault="00AE5207" w:rsidP="008C7D18">
            <w:pPr>
              <w:snapToGrid w:val="0"/>
              <w:spacing w:line="200" w:lineRule="atLeast"/>
              <w:jc w:val="center"/>
            </w:pPr>
            <w:r w:rsidRPr="009B0039">
              <w:t>2</w:t>
            </w:r>
          </w:p>
        </w:tc>
        <w:tc>
          <w:tcPr>
            <w:tcW w:w="2168" w:type="dxa"/>
            <w:gridSpan w:val="2"/>
            <w:tcBorders>
              <w:top w:val="single" w:sz="4" w:space="0" w:color="000000"/>
              <w:left w:val="single" w:sz="4" w:space="0" w:color="000000"/>
              <w:bottom w:val="single" w:sz="4" w:space="0" w:color="000000"/>
              <w:right w:val="nil"/>
            </w:tcBorders>
          </w:tcPr>
          <w:p w:rsidR="00AE5207" w:rsidRPr="00D403B3" w:rsidRDefault="00AE5207" w:rsidP="008C7D18">
            <w:pPr>
              <w:tabs>
                <w:tab w:val="left" w:pos="709"/>
                <w:tab w:val="left" w:pos="993"/>
              </w:tabs>
              <w:suppressAutoHyphens w:val="0"/>
              <w:jc w:val="both"/>
            </w:pPr>
            <w:r w:rsidRPr="0042278E">
              <w:t>Общий отдел а</w:t>
            </w:r>
            <w:r w:rsidRPr="0042278E">
              <w:t>д</w:t>
            </w:r>
            <w:r w:rsidRPr="0042278E">
              <w:t>министрации</w:t>
            </w:r>
            <w:r w:rsidR="00D403B3">
              <w:t>По</w:t>
            </w:r>
            <w:r w:rsidR="00D403B3">
              <w:t>л</w:t>
            </w:r>
            <w:r w:rsidR="00D403B3">
              <w:t xml:space="preserve">тавского сельского поселения </w:t>
            </w:r>
          </w:p>
        </w:tc>
        <w:tc>
          <w:tcPr>
            <w:tcW w:w="1801" w:type="dxa"/>
            <w:tcBorders>
              <w:top w:val="single" w:sz="4" w:space="0" w:color="000000"/>
              <w:left w:val="single" w:sz="4" w:space="0" w:color="000000"/>
              <w:bottom w:val="single" w:sz="4" w:space="0" w:color="000000"/>
              <w:right w:val="nil"/>
            </w:tcBorders>
          </w:tcPr>
          <w:p w:rsidR="00AE5207" w:rsidRDefault="00AE5207" w:rsidP="008C7D18">
            <w:pPr>
              <w:tabs>
                <w:tab w:val="left" w:pos="709"/>
                <w:tab w:val="left" w:pos="993"/>
              </w:tabs>
              <w:suppressAutoHyphens w:val="0"/>
              <w:jc w:val="both"/>
            </w:pPr>
            <w:r>
              <w:t>станица По</w:t>
            </w:r>
            <w:r>
              <w:t>л</w:t>
            </w:r>
            <w:r>
              <w:t xml:space="preserve">тавская, </w:t>
            </w:r>
          </w:p>
          <w:p w:rsidR="00AE5207" w:rsidRDefault="00AE5207" w:rsidP="008C7D18">
            <w:pPr>
              <w:tabs>
                <w:tab w:val="left" w:pos="709"/>
                <w:tab w:val="left" w:pos="993"/>
              </w:tabs>
              <w:suppressAutoHyphens w:val="0"/>
              <w:jc w:val="both"/>
            </w:pPr>
            <w:r>
              <w:t>ул. Красная, 122</w:t>
            </w:r>
          </w:p>
          <w:p w:rsidR="00AE5207" w:rsidRPr="0042278E" w:rsidRDefault="00AE5207" w:rsidP="008C7D18">
            <w:pPr>
              <w:tabs>
                <w:tab w:val="left" w:pos="709"/>
                <w:tab w:val="left" w:pos="993"/>
              </w:tabs>
              <w:suppressAutoHyphens w:val="0"/>
              <w:jc w:val="both"/>
            </w:pPr>
          </w:p>
        </w:tc>
        <w:tc>
          <w:tcPr>
            <w:tcW w:w="2216" w:type="dxa"/>
            <w:gridSpan w:val="2"/>
            <w:tcBorders>
              <w:top w:val="single" w:sz="4" w:space="0" w:color="000000"/>
              <w:left w:val="single" w:sz="4" w:space="0" w:color="000000"/>
              <w:bottom w:val="single" w:sz="4" w:space="0" w:color="000000"/>
              <w:right w:val="single" w:sz="4" w:space="0" w:color="000000"/>
            </w:tcBorders>
          </w:tcPr>
          <w:p w:rsidR="00AE5207" w:rsidRPr="0042278E" w:rsidRDefault="00AE5207" w:rsidP="008C7D18">
            <w:pPr>
              <w:tabs>
                <w:tab w:val="left" w:pos="709"/>
                <w:tab w:val="left" w:pos="993"/>
              </w:tabs>
              <w:suppressAutoHyphens w:val="0"/>
              <w:jc w:val="both"/>
            </w:pPr>
            <w:r w:rsidRPr="0042278E">
              <w:t>поне</w:t>
            </w:r>
            <w:r>
              <w:t>дельник - пя</w:t>
            </w:r>
            <w:r>
              <w:t>т</w:t>
            </w:r>
            <w:r>
              <w:t>ница</w:t>
            </w:r>
          </w:p>
          <w:p w:rsidR="00AE5207" w:rsidRPr="0042278E" w:rsidRDefault="00AE5207" w:rsidP="008C7D18">
            <w:pPr>
              <w:tabs>
                <w:tab w:val="left" w:pos="709"/>
                <w:tab w:val="left" w:pos="993"/>
              </w:tabs>
              <w:suppressAutoHyphens w:val="0"/>
              <w:jc w:val="both"/>
            </w:pPr>
            <w:r>
              <w:t>с 8.00 до 17.00,</w:t>
            </w:r>
          </w:p>
          <w:p w:rsidR="00AE5207" w:rsidRPr="00A7107D" w:rsidRDefault="00AE5207" w:rsidP="008C7D18">
            <w:pPr>
              <w:tabs>
                <w:tab w:val="left" w:pos="709"/>
                <w:tab w:val="left" w:pos="993"/>
              </w:tabs>
              <w:suppressAutoHyphens w:val="0"/>
              <w:jc w:val="both"/>
              <w:rPr>
                <w:u w:val="single"/>
              </w:rPr>
            </w:pPr>
            <w:r w:rsidRPr="00A7107D">
              <w:rPr>
                <w:u w:val="single"/>
              </w:rPr>
              <w:t>перерыв</w:t>
            </w:r>
            <w:r>
              <w:rPr>
                <w:u w:val="single"/>
              </w:rPr>
              <w:t xml:space="preserve"> на обед</w:t>
            </w:r>
            <w:r w:rsidRPr="00A7107D">
              <w:rPr>
                <w:u w:val="single"/>
              </w:rPr>
              <w:t xml:space="preserve">: </w:t>
            </w:r>
          </w:p>
          <w:p w:rsidR="00AE5207" w:rsidRDefault="00AE5207" w:rsidP="008C7D18">
            <w:pPr>
              <w:tabs>
                <w:tab w:val="left" w:pos="709"/>
                <w:tab w:val="left" w:pos="993"/>
              </w:tabs>
              <w:suppressAutoHyphens w:val="0"/>
              <w:jc w:val="both"/>
            </w:pPr>
            <w:r>
              <w:t>с 12.00 до 13.00.</w:t>
            </w:r>
          </w:p>
          <w:p w:rsidR="00AE5207" w:rsidRDefault="00AE5207" w:rsidP="008C7D18">
            <w:pPr>
              <w:tabs>
                <w:tab w:val="left" w:pos="709"/>
                <w:tab w:val="left" w:pos="993"/>
              </w:tabs>
              <w:suppressAutoHyphens w:val="0"/>
              <w:jc w:val="both"/>
            </w:pPr>
            <w:r w:rsidRPr="00A7107D">
              <w:rPr>
                <w:u w:val="single"/>
              </w:rPr>
              <w:t xml:space="preserve">Выходные дни: </w:t>
            </w:r>
            <w:r w:rsidRPr="0042278E">
              <w:t>суббота, воскрес</w:t>
            </w:r>
            <w:r w:rsidRPr="0042278E">
              <w:t>е</w:t>
            </w:r>
            <w:r w:rsidRPr="0042278E">
              <w:t>нье</w:t>
            </w:r>
          </w:p>
          <w:p w:rsidR="00AE5207" w:rsidRPr="0033506A" w:rsidRDefault="00AE5207" w:rsidP="008C7D18">
            <w:pPr>
              <w:tabs>
                <w:tab w:val="left" w:pos="709"/>
                <w:tab w:val="left" w:pos="993"/>
              </w:tabs>
              <w:suppressAutoHyphens w:val="0"/>
              <w:jc w:val="both"/>
            </w:pPr>
          </w:p>
        </w:tc>
        <w:tc>
          <w:tcPr>
            <w:tcW w:w="1134" w:type="dxa"/>
            <w:gridSpan w:val="2"/>
            <w:tcBorders>
              <w:top w:val="single" w:sz="4" w:space="0" w:color="000000"/>
              <w:left w:val="single" w:sz="4" w:space="0" w:color="000000"/>
              <w:bottom w:val="single" w:sz="4" w:space="0" w:color="000000"/>
              <w:right w:val="single" w:sz="4" w:space="0" w:color="000000"/>
            </w:tcBorders>
          </w:tcPr>
          <w:p w:rsidR="00AE5207" w:rsidRPr="0042278E" w:rsidRDefault="00AE5207" w:rsidP="008C7D18">
            <w:pPr>
              <w:tabs>
                <w:tab w:val="left" w:pos="709"/>
                <w:tab w:val="left" w:pos="993"/>
              </w:tabs>
              <w:suppressAutoHyphens w:val="0"/>
              <w:jc w:val="both"/>
            </w:pPr>
            <w:r>
              <w:t>(86165</w:t>
            </w:r>
            <w:r w:rsidRPr="0042278E">
              <w:t>)</w:t>
            </w:r>
          </w:p>
          <w:p w:rsidR="00AE5207" w:rsidRDefault="00AE5207" w:rsidP="008C7D18">
            <w:pPr>
              <w:tabs>
                <w:tab w:val="left" w:pos="709"/>
                <w:tab w:val="left" w:pos="993"/>
              </w:tabs>
              <w:suppressAutoHyphens w:val="0"/>
              <w:jc w:val="both"/>
            </w:pPr>
            <w:r>
              <w:t>3-31-11</w:t>
            </w:r>
            <w:r w:rsidRPr="0042278E">
              <w:t>,</w:t>
            </w:r>
          </w:p>
          <w:p w:rsidR="00AE5207" w:rsidRPr="0042278E" w:rsidRDefault="00AE5207" w:rsidP="008C7D18">
            <w:pPr>
              <w:tabs>
                <w:tab w:val="left" w:pos="709"/>
                <w:tab w:val="left" w:pos="993"/>
              </w:tabs>
              <w:suppressAutoHyphens w:val="0"/>
              <w:jc w:val="both"/>
            </w:pPr>
          </w:p>
          <w:p w:rsidR="00AE5207" w:rsidRDefault="00AE5207" w:rsidP="008C7D18">
            <w:pPr>
              <w:tabs>
                <w:tab w:val="left" w:pos="709"/>
                <w:tab w:val="left" w:pos="993"/>
              </w:tabs>
              <w:suppressAutoHyphens w:val="0"/>
              <w:jc w:val="both"/>
            </w:pPr>
            <w:r>
              <w:t>3-13-29</w:t>
            </w:r>
          </w:p>
          <w:p w:rsidR="00AE5207" w:rsidRPr="0042278E" w:rsidRDefault="00AE5207" w:rsidP="008C7D18">
            <w:pPr>
              <w:tabs>
                <w:tab w:val="left" w:pos="709"/>
                <w:tab w:val="left" w:pos="993"/>
              </w:tabs>
              <w:suppressAutoHyphens w:val="0"/>
              <w:jc w:val="both"/>
            </w:pPr>
            <w:r w:rsidRPr="0042278E">
              <w:t>(факс)</w:t>
            </w:r>
          </w:p>
        </w:tc>
        <w:tc>
          <w:tcPr>
            <w:tcW w:w="2320" w:type="dxa"/>
            <w:gridSpan w:val="3"/>
            <w:tcBorders>
              <w:top w:val="single" w:sz="4" w:space="0" w:color="000000"/>
              <w:left w:val="single" w:sz="4" w:space="0" w:color="000000"/>
              <w:bottom w:val="single" w:sz="4" w:space="0" w:color="000000"/>
              <w:right w:val="single" w:sz="4" w:space="0" w:color="000000"/>
            </w:tcBorders>
          </w:tcPr>
          <w:p w:rsidR="00D403B3" w:rsidRPr="004D6BD6" w:rsidRDefault="00045B50" w:rsidP="00D403B3">
            <w:pPr>
              <w:tabs>
                <w:tab w:val="left" w:pos="709"/>
                <w:tab w:val="left" w:pos="993"/>
              </w:tabs>
              <w:suppressAutoHyphens w:val="0"/>
              <w:jc w:val="both"/>
            </w:pPr>
            <w:hyperlink r:id="rId10" w:history="1">
              <w:r w:rsidR="00D403B3" w:rsidRPr="004D6BD6">
                <w:rPr>
                  <w:rStyle w:val="a7"/>
                  <w:color w:val="auto"/>
                  <w:lang w:val="en-US"/>
                </w:rPr>
                <w:t>poltadm</w:t>
              </w:r>
              <w:r w:rsidR="00D403B3" w:rsidRPr="004D6BD6">
                <w:rPr>
                  <w:rStyle w:val="a7"/>
                  <w:color w:val="auto"/>
                </w:rPr>
                <w:t>@</w:t>
              </w:r>
              <w:r w:rsidR="00D403B3" w:rsidRPr="004D6BD6">
                <w:rPr>
                  <w:rStyle w:val="a7"/>
                  <w:color w:val="auto"/>
                  <w:lang w:val="en-US"/>
                </w:rPr>
                <w:t>list</w:t>
              </w:r>
              <w:r w:rsidR="00D403B3" w:rsidRPr="004D6BD6">
                <w:rPr>
                  <w:rStyle w:val="a7"/>
                  <w:color w:val="auto"/>
                </w:rPr>
                <w:t>.</w:t>
              </w:r>
              <w:r w:rsidR="00D403B3" w:rsidRPr="004D6BD6">
                <w:rPr>
                  <w:rStyle w:val="a7"/>
                  <w:color w:val="auto"/>
                  <w:lang w:val="en-US"/>
                </w:rPr>
                <w:t>ru</w:t>
              </w:r>
            </w:hyperlink>
            <w:r w:rsidR="00D403B3" w:rsidRPr="004D6BD6">
              <w:t xml:space="preserve">, </w:t>
            </w:r>
          </w:p>
          <w:p w:rsidR="00D403B3" w:rsidRPr="004D6BD6" w:rsidRDefault="00D403B3" w:rsidP="00D403B3">
            <w:pPr>
              <w:tabs>
                <w:tab w:val="left" w:pos="709"/>
                <w:tab w:val="left" w:pos="993"/>
              </w:tabs>
              <w:suppressAutoHyphens w:val="0"/>
              <w:jc w:val="both"/>
            </w:pPr>
            <w:r w:rsidRPr="004D6BD6">
              <w:rPr>
                <w:lang w:val="en-US"/>
              </w:rPr>
              <w:t>www</w:t>
            </w:r>
            <w:r w:rsidRPr="004D6BD6">
              <w:t>.</w:t>
            </w:r>
            <w:proofErr w:type="spellStart"/>
            <w:r w:rsidRPr="004D6BD6">
              <w:rPr>
                <w:lang w:val="en-US"/>
              </w:rPr>
              <w:t>poltavadm</w:t>
            </w:r>
            <w:proofErr w:type="spellEnd"/>
            <w:r w:rsidRPr="004D6BD6">
              <w:t>.</w:t>
            </w:r>
            <w:proofErr w:type="spellStart"/>
            <w:r w:rsidRPr="004D6BD6">
              <w:rPr>
                <w:lang w:val="en-US"/>
              </w:rPr>
              <w:t>ru</w:t>
            </w:r>
            <w:proofErr w:type="spellEnd"/>
          </w:p>
          <w:p w:rsidR="00D403B3" w:rsidRPr="004D6BD6" w:rsidRDefault="00D403B3" w:rsidP="00D403B3">
            <w:pPr>
              <w:tabs>
                <w:tab w:val="left" w:pos="709"/>
                <w:tab w:val="left" w:pos="993"/>
              </w:tabs>
              <w:suppressAutoHyphens w:val="0"/>
              <w:jc w:val="both"/>
            </w:pPr>
          </w:p>
          <w:p w:rsidR="00AE5207" w:rsidRPr="004D6BD6" w:rsidRDefault="00AE5207" w:rsidP="008C7D18">
            <w:pPr>
              <w:tabs>
                <w:tab w:val="left" w:pos="709"/>
                <w:tab w:val="left" w:pos="993"/>
              </w:tabs>
              <w:suppressAutoHyphens w:val="0"/>
              <w:jc w:val="both"/>
            </w:pPr>
          </w:p>
        </w:tc>
      </w:tr>
      <w:tr w:rsidR="00AE5207" w:rsidRPr="0024038B" w:rsidTr="004D6BD6">
        <w:trPr>
          <w:trHeight w:val="1393"/>
        </w:trPr>
        <w:tc>
          <w:tcPr>
            <w:tcW w:w="568" w:type="dxa"/>
            <w:tcBorders>
              <w:top w:val="single" w:sz="4" w:space="0" w:color="000000"/>
              <w:left w:val="single" w:sz="4" w:space="0" w:color="000000"/>
              <w:bottom w:val="single" w:sz="4" w:space="0" w:color="000000"/>
              <w:right w:val="nil"/>
            </w:tcBorders>
          </w:tcPr>
          <w:p w:rsidR="00AE5207" w:rsidRPr="009B0039" w:rsidRDefault="00AE5207" w:rsidP="008C7D18">
            <w:pPr>
              <w:snapToGrid w:val="0"/>
              <w:spacing w:line="200" w:lineRule="atLeast"/>
              <w:jc w:val="center"/>
            </w:pPr>
            <w:r w:rsidRPr="009B0039">
              <w:t>3</w:t>
            </w:r>
          </w:p>
        </w:tc>
        <w:tc>
          <w:tcPr>
            <w:tcW w:w="2168" w:type="dxa"/>
            <w:gridSpan w:val="2"/>
            <w:tcBorders>
              <w:top w:val="single" w:sz="4" w:space="0" w:color="000000"/>
              <w:left w:val="single" w:sz="4" w:space="0" w:color="000000"/>
              <w:bottom w:val="single" w:sz="4" w:space="0" w:color="000000"/>
              <w:right w:val="nil"/>
            </w:tcBorders>
          </w:tcPr>
          <w:p w:rsidR="00AE5207" w:rsidRPr="0042278E" w:rsidRDefault="00AE5207" w:rsidP="008C7D18">
            <w:pPr>
              <w:tabs>
                <w:tab w:val="left" w:pos="709"/>
                <w:tab w:val="left" w:pos="993"/>
              </w:tabs>
              <w:suppressAutoHyphens w:val="0"/>
              <w:jc w:val="both"/>
            </w:pPr>
            <w:r>
              <w:t xml:space="preserve">Красноармейский отдел филиала ФГБУ «ФКП </w:t>
            </w:r>
            <w:proofErr w:type="spellStart"/>
            <w:r>
              <w:t>Ро</w:t>
            </w:r>
            <w:r>
              <w:t>с</w:t>
            </w:r>
            <w:r>
              <w:t>реестра</w:t>
            </w:r>
            <w:proofErr w:type="spellEnd"/>
            <w:r>
              <w:t>»</w:t>
            </w:r>
          </w:p>
        </w:tc>
        <w:tc>
          <w:tcPr>
            <w:tcW w:w="1801" w:type="dxa"/>
            <w:tcBorders>
              <w:top w:val="single" w:sz="4" w:space="0" w:color="000000"/>
              <w:left w:val="single" w:sz="4" w:space="0" w:color="000000"/>
              <w:bottom w:val="single" w:sz="4" w:space="0" w:color="000000"/>
              <w:right w:val="nil"/>
            </w:tcBorders>
          </w:tcPr>
          <w:p w:rsidR="00AE5207" w:rsidRDefault="00AE5207" w:rsidP="008C7D18">
            <w:pPr>
              <w:tabs>
                <w:tab w:val="left" w:pos="709"/>
                <w:tab w:val="left" w:pos="993"/>
              </w:tabs>
              <w:suppressAutoHyphens w:val="0"/>
              <w:jc w:val="both"/>
            </w:pPr>
            <w:r>
              <w:t>станица По</w:t>
            </w:r>
            <w:r>
              <w:t>л</w:t>
            </w:r>
            <w:r>
              <w:t xml:space="preserve">тавская, </w:t>
            </w:r>
          </w:p>
          <w:p w:rsidR="00AE5207" w:rsidRDefault="00AE5207" w:rsidP="008C7D18">
            <w:pPr>
              <w:tabs>
                <w:tab w:val="left" w:pos="709"/>
                <w:tab w:val="left" w:pos="993"/>
              </w:tabs>
              <w:suppressAutoHyphens w:val="0"/>
              <w:jc w:val="both"/>
            </w:pPr>
            <w:r>
              <w:t>ул. Просвещ</w:t>
            </w:r>
            <w:r>
              <w:t>е</w:t>
            </w:r>
            <w:r>
              <w:t>ния, 107</w:t>
            </w:r>
            <w:proofErr w:type="gramStart"/>
            <w:r>
              <w:t xml:space="preserve"> А</w:t>
            </w:r>
            <w:proofErr w:type="gramEnd"/>
          </w:p>
          <w:p w:rsidR="00AE5207" w:rsidRPr="0042278E" w:rsidRDefault="00AE5207" w:rsidP="008C7D18">
            <w:pPr>
              <w:tabs>
                <w:tab w:val="left" w:pos="709"/>
                <w:tab w:val="left" w:pos="993"/>
              </w:tabs>
              <w:suppressAutoHyphens w:val="0"/>
              <w:jc w:val="both"/>
            </w:pPr>
            <w:r>
              <w:t>(1 этаж)</w:t>
            </w:r>
          </w:p>
        </w:tc>
        <w:tc>
          <w:tcPr>
            <w:tcW w:w="2216" w:type="dxa"/>
            <w:gridSpan w:val="2"/>
            <w:tcBorders>
              <w:top w:val="single" w:sz="4" w:space="0" w:color="000000"/>
              <w:left w:val="single" w:sz="4" w:space="0" w:color="000000"/>
              <w:bottom w:val="single" w:sz="4" w:space="0" w:color="000000"/>
              <w:right w:val="single" w:sz="4" w:space="0" w:color="000000"/>
            </w:tcBorders>
          </w:tcPr>
          <w:p w:rsidR="00AE5207" w:rsidRDefault="00AE5207" w:rsidP="008C7D18">
            <w:pPr>
              <w:tabs>
                <w:tab w:val="left" w:pos="709"/>
                <w:tab w:val="left" w:pos="993"/>
              </w:tabs>
              <w:suppressAutoHyphens w:val="0"/>
              <w:jc w:val="both"/>
            </w:pPr>
            <w:r w:rsidRPr="0042278E">
              <w:t>поне</w:t>
            </w:r>
            <w:r>
              <w:t>дельник - че</w:t>
            </w:r>
            <w:r>
              <w:t>т</w:t>
            </w:r>
            <w:r>
              <w:t>верг с 8.00 до 16.00,</w:t>
            </w:r>
          </w:p>
          <w:p w:rsidR="00AE5207" w:rsidRPr="00A7107D" w:rsidRDefault="00AE5207" w:rsidP="008C7D18">
            <w:pPr>
              <w:tabs>
                <w:tab w:val="left" w:pos="709"/>
                <w:tab w:val="left" w:pos="993"/>
              </w:tabs>
              <w:suppressAutoHyphens w:val="0"/>
              <w:jc w:val="both"/>
              <w:rPr>
                <w:u w:val="single"/>
              </w:rPr>
            </w:pPr>
            <w:r w:rsidRPr="00A7107D">
              <w:rPr>
                <w:u w:val="single"/>
              </w:rPr>
              <w:t>перерыв</w:t>
            </w:r>
            <w:r>
              <w:rPr>
                <w:u w:val="single"/>
              </w:rPr>
              <w:t xml:space="preserve"> на обед</w:t>
            </w:r>
            <w:r w:rsidRPr="00A7107D">
              <w:rPr>
                <w:u w:val="single"/>
              </w:rPr>
              <w:t xml:space="preserve">: </w:t>
            </w:r>
          </w:p>
          <w:p w:rsidR="00AE5207" w:rsidRDefault="00AE5207" w:rsidP="008C7D18">
            <w:pPr>
              <w:tabs>
                <w:tab w:val="left" w:pos="709"/>
                <w:tab w:val="left" w:pos="993"/>
              </w:tabs>
              <w:suppressAutoHyphens w:val="0"/>
              <w:jc w:val="both"/>
            </w:pPr>
            <w:r>
              <w:t>с 12.30 до 13.30;</w:t>
            </w:r>
          </w:p>
          <w:p w:rsidR="00AE5207" w:rsidRDefault="00AE5207" w:rsidP="008C7D18">
            <w:pPr>
              <w:tabs>
                <w:tab w:val="left" w:pos="709"/>
                <w:tab w:val="left" w:pos="993"/>
              </w:tabs>
              <w:suppressAutoHyphens w:val="0"/>
              <w:jc w:val="both"/>
            </w:pPr>
            <w:r>
              <w:t>пятница - суббота с 8.00 до 12.00,</w:t>
            </w:r>
          </w:p>
          <w:p w:rsidR="00AE5207" w:rsidRPr="0042278E" w:rsidRDefault="00AE5207" w:rsidP="008C7D18">
            <w:pPr>
              <w:tabs>
                <w:tab w:val="left" w:pos="709"/>
                <w:tab w:val="left" w:pos="993"/>
              </w:tabs>
              <w:suppressAutoHyphens w:val="0"/>
              <w:jc w:val="both"/>
            </w:pPr>
            <w:r w:rsidRPr="00BD16C4">
              <w:rPr>
                <w:u w:val="single"/>
              </w:rPr>
              <w:t>без перерыва на обед</w:t>
            </w:r>
            <w:r>
              <w:t>.</w:t>
            </w:r>
          </w:p>
          <w:p w:rsidR="00AE5207" w:rsidRPr="0042278E" w:rsidRDefault="00AE5207" w:rsidP="008C7D18">
            <w:pPr>
              <w:tabs>
                <w:tab w:val="left" w:pos="709"/>
                <w:tab w:val="left" w:pos="993"/>
              </w:tabs>
              <w:suppressAutoHyphens w:val="0"/>
              <w:jc w:val="both"/>
            </w:pPr>
            <w:r>
              <w:t>окно – 14, 15, 16</w:t>
            </w:r>
          </w:p>
          <w:p w:rsidR="00AE5207" w:rsidRDefault="00AE5207" w:rsidP="008C7D18">
            <w:pPr>
              <w:tabs>
                <w:tab w:val="left" w:pos="709"/>
                <w:tab w:val="left" w:pos="993"/>
              </w:tabs>
              <w:suppressAutoHyphens w:val="0"/>
              <w:jc w:val="both"/>
            </w:pPr>
            <w:r w:rsidRPr="0042278E">
              <w:t>Вы</w:t>
            </w:r>
            <w:r>
              <w:t>ходной день –</w:t>
            </w:r>
            <w:r w:rsidRPr="0042278E">
              <w:t xml:space="preserve"> воскре</w:t>
            </w:r>
            <w:r>
              <w:t>сенье</w:t>
            </w:r>
          </w:p>
          <w:p w:rsidR="00AE5207" w:rsidRPr="0042278E" w:rsidRDefault="00AE5207" w:rsidP="008C7D18">
            <w:pPr>
              <w:tabs>
                <w:tab w:val="left" w:pos="709"/>
                <w:tab w:val="left" w:pos="993"/>
              </w:tabs>
              <w:suppressAutoHyphens w:val="0"/>
              <w:jc w:val="both"/>
            </w:pPr>
          </w:p>
        </w:tc>
        <w:tc>
          <w:tcPr>
            <w:tcW w:w="1134" w:type="dxa"/>
            <w:gridSpan w:val="2"/>
            <w:tcBorders>
              <w:top w:val="single" w:sz="4" w:space="0" w:color="000000"/>
              <w:left w:val="single" w:sz="4" w:space="0" w:color="000000"/>
              <w:bottom w:val="single" w:sz="4" w:space="0" w:color="000000"/>
              <w:right w:val="single" w:sz="4" w:space="0" w:color="000000"/>
            </w:tcBorders>
          </w:tcPr>
          <w:p w:rsidR="00AE5207" w:rsidRDefault="00AE5207" w:rsidP="008C7D18">
            <w:pPr>
              <w:tabs>
                <w:tab w:val="left" w:pos="709"/>
                <w:tab w:val="left" w:pos="993"/>
              </w:tabs>
              <w:suppressAutoHyphens w:val="0"/>
              <w:jc w:val="both"/>
            </w:pPr>
            <w:r>
              <w:t>(86165)</w:t>
            </w:r>
          </w:p>
          <w:p w:rsidR="00AE5207" w:rsidRDefault="00AE5207" w:rsidP="008C7D18">
            <w:pPr>
              <w:tabs>
                <w:tab w:val="left" w:pos="709"/>
                <w:tab w:val="left" w:pos="993"/>
              </w:tabs>
              <w:suppressAutoHyphens w:val="0"/>
              <w:jc w:val="both"/>
            </w:pPr>
            <w:r>
              <w:t>4-08-69</w:t>
            </w:r>
          </w:p>
          <w:p w:rsidR="00AE5207" w:rsidRPr="0042278E" w:rsidRDefault="00AE5207" w:rsidP="008C7D18">
            <w:pPr>
              <w:tabs>
                <w:tab w:val="left" w:pos="709"/>
                <w:tab w:val="left" w:pos="993"/>
              </w:tabs>
              <w:suppressAutoHyphens w:val="0"/>
              <w:jc w:val="both"/>
            </w:pPr>
            <w:r>
              <w:t>окно – 14, 15, 16</w:t>
            </w:r>
          </w:p>
          <w:p w:rsidR="00AE5207" w:rsidRDefault="00AE5207" w:rsidP="008C7D18">
            <w:pPr>
              <w:tabs>
                <w:tab w:val="left" w:pos="709"/>
                <w:tab w:val="left" w:pos="993"/>
              </w:tabs>
              <w:suppressAutoHyphens w:val="0"/>
              <w:jc w:val="both"/>
            </w:pPr>
          </w:p>
          <w:p w:rsidR="00AE5207" w:rsidRDefault="00AE5207" w:rsidP="008C7D18">
            <w:pPr>
              <w:tabs>
                <w:tab w:val="left" w:pos="709"/>
                <w:tab w:val="left" w:pos="993"/>
              </w:tabs>
              <w:suppressAutoHyphens w:val="0"/>
              <w:jc w:val="both"/>
            </w:pPr>
            <w:r>
              <w:t>4-20-63</w:t>
            </w:r>
          </w:p>
          <w:p w:rsidR="00AE5207" w:rsidRPr="0042278E" w:rsidRDefault="00AE5207" w:rsidP="008C7D18">
            <w:pPr>
              <w:tabs>
                <w:tab w:val="left" w:pos="709"/>
                <w:tab w:val="left" w:pos="993"/>
              </w:tabs>
              <w:suppressAutoHyphens w:val="0"/>
              <w:jc w:val="both"/>
            </w:pPr>
            <w:r>
              <w:t>(факс)</w:t>
            </w:r>
          </w:p>
        </w:tc>
        <w:tc>
          <w:tcPr>
            <w:tcW w:w="2320" w:type="dxa"/>
            <w:gridSpan w:val="3"/>
            <w:tcBorders>
              <w:top w:val="single" w:sz="4" w:space="0" w:color="000000"/>
              <w:left w:val="single" w:sz="4" w:space="0" w:color="000000"/>
              <w:bottom w:val="single" w:sz="4" w:space="0" w:color="000000"/>
              <w:right w:val="single" w:sz="4" w:space="0" w:color="000000"/>
            </w:tcBorders>
          </w:tcPr>
          <w:p w:rsidR="00AE5207" w:rsidRPr="008B44F8" w:rsidRDefault="00045B50" w:rsidP="008C7D18">
            <w:pPr>
              <w:tabs>
                <w:tab w:val="left" w:pos="709"/>
                <w:tab w:val="left" w:pos="993"/>
              </w:tabs>
              <w:suppressAutoHyphens w:val="0"/>
              <w:jc w:val="both"/>
            </w:pPr>
            <w:hyperlink r:id="rId11" w:history="1">
              <w:r w:rsidR="00AE5207" w:rsidRPr="008B44F8">
                <w:rPr>
                  <w:rStyle w:val="a7"/>
                  <w:color w:val="auto"/>
                  <w:lang w:val="en-US"/>
                </w:rPr>
                <w:t>fgu</w:t>
              </w:r>
              <w:r w:rsidR="00AE5207" w:rsidRPr="008B44F8">
                <w:rPr>
                  <w:rStyle w:val="a7"/>
                  <w:color w:val="auto"/>
                </w:rPr>
                <w:t>23@</w:t>
              </w:r>
              <w:r w:rsidR="00AE5207" w:rsidRPr="008B44F8">
                <w:rPr>
                  <w:rStyle w:val="a7"/>
                  <w:color w:val="auto"/>
                  <w:lang w:val="en-US"/>
                </w:rPr>
                <w:t>u</w:t>
              </w:r>
              <w:r w:rsidR="00AE5207" w:rsidRPr="008B44F8">
                <w:rPr>
                  <w:rStyle w:val="a7"/>
                  <w:color w:val="auto"/>
                </w:rPr>
                <w:t>23.</w:t>
              </w:r>
              <w:r w:rsidR="00AE5207" w:rsidRPr="008B44F8">
                <w:rPr>
                  <w:rStyle w:val="a7"/>
                  <w:color w:val="auto"/>
                  <w:lang w:val="en-US"/>
                </w:rPr>
                <w:t>kadastr</w:t>
              </w:r>
              <w:r w:rsidR="00AE5207" w:rsidRPr="008B44F8">
                <w:rPr>
                  <w:rStyle w:val="a7"/>
                  <w:color w:val="auto"/>
                </w:rPr>
                <w:t>.</w:t>
              </w:r>
              <w:r w:rsidR="00AE5207" w:rsidRPr="008B44F8">
                <w:rPr>
                  <w:rStyle w:val="a7"/>
                  <w:color w:val="auto"/>
                  <w:lang w:val="en-US"/>
                </w:rPr>
                <w:t>ru</w:t>
              </w:r>
            </w:hyperlink>
          </w:p>
          <w:p w:rsidR="00AE5207" w:rsidRPr="008B44F8" w:rsidRDefault="00AE5207" w:rsidP="008C7D18">
            <w:pPr>
              <w:tabs>
                <w:tab w:val="left" w:pos="709"/>
                <w:tab w:val="left" w:pos="993"/>
              </w:tabs>
              <w:suppressAutoHyphens w:val="0"/>
              <w:jc w:val="both"/>
            </w:pPr>
          </w:p>
          <w:p w:rsidR="00AE5207" w:rsidRPr="008B44F8" w:rsidRDefault="00AE5207" w:rsidP="008C7D18">
            <w:pPr>
              <w:tabs>
                <w:tab w:val="left" w:pos="709"/>
                <w:tab w:val="left" w:pos="993"/>
              </w:tabs>
              <w:suppressAutoHyphens w:val="0"/>
              <w:jc w:val="both"/>
            </w:pPr>
          </w:p>
          <w:p w:rsidR="00AE5207" w:rsidRPr="008B44F8" w:rsidRDefault="00AE5207" w:rsidP="008C7D18">
            <w:pPr>
              <w:tabs>
                <w:tab w:val="left" w:pos="709"/>
                <w:tab w:val="left" w:pos="993"/>
              </w:tabs>
              <w:suppressAutoHyphens w:val="0"/>
              <w:jc w:val="both"/>
            </w:pPr>
          </w:p>
          <w:p w:rsidR="00AE5207" w:rsidRPr="008B44F8" w:rsidRDefault="00045B50" w:rsidP="008C7D18">
            <w:pPr>
              <w:tabs>
                <w:tab w:val="left" w:pos="709"/>
                <w:tab w:val="left" w:pos="993"/>
              </w:tabs>
              <w:suppressAutoHyphens w:val="0"/>
              <w:jc w:val="both"/>
            </w:pPr>
            <w:hyperlink r:id="rId12" w:history="1">
              <w:r w:rsidR="00AE5207" w:rsidRPr="008B44F8">
                <w:rPr>
                  <w:rStyle w:val="a7"/>
                  <w:color w:val="auto"/>
                </w:rPr>
                <w:t>www.23-</w:t>
              </w:r>
              <w:proofErr w:type="spellStart"/>
              <w:r w:rsidR="00AE5207" w:rsidRPr="008B44F8">
                <w:rPr>
                  <w:rStyle w:val="a7"/>
                  <w:color w:val="auto"/>
                  <w:lang w:val="en-US"/>
                </w:rPr>
                <w:t>kadastr</w:t>
              </w:r>
              <w:proofErr w:type="spellEnd"/>
              <w:r w:rsidR="00AE5207" w:rsidRPr="008B44F8">
                <w:rPr>
                  <w:rStyle w:val="a7"/>
                  <w:color w:val="auto"/>
                </w:rPr>
                <w:t>.</w:t>
              </w:r>
              <w:proofErr w:type="spellStart"/>
              <w:r w:rsidR="00AE5207" w:rsidRPr="008B44F8">
                <w:rPr>
                  <w:rStyle w:val="a7"/>
                  <w:color w:val="auto"/>
                  <w:lang w:val="en-US"/>
                </w:rPr>
                <w:t>ru</w:t>
              </w:r>
              <w:proofErr w:type="spellEnd"/>
            </w:hyperlink>
          </w:p>
          <w:p w:rsidR="00AE5207" w:rsidRPr="008B44F8" w:rsidRDefault="00AE5207" w:rsidP="008C7D18">
            <w:pPr>
              <w:tabs>
                <w:tab w:val="left" w:pos="709"/>
                <w:tab w:val="left" w:pos="993"/>
              </w:tabs>
              <w:suppressAutoHyphens w:val="0"/>
              <w:jc w:val="both"/>
            </w:pPr>
          </w:p>
        </w:tc>
      </w:tr>
      <w:tr w:rsidR="00AE5207" w:rsidRPr="0024038B" w:rsidTr="004D6BD6">
        <w:trPr>
          <w:trHeight w:val="1393"/>
        </w:trPr>
        <w:tc>
          <w:tcPr>
            <w:tcW w:w="568" w:type="dxa"/>
            <w:tcBorders>
              <w:top w:val="single" w:sz="4" w:space="0" w:color="000000"/>
              <w:left w:val="single" w:sz="4" w:space="0" w:color="000000"/>
              <w:bottom w:val="single" w:sz="4" w:space="0" w:color="000000"/>
              <w:right w:val="nil"/>
            </w:tcBorders>
          </w:tcPr>
          <w:p w:rsidR="00AE5207" w:rsidRPr="009B0039" w:rsidRDefault="00AE5207" w:rsidP="008C7D18">
            <w:pPr>
              <w:snapToGrid w:val="0"/>
              <w:spacing w:line="200" w:lineRule="atLeast"/>
              <w:jc w:val="center"/>
            </w:pPr>
          </w:p>
        </w:tc>
        <w:tc>
          <w:tcPr>
            <w:tcW w:w="2168" w:type="dxa"/>
            <w:gridSpan w:val="2"/>
            <w:tcBorders>
              <w:top w:val="single" w:sz="4" w:space="0" w:color="000000"/>
              <w:left w:val="single" w:sz="4" w:space="0" w:color="000000"/>
              <w:bottom w:val="single" w:sz="4" w:space="0" w:color="000000"/>
              <w:right w:val="nil"/>
            </w:tcBorders>
          </w:tcPr>
          <w:p w:rsidR="00AE5207" w:rsidRPr="0042278E" w:rsidRDefault="00AE5207" w:rsidP="008C7D18">
            <w:pPr>
              <w:tabs>
                <w:tab w:val="left" w:pos="709"/>
                <w:tab w:val="left" w:pos="993"/>
              </w:tabs>
              <w:suppressAutoHyphens w:val="0"/>
              <w:jc w:val="both"/>
            </w:pPr>
            <w:r>
              <w:t xml:space="preserve">Красноармейский отдел </w:t>
            </w:r>
            <w:r w:rsidRPr="0042278E">
              <w:t>Управление Федеральной службы госуда</w:t>
            </w:r>
            <w:r w:rsidRPr="0042278E">
              <w:t>р</w:t>
            </w:r>
            <w:r w:rsidRPr="0042278E">
              <w:t>ственной регис</w:t>
            </w:r>
            <w:r w:rsidRPr="0042278E">
              <w:t>т</w:t>
            </w:r>
            <w:r w:rsidRPr="0042278E">
              <w:t xml:space="preserve">рации, кадастра и картографии по </w:t>
            </w:r>
            <w:r w:rsidRPr="0042278E">
              <w:lastRenderedPageBreak/>
              <w:t xml:space="preserve">Краснодарскому </w:t>
            </w:r>
            <w:r>
              <w:t>краю</w:t>
            </w:r>
          </w:p>
        </w:tc>
        <w:tc>
          <w:tcPr>
            <w:tcW w:w="1801" w:type="dxa"/>
            <w:tcBorders>
              <w:top w:val="single" w:sz="4" w:space="0" w:color="000000"/>
              <w:left w:val="single" w:sz="4" w:space="0" w:color="000000"/>
              <w:bottom w:val="single" w:sz="4" w:space="0" w:color="000000"/>
              <w:right w:val="nil"/>
            </w:tcBorders>
          </w:tcPr>
          <w:p w:rsidR="00AE5207" w:rsidRDefault="00AE5207" w:rsidP="008C7D18">
            <w:pPr>
              <w:tabs>
                <w:tab w:val="left" w:pos="709"/>
                <w:tab w:val="left" w:pos="993"/>
              </w:tabs>
              <w:suppressAutoHyphens w:val="0"/>
              <w:jc w:val="both"/>
            </w:pPr>
            <w:r>
              <w:lastRenderedPageBreak/>
              <w:t>станица По</w:t>
            </w:r>
            <w:r>
              <w:t>л</w:t>
            </w:r>
            <w:r>
              <w:t xml:space="preserve">тавская, </w:t>
            </w:r>
          </w:p>
          <w:p w:rsidR="00AE5207" w:rsidRDefault="00AE5207" w:rsidP="008C7D18">
            <w:pPr>
              <w:tabs>
                <w:tab w:val="left" w:pos="709"/>
                <w:tab w:val="left" w:pos="993"/>
              </w:tabs>
              <w:suppressAutoHyphens w:val="0"/>
              <w:jc w:val="both"/>
            </w:pPr>
            <w:r>
              <w:t>ул. Просвещ</w:t>
            </w:r>
            <w:r>
              <w:t>е</w:t>
            </w:r>
            <w:r>
              <w:t>ния, 107</w:t>
            </w:r>
            <w:proofErr w:type="gramStart"/>
            <w:r>
              <w:t xml:space="preserve"> А</w:t>
            </w:r>
            <w:proofErr w:type="gramEnd"/>
          </w:p>
          <w:p w:rsidR="00AE5207" w:rsidRPr="0042278E" w:rsidRDefault="00AE5207" w:rsidP="008C7D18">
            <w:pPr>
              <w:tabs>
                <w:tab w:val="left" w:pos="709"/>
                <w:tab w:val="left" w:pos="993"/>
              </w:tabs>
              <w:suppressAutoHyphens w:val="0"/>
              <w:jc w:val="both"/>
            </w:pPr>
            <w:r>
              <w:t>(1 этаж)</w:t>
            </w:r>
          </w:p>
        </w:tc>
        <w:tc>
          <w:tcPr>
            <w:tcW w:w="2216" w:type="dxa"/>
            <w:gridSpan w:val="2"/>
            <w:tcBorders>
              <w:top w:val="single" w:sz="4" w:space="0" w:color="000000"/>
              <w:left w:val="single" w:sz="4" w:space="0" w:color="000000"/>
              <w:bottom w:val="single" w:sz="4" w:space="0" w:color="000000"/>
              <w:right w:val="single" w:sz="4" w:space="0" w:color="000000"/>
            </w:tcBorders>
          </w:tcPr>
          <w:p w:rsidR="00AE5207" w:rsidRDefault="00AE5207" w:rsidP="008C7D18">
            <w:pPr>
              <w:tabs>
                <w:tab w:val="left" w:pos="709"/>
                <w:tab w:val="left" w:pos="993"/>
              </w:tabs>
              <w:suppressAutoHyphens w:val="0"/>
              <w:jc w:val="both"/>
            </w:pPr>
            <w:r w:rsidRPr="0042278E">
              <w:t>поне</w:t>
            </w:r>
            <w:r>
              <w:t>дельник - че</w:t>
            </w:r>
            <w:r>
              <w:t>т</w:t>
            </w:r>
            <w:r>
              <w:t>верг с 8.00 до 16.00,</w:t>
            </w:r>
          </w:p>
          <w:p w:rsidR="00AE5207" w:rsidRPr="00A7107D" w:rsidRDefault="00AE5207" w:rsidP="008C7D18">
            <w:pPr>
              <w:tabs>
                <w:tab w:val="left" w:pos="709"/>
                <w:tab w:val="left" w:pos="993"/>
              </w:tabs>
              <w:suppressAutoHyphens w:val="0"/>
              <w:jc w:val="both"/>
              <w:rPr>
                <w:u w:val="single"/>
              </w:rPr>
            </w:pPr>
            <w:r w:rsidRPr="00A7107D">
              <w:rPr>
                <w:u w:val="single"/>
              </w:rPr>
              <w:t>перерыв</w:t>
            </w:r>
            <w:r>
              <w:rPr>
                <w:u w:val="single"/>
              </w:rPr>
              <w:t xml:space="preserve"> на обед</w:t>
            </w:r>
            <w:r w:rsidRPr="00A7107D">
              <w:rPr>
                <w:u w:val="single"/>
              </w:rPr>
              <w:t xml:space="preserve">: </w:t>
            </w:r>
          </w:p>
          <w:p w:rsidR="00AE5207" w:rsidRDefault="00AE5207" w:rsidP="008C7D18">
            <w:pPr>
              <w:tabs>
                <w:tab w:val="left" w:pos="709"/>
                <w:tab w:val="left" w:pos="993"/>
              </w:tabs>
              <w:suppressAutoHyphens w:val="0"/>
              <w:jc w:val="both"/>
            </w:pPr>
            <w:r>
              <w:t>с 12.30 до 13.30;</w:t>
            </w:r>
          </w:p>
          <w:p w:rsidR="00AE5207" w:rsidRDefault="00AE5207" w:rsidP="008C7D18">
            <w:pPr>
              <w:tabs>
                <w:tab w:val="left" w:pos="709"/>
                <w:tab w:val="left" w:pos="993"/>
              </w:tabs>
              <w:suppressAutoHyphens w:val="0"/>
              <w:jc w:val="both"/>
            </w:pPr>
            <w:r>
              <w:t>пятница - суббота с 8.00 до 12.00,</w:t>
            </w:r>
          </w:p>
          <w:p w:rsidR="00AE5207" w:rsidRDefault="00AE5207" w:rsidP="008C7D18">
            <w:pPr>
              <w:tabs>
                <w:tab w:val="left" w:pos="709"/>
                <w:tab w:val="left" w:pos="993"/>
              </w:tabs>
              <w:suppressAutoHyphens w:val="0"/>
              <w:jc w:val="both"/>
            </w:pPr>
            <w:r w:rsidRPr="00BD16C4">
              <w:rPr>
                <w:u w:val="single"/>
              </w:rPr>
              <w:lastRenderedPageBreak/>
              <w:t>без перерыва на обед</w:t>
            </w:r>
            <w:r>
              <w:t>.</w:t>
            </w:r>
          </w:p>
          <w:p w:rsidR="00AE5207" w:rsidRPr="0042278E" w:rsidRDefault="00AE5207" w:rsidP="008C7D18">
            <w:pPr>
              <w:tabs>
                <w:tab w:val="left" w:pos="709"/>
                <w:tab w:val="left" w:pos="993"/>
              </w:tabs>
              <w:suppressAutoHyphens w:val="0"/>
              <w:jc w:val="both"/>
            </w:pPr>
            <w:r w:rsidRPr="0042278E">
              <w:t>Вы</w:t>
            </w:r>
            <w:r>
              <w:t>ходной день -</w:t>
            </w:r>
            <w:r w:rsidRPr="0042278E">
              <w:t xml:space="preserve"> воскресенье.</w:t>
            </w:r>
          </w:p>
          <w:p w:rsidR="00AE5207" w:rsidRDefault="00AE5207" w:rsidP="008C7D18">
            <w:pPr>
              <w:tabs>
                <w:tab w:val="left" w:pos="709"/>
                <w:tab w:val="left" w:pos="993"/>
              </w:tabs>
              <w:suppressAutoHyphens w:val="0"/>
              <w:jc w:val="both"/>
            </w:pPr>
            <w:r>
              <w:t>Окно:</w:t>
            </w:r>
          </w:p>
          <w:p w:rsidR="00AE5207" w:rsidRDefault="00AE5207" w:rsidP="008C7D18">
            <w:pPr>
              <w:tabs>
                <w:tab w:val="left" w:pos="709"/>
                <w:tab w:val="left" w:pos="993"/>
              </w:tabs>
              <w:suppressAutoHyphens w:val="0"/>
              <w:jc w:val="both"/>
            </w:pPr>
            <w:r>
              <w:t>1 – приём юрид</w:t>
            </w:r>
            <w:r>
              <w:t>и</w:t>
            </w:r>
            <w:r>
              <w:t>ческих лиц;</w:t>
            </w:r>
          </w:p>
          <w:p w:rsidR="00AE5207" w:rsidRDefault="00AE5207" w:rsidP="008C7D18">
            <w:pPr>
              <w:tabs>
                <w:tab w:val="left" w:pos="709"/>
                <w:tab w:val="left" w:pos="993"/>
              </w:tabs>
              <w:suppressAutoHyphens w:val="0"/>
              <w:jc w:val="both"/>
            </w:pPr>
            <w:r>
              <w:t>9 – приём док</w:t>
            </w:r>
            <w:r>
              <w:t>у</w:t>
            </w:r>
            <w:r>
              <w:t>ментов по очереди;</w:t>
            </w:r>
          </w:p>
          <w:p w:rsidR="00AE5207" w:rsidRDefault="00AE5207" w:rsidP="008C7D18">
            <w:pPr>
              <w:tabs>
                <w:tab w:val="left" w:pos="709"/>
                <w:tab w:val="left" w:pos="993"/>
              </w:tabs>
              <w:suppressAutoHyphens w:val="0"/>
              <w:jc w:val="both"/>
            </w:pPr>
            <w:r>
              <w:t>11 - предварител</w:t>
            </w:r>
            <w:r>
              <w:t>ь</w:t>
            </w:r>
            <w:r>
              <w:t>ная запись риэлт</w:t>
            </w:r>
            <w:r>
              <w:t>о</w:t>
            </w:r>
            <w:r>
              <w:t>ров;</w:t>
            </w:r>
          </w:p>
          <w:p w:rsidR="00AE5207" w:rsidRPr="0033506A" w:rsidRDefault="00AE5207" w:rsidP="008C7D18">
            <w:pPr>
              <w:tabs>
                <w:tab w:val="left" w:pos="709"/>
                <w:tab w:val="left" w:pos="993"/>
              </w:tabs>
              <w:suppressAutoHyphens w:val="0"/>
              <w:jc w:val="both"/>
            </w:pPr>
            <w:r>
              <w:t>12, 13 – выдача д</w:t>
            </w:r>
            <w:r>
              <w:t>о</w:t>
            </w:r>
            <w:r>
              <w:t>кументов</w:t>
            </w:r>
          </w:p>
        </w:tc>
        <w:tc>
          <w:tcPr>
            <w:tcW w:w="1134" w:type="dxa"/>
            <w:gridSpan w:val="2"/>
            <w:tcBorders>
              <w:top w:val="single" w:sz="4" w:space="0" w:color="000000"/>
              <w:left w:val="single" w:sz="4" w:space="0" w:color="000000"/>
              <w:bottom w:val="single" w:sz="4" w:space="0" w:color="000000"/>
              <w:right w:val="single" w:sz="4" w:space="0" w:color="000000"/>
            </w:tcBorders>
          </w:tcPr>
          <w:p w:rsidR="00AE5207" w:rsidRDefault="00AE5207" w:rsidP="008C7D18">
            <w:pPr>
              <w:tabs>
                <w:tab w:val="left" w:pos="709"/>
                <w:tab w:val="left" w:pos="993"/>
              </w:tabs>
              <w:suppressAutoHyphens w:val="0"/>
              <w:jc w:val="both"/>
            </w:pPr>
            <w:r>
              <w:lastRenderedPageBreak/>
              <w:t>(86165)</w:t>
            </w:r>
          </w:p>
          <w:p w:rsidR="00AE5207" w:rsidRDefault="00AE5207" w:rsidP="008C7D18">
            <w:pPr>
              <w:tabs>
                <w:tab w:val="left" w:pos="709"/>
                <w:tab w:val="left" w:pos="993"/>
              </w:tabs>
              <w:suppressAutoHyphens w:val="0"/>
              <w:jc w:val="both"/>
            </w:pPr>
            <w:r>
              <w:t>4-08-69</w:t>
            </w:r>
          </w:p>
          <w:p w:rsidR="00AE5207" w:rsidRDefault="00AE5207" w:rsidP="008C7D18">
            <w:pPr>
              <w:tabs>
                <w:tab w:val="left" w:pos="709"/>
                <w:tab w:val="left" w:pos="993"/>
              </w:tabs>
              <w:suppressAutoHyphens w:val="0"/>
              <w:jc w:val="both"/>
            </w:pPr>
          </w:p>
          <w:p w:rsidR="00AE5207" w:rsidRDefault="00AE5207" w:rsidP="008C7D18">
            <w:pPr>
              <w:tabs>
                <w:tab w:val="left" w:pos="709"/>
                <w:tab w:val="left" w:pos="993"/>
              </w:tabs>
              <w:suppressAutoHyphens w:val="0"/>
              <w:jc w:val="both"/>
            </w:pPr>
            <w:r>
              <w:t>4-15-89</w:t>
            </w:r>
          </w:p>
          <w:p w:rsidR="00AE5207" w:rsidRDefault="00AE5207" w:rsidP="008C7D18">
            <w:pPr>
              <w:tabs>
                <w:tab w:val="left" w:pos="709"/>
                <w:tab w:val="left" w:pos="993"/>
              </w:tabs>
              <w:suppressAutoHyphens w:val="0"/>
              <w:jc w:val="both"/>
            </w:pPr>
            <w:r>
              <w:t>(ко</w:t>
            </w:r>
            <w:r>
              <w:t>н</w:t>
            </w:r>
            <w:r>
              <w:t>сульт</w:t>
            </w:r>
            <w:r>
              <w:t>а</w:t>
            </w:r>
            <w:r>
              <w:t xml:space="preserve">ция, </w:t>
            </w:r>
            <w:r>
              <w:lastRenderedPageBreak/>
              <w:t>предв</w:t>
            </w:r>
            <w:r>
              <w:t>а</w:t>
            </w:r>
            <w:r>
              <w:t>рител</w:t>
            </w:r>
            <w:r>
              <w:t>ь</w:t>
            </w:r>
            <w:r>
              <w:t>ная з</w:t>
            </w:r>
            <w:r>
              <w:t>а</w:t>
            </w:r>
            <w:r>
              <w:t>пись)</w:t>
            </w:r>
          </w:p>
          <w:p w:rsidR="00AE5207" w:rsidRDefault="00AE5207" w:rsidP="008C7D18">
            <w:pPr>
              <w:tabs>
                <w:tab w:val="left" w:pos="709"/>
                <w:tab w:val="left" w:pos="993"/>
              </w:tabs>
              <w:suppressAutoHyphens w:val="0"/>
              <w:jc w:val="both"/>
            </w:pPr>
          </w:p>
          <w:p w:rsidR="00AE5207" w:rsidRPr="0042278E" w:rsidRDefault="00AE5207" w:rsidP="008C7D18">
            <w:pPr>
              <w:tabs>
                <w:tab w:val="left" w:pos="709"/>
                <w:tab w:val="left" w:pos="993"/>
              </w:tabs>
              <w:suppressAutoHyphens w:val="0"/>
              <w:jc w:val="both"/>
            </w:pPr>
            <w:r>
              <w:t>3-17-40 (приём док</w:t>
            </w:r>
            <w:r>
              <w:t>у</w:t>
            </w:r>
            <w:r>
              <w:t>ментов на гос. регис</w:t>
            </w:r>
            <w:r>
              <w:t>т</w:t>
            </w:r>
            <w:r>
              <w:t>рацию, выдача док</w:t>
            </w:r>
            <w:r>
              <w:t>у</w:t>
            </w:r>
            <w:r>
              <w:t>ментов о гос. р</w:t>
            </w:r>
            <w:r>
              <w:t>е</w:t>
            </w:r>
            <w:r>
              <w:t>гистр</w:t>
            </w:r>
            <w:r>
              <w:t>а</w:t>
            </w:r>
            <w:r>
              <w:t>ции, в</w:t>
            </w:r>
            <w:r>
              <w:t>ы</w:t>
            </w:r>
            <w:r>
              <w:t>дача инфо</w:t>
            </w:r>
            <w:r>
              <w:t>р</w:t>
            </w:r>
            <w:r>
              <w:t>мации из ЕГРП)</w:t>
            </w:r>
          </w:p>
        </w:tc>
        <w:tc>
          <w:tcPr>
            <w:tcW w:w="2320" w:type="dxa"/>
            <w:gridSpan w:val="3"/>
            <w:tcBorders>
              <w:top w:val="single" w:sz="4" w:space="0" w:color="000000"/>
              <w:left w:val="single" w:sz="4" w:space="0" w:color="000000"/>
              <w:bottom w:val="single" w:sz="4" w:space="0" w:color="000000"/>
              <w:right w:val="single" w:sz="4" w:space="0" w:color="000000"/>
            </w:tcBorders>
          </w:tcPr>
          <w:p w:rsidR="00AE5207" w:rsidRPr="008B44F8" w:rsidRDefault="00AE5207" w:rsidP="008C7D18">
            <w:pPr>
              <w:tabs>
                <w:tab w:val="left" w:pos="709"/>
                <w:tab w:val="left" w:pos="993"/>
              </w:tabs>
              <w:suppressAutoHyphens w:val="0"/>
              <w:jc w:val="both"/>
            </w:pPr>
            <w:proofErr w:type="spellStart"/>
            <w:r w:rsidRPr="008B44F8">
              <w:rPr>
                <w:lang w:val="en-US"/>
              </w:rPr>
              <w:lastRenderedPageBreak/>
              <w:t>oo</w:t>
            </w:r>
            <w:proofErr w:type="spellEnd"/>
            <w:r w:rsidRPr="008B44F8">
              <w:t>_24@</w:t>
            </w:r>
            <w:proofErr w:type="spellStart"/>
            <w:r w:rsidRPr="008B44F8">
              <w:rPr>
                <w:lang w:val="en-US"/>
              </w:rPr>
              <w:t>frskuban</w:t>
            </w:r>
            <w:proofErr w:type="spellEnd"/>
            <w:r w:rsidRPr="008B44F8">
              <w:t>.</w:t>
            </w:r>
            <w:proofErr w:type="spellStart"/>
            <w:r w:rsidRPr="008B44F8">
              <w:rPr>
                <w:lang w:val="en-US"/>
              </w:rPr>
              <w:t>ru</w:t>
            </w:r>
            <w:proofErr w:type="spellEnd"/>
          </w:p>
          <w:p w:rsidR="00AE5207" w:rsidRPr="008B44F8" w:rsidRDefault="00AE5207" w:rsidP="008C7D18">
            <w:pPr>
              <w:tabs>
                <w:tab w:val="left" w:pos="709"/>
                <w:tab w:val="left" w:pos="993"/>
              </w:tabs>
              <w:suppressAutoHyphens w:val="0"/>
              <w:jc w:val="both"/>
            </w:pPr>
          </w:p>
          <w:p w:rsidR="00AE5207" w:rsidRPr="008B44F8" w:rsidRDefault="00AE5207" w:rsidP="008C7D18">
            <w:pPr>
              <w:tabs>
                <w:tab w:val="left" w:pos="709"/>
                <w:tab w:val="left" w:pos="993"/>
              </w:tabs>
              <w:suppressAutoHyphens w:val="0"/>
              <w:jc w:val="both"/>
            </w:pPr>
          </w:p>
          <w:p w:rsidR="00AE5207" w:rsidRPr="008B44F8" w:rsidRDefault="00AE5207" w:rsidP="008C7D18">
            <w:pPr>
              <w:tabs>
                <w:tab w:val="left" w:pos="709"/>
                <w:tab w:val="left" w:pos="993"/>
              </w:tabs>
              <w:suppressAutoHyphens w:val="0"/>
              <w:jc w:val="both"/>
            </w:pPr>
          </w:p>
          <w:p w:rsidR="00AE5207" w:rsidRPr="008B44F8" w:rsidRDefault="00045B50" w:rsidP="008C7D18">
            <w:pPr>
              <w:tabs>
                <w:tab w:val="left" w:pos="709"/>
                <w:tab w:val="left" w:pos="993"/>
              </w:tabs>
              <w:suppressAutoHyphens w:val="0"/>
              <w:jc w:val="both"/>
            </w:pPr>
            <w:hyperlink r:id="rId13" w:history="1">
              <w:r w:rsidR="00AE5207" w:rsidRPr="008B44F8">
                <w:rPr>
                  <w:rStyle w:val="a7"/>
                  <w:color w:val="auto"/>
                  <w:lang w:val="en-US"/>
                </w:rPr>
                <w:t>www</w:t>
              </w:r>
              <w:r w:rsidR="00AE5207" w:rsidRPr="008B44F8">
                <w:rPr>
                  <w:rStyle w:val="a7"/>
                  <w:color w:val="auto"/>
                </w:rPr>
                <w:t>.</w:t>
              </w:r>
              <w:proofErr w:type="spellStart"/>
              <w:r w:rsidR="00AE5207" w:rsidRPr="008B44F8">
                <w:rPr>
                  <w:rStyle w:val="a7"/>
                  <w:color w:val="auto"/>
                  <w:lang w:val="en-US"/>
                </w:rPr>
                <w:t>frskuban</w:t>
              </w:r>
              <w:proofErr w:type="spellEnd"/>
              <w:r w:rsidR="00AE5207" w:rsidRPr="008B44F8">
                <w:rPr>
                  <w:rStyle w:val="a7"/>
                  <w:color w:val="auto"/>
                </w:rPr>
                <w:t>.</w:t>
              </w:r>
              <w:proofErr w:type="spellStart"/>
              <w:r w:rsidR="00AE5207" w:rsidRPr="008B44F8">
                <w:rPr>
                  <w:rStyle w:val="a7"/>
                  <w:color w:val="auto"/>
                  <w:lang w:val="en-US"/>
                </w:rPr>
                <w:t>ru</w:t>
              </w:r>
              <w:proofErr w:type="spellEnd"/>
            </w:hyperlink>
          </w:p>
        </w:tc>
      </w:tr>
      <w:tr w:rsidR="00AE5207" w:rsidRPr="0024038B" w:rsidTr="004D6BD6">
        <w:trPr>
          <w:trHeight w:val="1393"/>
        </w:trPr>
        <w:tc>
          <w:tcPr>
            <w:tcW w:w="568" w:type="dxa"/>
            <w:tcBorders>
              <w:top w:val="single" w:sz="4" w:space="0" w:color="000000"/>
              <w:left w:val="single" w:sz="4" w:space="0" w:color="000000"/>
              <w:bottom w:val="single" w:sz="4" w:space="0" w:color="000000"/>
              <w:right w:val="nil"/>
            </w:tcBorders>
          </w:tcPr>
          <w:p w:rsidR="00AE5207" w:rsidRPr="00DF770A" w:rsidRDefault="00AE5207" w:rsidP="008C7D18">
            <w:pPr>
              <w:tabs>
                <w:tab w:val="left" w:pos="709"/>
                <w:tab w:val="left" w:pos="993"/>
              </w:tabs>
              <w:suppressAutoHyphens w:val="0"/>
              <w:jc w:val="center"/>
            </w:pPr>
            <w:r>
              <w:lastRenderedPageBreak/>
              <w:t>4</w:t>
            </w:r>
            <w:r w:rsidRPr="00DF770A">
              <w:t>.</w:t>
            </w:r>
          </w:p>
        </w:tc>
        <w:tc>
          <w:tcPr>
            <w:tcW w:w="2168" w:type="dxa"/>
            <w:gridSpan w:val="2"/>
            <w:tcBorders>
              <w:top w:val="single" w:sz="4" w:space="0" w:color="000000"/>
              <w:left w:val="single" w:sz="4" w:space="0" w:color="000000"/>
              <w:bottom w:val="single" w:sz="4" w:space="0" w:color="000000"/>
              <w:right w:val="nil"/>
            </w:tcBorders>
          </w:tcPr>
          <w:p w:rsidR="00AE5207" w:rsidRPr="00DF770A" w:rsidRDefault="00AE5207" w:rsidP="008C7D18">
            <w:pPr>
              <w:tabs>
                <w:tab w:val="left" w:pos="709"/>
                <w:tab w:val="left" w:pos="993"/>
              </w:tabs>
              <w:suppressAutoHyphens w:val="0"/>
              <w:jc w:val="both"/>
            </w:pPr>
            <w:r w:rsidRPr="00DF770A">
              <w:t>Кадастровые и</w:t>
            </w:r>
            <w:r w:rsidRPr="00DF770A">
              <w:t>н</w:t>
            </w:r>
            <w:r w:rsidRPr="00DF770A">
              <w:t>женеры</w:t>
            </w:r>
          </w:p>
        </w:tc>
        <w:tc>
          <w:tcPr>
            <w:tcW w:w="1801" w:type="dxa"/>
            <w:tcBorders>
              <w:top w:val="single" w:sz="4" w:space="0" w:color="000000"/>
              <w:left w:val="single" w:sz="4" w:space="0" w:color="000000"/>
              <w:bottom w:val="single" w:sz="4" w:space="0" w:color="000000"/>
              <w:right w:val="nil"/>
            </w:tcBorders>
          </w:tcPr>
          <w:p w:rsidR="00AE5207" w:rsidRPr="00DF770A" w:rsidRDefault="00AE5207" w:rsidP="008C7D18">
            <w:pPr>
              <w:tabs>
                <w:tab w:val="left" w:pos="709"/>
                <w:tab w:val="left" w:pos="993"/>
              </w:tabs>
              <w:suppressAutoHyphens w:val="0"/>
              <w:jc w:val="both"/>
            </w:pPr>
            <w:r w:rsidRPr="00DF770A">
              <w:t>Информация находится</w:t>
            </w:r>
            <w:r>
              <w:t xml:space="preserve"> н</w:t>
            </w:r>
            <w:r>
              <w:t>е</w:t>
            </w:r>
            <w:r>
              <w:t>посредственно на стенде МФЦ</w:t>
            </w:r>
          </w:p>
        </w:tc>
        <w:tc>
          <w:tcPr>
            <w:tcW w:w="5670" w:type="dxa"/>
            <w:gridSpan w:val="7"/>
            <w:vMerge w:val="restart"/>
            <w:tcBorders>
              <w:top w:val="single" w:sz="4" w:space="0" w:color="000000"/>
              <w:left w:val="single" w:sz="4" w:space="0" w:color="000000"/>
              <w:right w:val="single" w:sz="4" w:space="0" w:color="000000"/>
            </w:tcBorders>
          </w:tcPr>
          <w:p w:rsidR="00AE5207" w:rsidRPr="00DF770A" w:rsidRDefault="00AE5207" w:rsidP="008C7D18">
            <w:pPr>
              <w:tabs>
                <w:tab w:val="left" w:pos="709"/>
                <w:tab w:val="left" w:pos="993"/>
              </w:tabs>
              <w:suppressAutoHyphens w:val="0"/>
              <w:jc w:val="both"/>
            </w:pPr>
          </w:p>
        </w:tc>
      </w:tr>
      <w:tr w:rsidR="00AE5207" w:rsidRPr="009B0039" w:rsidTr="004D6BD6">
        <w:trPr>
          <w:trHeight w:val="1393"/>
        </w:trPr>
        <w:tc>
          <w:tcPr>
            <w:tcW w:w="568" w:type="dxa"/>
            <w:tcBorders>
              <w:top w:val="single" w:sz="4" w:space="0" w:color="000000"/>
              <w:left w:val="single" w:sz="4" w:space="0" w:color="000000"/>
              <w:bottom w:val="single" w:sz="4" w:space="0" w:color="000000"/>
              <w:right w:val="nil"/>
            </w:tcBorders>
          </w:tcPr>
          <w:p w:rsidR="00AE5207" w:rsidRDefault="00AE5207" w:rsidP="008C7D18">
            <w:pPr>
              <w:tabs>
                <w:tab w:val="left" w:pos="709"/>
                <w:tab w:val="left" w:pos="993"/>
              </w:tabs>
              <w:suppressAutoHyphens w:val="0"/>
              <w:jc w:val="center"/>
            </w:pPr>
            <w:r>
              <w:t>5.</w:t>
            </w:r>
          </w:p>
        </w:tc>
        <w:tc>
          <w:tcPr>
            <w:tcW w:w="2168" w:type="dxa"/>
            <w:gridSpan w:val="2"/>
            <w:tcBorders>
              <w:top w:val="single" w:sz="4" w:space="0" w:color="000000"/>
              <w:left w:val="single" w:sz="4" w:space="0" w:color="000000"/>
              <w:bottom w:val="single" w:sz="4" w:space="0" w:color="000000"/>
              <w:right w:val="nil"/>
            </w:tcBorders>
          </w:tcPr>
          <w:p w:rsidR="00AE5207" w:rsidRPr="00DF770A" w:rsidRDefault="00AE5207" w:rsidP="008C7D18">
            <w:pPr>
              <w:tabs>
                <w:tab w:val="left" w:pos="709"/>
                <w:tab w:val="left" w:pos="993"/>
              </w:tabs>
              <w:suppressAutoHyphens w:val="0"/>
              <w:jc w:val="both"/>
            </w:pPr>
            <w:r>
              <w:t>Нотариус</w:t>
            </w:r>
          </w:p>
        </w:tc>
        <w:tc>
          <w:tcPr>
            <w:tcW w:w="1801" w:type="dxa"/>
            <w:tcBorders>
              <w:top w:val="single" w:sz="4" w:space="0" w:color="000000"/>
              <w:left w:val="single" w:sz="4" w:space="0" w:color="000000"/>
              <w:bottom w:val="single" w:sz="4" w:space="0" w:color="000000"/>
              <w:right w:val="nil"/>
            </w:tcBorders>
          </w:tcPr>
          <w:p w:rsidR="00AE5207" w:rsidRPr="00DF770A" w:rsidRDefault="00AE5207" w:rsidP="008C7D18">
            <w:pPr>
              <w:tabs>
                <w:tab w:val="left" w:pos="709"/>
                <w:tab w:val="left" w:pos="993"/>
              </w:tabs>
              <w:suppressAutoHyphens w:val="0"/>
              <w:jc w:val="both"/>
            </w:pPr>
            <w:r w:rsidRPr="00DF770A">
              <w:t>Информация находится</w:t>
            </w:r>
            <w:r>
              <w:t xml:space="preserve"> н</w:t>
            </w:r>
            <w:r>
              <w:t>е</w:t>
            </w:r>
            <w:r>
              <w:t>посредственно на стенде МФЦ</w:t>
            </w:r>
          </w:p>
        </w:tc>
        <w:tc>
          <w:tcPr>
            <w:tcW w:w="5670" w:type="dxa"/>
            <w:gridSpan w:val="7"/>
            <w:vMerge/>
            <w:tcBorders>
              <w:left w:val="single" w:sz="4" w:space="0" w:color="000000"/>
              <w:right w:val="single" w:sz="4" w:space="0" w:color="000000"/>
            </w:tcBorders>
          </w:tcPr>
          <w:p w:rsidR="00AE5207" w:rsidRPr="00DF770A" w:rsidRDefault="00AE5207" w:rsidP="008C7D18">
            <w:pPr>
              <w:tabs>
                <w:tab w:val="left" w:pos="709"/>
                <w:tab w:val="left" w:pos="993"/>
              </w:tabs>
              <w:suppressAutoHyphens w:val="0"/>
              <w:jc w:val="both"/>
            </w:pPr>
          </w:p>
        </w:tc>
      </w:tr>
      <w:tr w:rsidR="00AE5207" w:rsidRPr="009B0039" w:rsidTr="004D6BD6">
        <w:trPr>
          <w:trHeight w:val="1393"/>
        </w:trPr>
        <w:tc>
          <w:tcPr>
            <w:tcW w:w="568" w:type="dxa"/>
            <w:tcBorders>
              <w:top w:val="single" w:sz="4" w:space="0" w:color="000000"/>
              <w:left w:val="single" w:sz="4" w:space="0" w:color="000000"/>
              <w:bottom w:val="single" w:sz="4" w:space="0" w:color="000000"/>
              <w:right w:val="nil"/>
            </w:tcBorders>
          </w:tcPr>
          <w:p w:rsidR="00AE5207" w:rsidRDefault="00AE5207" w:rsidP="008C7D18">
            <w:pPr>
              <w:tabs>
                <w:tab w:val="left" w:pos="709"/>
                <w:tab w:val="left" w:pos="993"/>
              </w:tabs>
              <w:suppressAutoHyphens w:val="0"/>
              <w:jc w:val="center"/>
            </w:pPr>
            <w:r>
              <w:t>6.</w:t>
            </w:r>
          </w:p>
        </w:tc>
        <w:tc>
          <w:tcPr>
            <w:tcW w:w="2168" w:type="dxa"/>
            <w:gridSpan w:val="2"/>
            <w:tcBorders>
              <w:top w:val="single" w:sz="4" w:space="0" w:color="000000"/>
              <w:left w:val="single" w:sz="4" w:space="0" w:color="000000"/>
              <w:bottom w:val="single" w:sz="4" w:space="0" w:color="000000"/>
              <w:right w:val="nil"/>
            </w:tcBorders>
          </w:tcPr>
          <w:p w:rsidR="00AE5207" w:rsidRPr="00D97885" w:rsidRDefault="00AE5207" w:rsidP="008C7D18">
            <w:pPr>
              <w:tabs>
                <w:tab w:val="left" w:pos="709"/>
                <w:tab w:val="left" w:pos="993"/>
              </w:tabs>
              <w:suppressAutoHyphens w:val="0"/>
              <w:jc w:val="both"/>
            </w:pPr>
            <w:r>
              <w:t>Физическое</w:t>
            </w:r>
            <w:r w:rsidRPr="00D97885">
              <w:t xml:space="preserve"> или юридиче</w:t>
            </w:r>
            <w:r>
              <w:t>ское</w:t>
            </w:r>
            <w:r w:rsidRPr="00D97885">
              <w:t xml:space="preserve"> л</w:t>
            </w:r>
            <w:r w:rsidRPr="00D97885">
              <w:t>и</w:t>
            </w:r>
            <w:r>
              <w:t>цо, имеющее</w:t>
            </w:r>
            <w:r w:rsidRPr="00D97885">
              <w:t xml:space="preserve"> в штате 2-х и более оценщиков зар</w:t>
            </w:r>
            <w:r w:rsidRPr="00D97885">
              <w:t>е</w:t>
            </w:r>
            <w:r w:rsidRPr="00D97885">
              <w:t>гистрированных в одной из самор</w:t>
            </w:r>
            <w:r w:rsidRPr="00D97885">
              <w:t>е</w:t>
            </w:r>
            <w:r w:rsidRPr="00D97885">
              <w:t>гулирующихся организаций оценщиков и з</w:t>
            </w:r>
            <w:r w:rsidRPr="00D97885">
              <w:t>а</w:t>
            </w:r>
            <w:r w:rsidRPr="00D97885">
              <w:t>страховавших свою ответстве</w:t>
            </w:r>
            <w:r w:rsidRPr="00D97885">
              <w:t>н</w:t>
            </w:r>
            <w:r w:rsidRPr="00D97885">
              <w:t>ность в соответс</w:t>
            </w:r>
            <w:r w:rsidRPr="00D97885">
              <w:t>т</w:t>
            </w:r>
            <w:r w:rsidRPr="00D97885">
              <w:t>вии с требова</w:t>
            </w:r>
            <w:r>
              <w:t>ни</w:t>
            </w:r>
            <w:r>
              <w:t>я</w:t>
            </w:r>
            <w:r>
              <w:t>ми закона</w:t>
            </w:r>
          </w:p>
        </w:tc>
        <w:tc>
          <w:tcPr>
            <w:tcW w:w="1801" w:type="dxa"/>
            <w:tcBorders>
              <w:top w:val="single" w:sz="4" w:space="0" w:color="000000"/>
              <w:left w:val="single" w:sz="4" w:space="0" w:color="000000"/>
              <w:bottom w:val="single" w:sz="4" w:space="0" w:color="000000"/>
              <w:right w:val="nil"/>
            </w:tcBorders>
          </w:tcPr>
          <w:p w:rsidR="00AE5207" w:rsidRPr="00DF770A" w:rsidRDefault="00AE5207" w:rsidP="008C7D18">
            <w:pPr>
              <w:tabs>
                <w:tab w:val="left" w:pos="709"/>
                <w:tab w:val="left" w:pos="993"/>
              </w:tabs>
              <w:suppressAutoHyphens w:val="0"/>
              <w:jc w:val="both"/>
            </w:pPr>
            <w:r w:rsidRPr="00DF770A">
              <w:t>Информация находится</w:t>
            </w:r>
            <w:r>
              <w:t xml:space="preserve"> н</w:t>
            </w:r>
            <w:r>
              <w:t>е</w:t>
            </w:r>
            <w:r>
              <w:t>посредственно на стенде МФЦ</w:t>
            </w:r>
          </w:p>
        </w:tc>
        <w:tc>
          <w:tcPr>
            <w:tcW w:w="5670" w:type="dxa"/>
            <w:gridSpan w:val="7"/>
            <w:vMerge/>
            <w:tcBorders>
              <w:left w:val="single" w:sz="4" w:space="0" w:color="000000"/>
              <w:bottom w:val="single" w:sz="4" w:space="0" w:color="000000"/>
              <w:right w:val="single" w:sz="4" w:space="0" w:color="000000"/>
            </w:tcBorders>
          </w:tcPr>
          <w:p w:rsidR="00AE5207" w:rsidRPr="00DF770A" w:rsidRDefault="00AE5207" w:rsidP="008C7D18">
            <w:pPr>
              <w:tabs>
                <w:tab w:val="left" w:pos="709"/>
                <w:tab w:val="left" w:pos="993"/>
              </w:tabs>
              <w:suppressAutoHyphens w:val="0"/>
              <w:jc w:val="both"/>
            </w:pPr>
          </w:p>
        </w:tc>
      </w:tr>
    </w:tbl>
    <w:p w:rsidR="00AE5207" w:rsidRPr="00E4467D" w:rsidRDefault="00AE5207" w:rsidP="00AE5207">
      <w:pPr>
        <w:autoSpaceDE w:val="0"/>
        <w:autoSpaceDN w:val="0"/>
        <w:adjustRightInd w:val="0"/>
        <w:ind w:firstLine="851"/>
        <w:jc w:val="both"/>
        <w:rPr>
          <w:sz w:val="28"/>
          <w:szCs w:val="28"/>
        </w:rPr>
      </w:pPr>
    </w:p>
    <w:p w:rsidR="00636A1C" w:rsidRPr="006D7D15" w:rsidRDefault="00636A1C" w:rsidP="00636A1C">
      <w:pPr>
        <w:ind w:firstLine="851"/>
        <w:jc w:val="both"/>
        <w:rPr>
          <w:sz w:val="28"/>
          <w:szCs w:val="28"/>
        </w:rPr>
      </w:pPr>
      <w:r w:rsidRPr="006D7D15">
        <w:rPr>
          <w:sz w:val="28"/>
          <w:szCs w:val="28"/>
        </w:rPr>
        <w:t xml:space="preserve">1.3.2. Порядок получения информации заявителями по вопросам предоставления муниципальной услуги, услуг, необходимых и обязательных для предоставления муниципальных услуг, сведений о ходе предоставления </w:t>
      </w:r>
      <w:r w:rsidRPr="006D7D15">
        <w:rPr>
          <w:sz w:val="28"/>
          <w:szCs w:val="28"/>
        </w:rPr>
        <w:lastRenderedPageBreak/>
        <w:t xml:space="preserve">указанных услуг, в том числе с использованием федеральной государственной информационной системы </w:t>
      </w:r>
      <w:r>
        <w:rPr>
          <w:sz w:val="28"/>
          <w:szCs w:val="28"/>
        </w:rPr>
        <w:t>«</w:t>
      </w:r>
      <w:r w:rsidRPr="006D7D15">
        <w:rPr>
          <w:sz w:val="28"/>
          <w:szCs w:val="28"/>
        </w:rPr>
        <w:t xml:space="preserve">Единый портал государственных </w:t>
      </w:r>
      <w:r>
        <w:rPr>
          <w:sz w:val="28"/>
          <w:szCs w:val="28"/>
        </w:rPr>
        <w:t>и муниципальных услуг (функций)»</w:t>
      </w:r>
      <w:r w:rsidRPr="006D7D15">
        <w:rPr>
          <w:sz w:val="28"/>
          <w:szCs w:val="28"/>
        </w:rPr>
        <w:t>.</w:t>
      </w:r>
    </w:p>
    <w:p w:rsidR="00636A1C" w:rsidRPr="006D7D15" w:rsidRDefault="00636A1C" w:rsidP="00636A1C">
      <w:pPr>
        <w:ind w:firstLine="851"/>
        <w:jc w:val="both"/>
        <w:rPr>
          <w:sz w:val="28"/>
          <w:szCs w:val="28"/>
        </w:rPr>
      </w:pPr>
      <w:r w:rsidRPr="006D7D15">
        <w:rPr>
          <w:sz w:val="28"/>
          <w:szCs w:val="28"/>
        </w:rPr>
        <w:t xml:space="preserve">Информирование о предоставлении муниципальной услуги, в том числе о месте нахождения и графике работы </w:t>
      </w:r>
      <w:r w:rsidRPr="00DD515D">
        <w:rPr>
          <w:sz w:val="28"/>
          <w:szCs w:val="28"/>
        </w:rPr>
        <w:t>администрации,</w:t>
      </w:r>
      <w:r w:rsidRPr="006D7D15">
        <w:rPr>
          <w:sz w:val="28"/>
          <w:szCs w:val="28"/>
        </w:rPr>
        <w:t xml:space="preserve"> предоставляющем муниципальную услугу, а так же о месте нахождении участвующих в предоставлении услуги организаций осуществляется: </w:t>
      </w:r>
    </w:p>
    <w:p w:rsidR="00636A1C" w:rsidRPr="006D7D15" w:rsidRDefault="00636A1C" w:rsidP="00636A1C">
      <w:pPr>
        <w:ind w:firstLine="851"/>
        <w:jc w:val="both"/>
        <w:rPr>
          <w:sz w:val="28"/>
          <w:szCs w:val="28"/>
        </w:rPr>
      </w:pPr>
      <w:r>
        <w:rPr>
          <w:sz w:val="28"/>
          <w:szCs w:val="28"/>
        </w:rPr>
        <w:t>1.3.2.1. В</w:t>
      </w:r>
      <w:r w:rsidRPr="006D7D15">
        <w:rPr>
          <w:sz w:val="28"/>
          <w:szCs w:val="28"/>
        </w:rPr>
        <w:t xml:space="preserve"> муниципальном </w:t>
      </w:r>
      <w:r>
        <w:rPr>
          <w:sz w:val="28"/>
          <w:szCs w:val="28"/>
        </w:rPr>
        <w:t xml:space="preserve">бюджетном </w:t>
      </w:r>
      <w:r w:rsidRPr="006D7D15">
        <w:rPr>
          <w:sz w:val="28"/>
          <w:szCs w:val="28"/>
        </w:rPr>
        <w:t xml:space="preserve">учреждении </w:t>
      </w:r>
      <w:r>
        <w:rPr>
          <w:sz w:val="28"/>
          <w:szCs w:val="28"/>
        </w:rPr>
        <w:t>муниципального образования Красноармейский район</w:t>
      </w:r>
      <w:r w:rsidRPr="006D7D15">
        <w:rPr>
          <w:sz w:val="28"/>
          <w:szCs w:val="28"/>
        </w:rPr>
        <w:t xml:space="preserve"> «Многофункциональный центр по предоставлению государственных и муниципальных услуг Красноармейского района» (далее - МФЦ):</w:t>
      </w:r>
    </w:p>
    <w:p w:rsidR="00636A1C" w:rsidRPr="006D7D15" w:rsidRDefault="00636A1C" w:rsidP="00636A1C">
      <w:pPr>
        <w:ind w:firstLine="851"/>
        <w:jc w:val="both"/>
        <w:rPr>
          <w:sz w:val="28"/>
          <w:szCs w:val="28"/>
        </w:rPr>
      </w:pPr>
      <w:r w:rsidRPr="006D7D15">
        <w:rPr>
          <w:sz w:val="28"/>
          <w:szCs w:val="28"/>
        </w:rPr>
        <w:t>при личном обращении;</w:t>
      </w:r>
    </w:p>
    <w:p w:rsidR="00636A1C" w:rsidRPr="006D7D15" w:rsidRDefault="00636A1C" w:rsidP="00636A1C">
      <w:pPr>
        <w:ind w:firstLine="851"/>
        <w:jc w:val="both"/>
        <w:rPr>
          <w:sz w:val="28"/>
          <w:szCs w:val="28"/>
        </w:rPr>
      </w:pPr>
      <w:r w:rsidRPr="009E4A47">
        <w:rPr>
          <w:sz w:val="28"/>
          <w:szCs w:val="28"/>
        </w:rPr>
        <w:t>посредством Интерне</w:t>
      </w:r>
      <w:r>
        <w:rPr>
          <w:sz w:val="28"/>
          <w:szCs w:val="28"/>
        </w:rPr>
        <w:t>т-сайта – www.e-mfc.krasnarm.ru</w:t>
      </w:r>
    </w:p>
    <w:p w:rsidR="00636A1C" w:rsidRPr="006D7D15" w:rsidRDefault="00636A1C" w:rsidP="00636A1C">
      <w:pPr>
        <w:ind w:firstLine="851"/>
        <w:jc w:val="both"/>
        <w:rPr>
          <w:sz w:val="28"/>
          <w:szCs w:val="28"/>
        </w:rPr>
      </w:pPr>
      <w:r w:rsidRPr="006D7D15">
        <w:rPr>
          <w:sz w:val="28"/>
          <w:szCs w:val="28"/>
        </w:rPr>
        <w:t>с использованием телефонной связи.</w:t>
      </w:r>
    </w:p>
    <w:p w:rsidR="0077241E" w:rsidRPr="0077241E" w:rsidRDefault="0077241E" w:rsidP="0077241E">
      <w:pPr>
        <w:widowControl w:val="0"/>
        <w:suppressAutoHyphens w:val="0"/>
        <w:autoSpaceDE w:val="0"/>
        <w:autoSpaceDN w:val="0"/>
        <w:adjustRightInd w:val="0"/>
        <w:ind w:firstLine="851"/>
        <w:jc w:val="both"/>
        <w:rPr>
          <w:sz w:val="28"/>
          <w:szCs w:val="28"/>
          <w:lang w:eastAsia="ru-RU"/>
        </w:rPr>
      </w:pPr>
      <w:r w:rsidRPr="0077241E">
        <w:rPr>
          <w:sz w:val="28"/>
          <w:szCs w:val="28"/>
          <w:lang w:eastAsia="ru-RU"/>
        </w:rPr>
        <w:t>1.3.2.2. В администрации Полтавского сельского поселения:</w:t>
      </w:r>
    </w:p>
    <w:p w:rsidR="0077241E" w:rsidRPr="0077241E" w:rsidRDefault="0077241E" w:rsidP="0077241E">
      <w:pPr>
        <w:widowControl w:val="0"/>
        <w:suppressAutoHyphens w:val="0"/>
        <w:autoSpaceDE w:val="0"/>
        <w:autoSpaceDN w:val="0"/>
        <w:adjustRightInd w:val="0"/>
        <w:ind w:firstLine="851"/>
        <w:jc w:val="both"/>
        <w:rPr>
          <w:sz w:val="28"/>
          <w:szCs w:val="28"/>
          <w:lang w:eastAsia="ru-RU"/>
        </w:rPr>
      </w:pPr>
      <w:r w:rsidRPr="0077241E">
        <w:rPr>
          <w:sz w:val="28"/>
          <w:szCs w:val="28"/>
          <w:lang w:eastAsia="ru-RU"/>
        </w:rPr>
        <w:t>при личном обращении;</w:t>
      </w:r>
    </w:p>
    <w:p w:rsidR="0077241E" w:rsidRPr="0077241E" w:rsidRDefault="0077241E" w:rsidP="0077241E">
      <w:pPr>
        <w:widowControl w:val="0"/>
        <w:suppressAutoHyphens w:val="0"/>
        <w:autoSpaceDE w:val="0"/>
        <w:autoSpaceDN w:val="0"/>
        <w:adjustRightInd w:val="0"/>
        <w:ind w:firstLine="851"/>
        <w:jc w:val="both"/>
        <w:rPr>
          <w:sz w:val="28"/>
          <w:szCs w:val="28"/>
          <w:lang w:eastAsia="ru-RU"/>
        </w:rPr>
      </w:pPr>
      <w:r w:rsidRPr="0077241E">
        <w:rPr>
          <w:sz w:val="28"/>
          <w:szCs w:val="28"/>
          <w:lang w:eastAsia="ru-RU"/>
        </w:rPr>
        <w:t>посредством размещения информации на официальном сайте админис</w:t>
      </w:r>
      <w:r w:rsidRPr="0077241E">
        <w:rPr>
          <w:sz w:val="28"/>
          <w:szCs w:val="28"/>
          <w:lang w:eastAsia="ru-RU"/>
        </w:rPr>
        <w:t>т</w:t>
      </w:r>
      <w:r w:rsidRPr="0077241E">
        <w:rPr>
          <w:sz w:val="28"/>
          <w:szCs w:val="28"/>
          <w:lang w:eastAsia="ru-RU"/>
        </w:rPr>
        <w:t xml:space="preserve">рации, адрес официального сайта - </w:t>
      </w:r>
      <w:hyperlink r:id="rId14" w:history="1">
        <w:r w:rsidRPr="0077241E">
          <w:rPr>
            <w:sz w:val="28"/>
            <w:szCs w:val="28"/>
            <w:lang w:eastAsia="ru-RU"/>
          </w:rPr>
          <w:t>www.poltavadm.ru</w:t>
        </w:r>
      </w:hyperlink>
      <w:r w:rsidRPr="0077241E">
        <w:rPr>
          <w:sz w:val="28"/>
          <w:szCs w:val="28"/>
          <w:lang w:eastAsia="ru-RU"/>
        </w:rPr>
        <w:t>;</w:t>
      </w:r>
    </w:p>
    <w:p w:rsidR="0077241E" w:rsidRPr="0077241E" w:rsidRDefault="0077241E" w:rsidP="0077241E">
      <w:pPr>
        <w:widowControl w:val="0"/>
        <w:suppressAutoHyphens w:val="0"/>
        <w:autoSpaceDE w:val="0"/>
        <w:autoSpaceDN w:val="0"/>
        <w:adjustRightInd w:val="0"/>
        <w:ind w:firstLine="851"/>
        <w:jc w:val="both"/>
        <w:rPr>
          <w:sz w:val="28"/>
          <w:szCs w:val="28"/>
          <w:lang w:eastAsia="ru-RU"/>
        </w:rPr>
      </w:pPr>
      <w:r w:rsidRPr="0077241E">
        <w:rPr>
          <w:sz w:val="28"/>
          <w:szCs w:val="28"/>
          <w:lang w:eastAsia="ru-RU"/>
        </w:rPr>
        <w:t>с использованием телефонной связи.</w:t>
      </w:r>
    </w:p>
    <w:p w:rsidR="00636A1C" w:rsidRPr="006D7D15" w:rsidRDefault="00636A1C" w:rsidP="00636A1C">
      <w:pPr>
        <w:ind w:firstLine="851"/>
        <w:jc w:val="both"/>
        <w:rPr>
          <w:sz w:val="28"/>
          <w:szCs w:val="28"/>
        </w:rPr>
      </w:pPr>
      <w:r>
        <w:rPr>
          <w:sz w:val="28"/>
          <w:szCs w:val="28"/>
        </w:rPr>
        <w:t>1.3.2.3. П</w:t>
      </w:r>
      <w:r w:rsidRPr="006D7D15">
        <w:rPr>
          <w:sz w:val="28"/>
          <w:szCs w:val="28"/>
        </w:rPr>
        <w:t>осредством размещения информационных стендов в МФЦ.</w:t>
      </w:r>
    </w:p>
    <w:p w:rsidR="00636A1C" w:rsidRPr="006D7D15" w:rsidRDefault="00636A1C" w:rsidP="00636A1C">
      <w:pPr>
        <w:ind w:firstLine="851"/>
        <w:jc w:val="both"/>
        <w:rPr>
          <w:sz w:val="28"/>
          <w:szCs w:val="28"/>
        </w:rPr>
      </w:pPr>
      <w:r w:rsidRPr="006D7D15">
        <w:rPr>
          <w:sz w:val="28"/>
          <w:szCs w:val="28"/>
        </w:rPr>
        <w:t>1</w:t>
      </w:r>
      <w:r>
        <w:rPr>
          <w:sz w:val="28"/>
          <w:szCs w:val="28"/>
        </w:rPr>
        <w:t>.3.2.4. Н</w:t>
      </w:r>
      <w:r w:rsidRPr="006D7D15">
        <w:rPr>
          <w:sz w:val="28"/>
          <w:szCs w:val="28"/>
        </w:rPr>
        <w:t xml:space="preserve">а Едином портале государственных и муниципальных услуг Краснодарского края </w:t>
      </w:r>
      <w:r w:rsidRPr="005F7188">
        <w:rPr>
          <w:sz w:val="28"/>
          <w:szCs w:val="28"/>
        </w:rPr>
        <w:t>(</w:t>
      </w:r>
      <w:hyperlink r:id="rId15" w:history="1">
        <w:r w:rsidRPr="00636A1C">
          <w:rPr>
            <w:rStyle w:val="a7"/>
            <w:color w:val="auto"/>
            <w:sz w:val="28"/>
            <w:szCs w:val="28"/>
            <w:u w:val="none"/>
          </w:rPr>
          <w:t>http://pgu.krasnodar.ru</w:t>
        </w:r>
      </w:hyperlink>
      <w:r w:rsidRPr="00636A1C">
        <w:rPr>
          <w:sz w:val="28"/>
          <w:szCs w:val="28"/>
        </w:rPr>
        <w:t>)</w:t>
      </w:r>
      <w:r w:rsidRPr="005F7188">
        <w:rPr>
          <w:sz w:val="28"/>
          <w:szCs w:val="28"/>
        </w:rPr>
        <w:t>.</w:t>
      </w:r>
    </w:p>
    <w:p w:rsidR="00636A1C" w:rsidRPr="006D7D15" w:rsidRDefault="00636A1C" w:rsidP="00636A1C">
      <w:pPr>
        <w:ind w:firstLine="851"/>
        <w:jc w:val="both"/>
        <w:rPr>
          <w:sz w:val="28"/>
          <w:szCs w:val="28"/>
        </w:rPr>
      </w:pPr>
      <w:r w:rsidRPr="006D7D15">
        <w:rPr>
          <w:sz w:val="28"/>
          <w:szCs w:val="28"/>
        </w:rPr>
        <w:t>Консультирование по вопросам предоставления муниципальной услуги и услуг, которые являются необходимыми и обязательными, осуществляется бесплатно.</w:t>
      </w:r>
    </w:p>
    <w:p w:rsidR="00636A1C" w:rsidRPr="006D7D15" w:rsidRDefault="00636A1C" w:rsidP="00636A1C">
      <w:pPr>
        <w:ind w:firstLine="851"/>
        <w:jc w:val="both"/>
        <w:rPr>
          <w:sz w:val="28"/>
          <w:szCs w:val="28"/>
        </w:rPr>
      </w:pPr>
      <w:r w:rsidRPr="006D7D15">
        <w:rPr>
          <w:sz w:val="28"/>
          <w:szCs w:val="28"/>
        </w:rPr>
        <w:t xml:space="preserve">Работник,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относится  к заявителям. </w:t>
      </w:r>
    </w:p>
    <w:p w:rsidR="00636A1C" w:rsidRPr="006D7D15" w:rsidRDefault="00636A1C" w:rsidP="00636A1C">
      <w:pPr>
        <w:ind w:firstLine="851"/>
        <w:jc w:val="both"/>
        <w:rPr>
          <w:sz w:val="28"/>
          <w:szCs w:val="28"/>
        </w:rPr>
      </w:pPr>
      <w:r w:rsidRPr="006D7D15">
        <w:rPr>
          <w:sz w:val="28"/>
          <w:szCs w:val="28"/>
        </w:rPr>
        <w:t xml:space="preserve">Ответ на телефонный звонок должен начинаться с информации о наименовании учреждения. </w:t>
      </w:r>
      <w:proofErr w:type="gramStart"/>
      <w:r w:rsidRPr="006D7D15">
        <w:rPr>
          <w:sz w:val="28"/>
          <w:szCs w:val="28"/>
        </w:rPr>
        <w:t>При консультировании по телефону работник должен назвать свою фамилию, имя и отчество, должность, а затем в вежливой форме чётко и подробно проинформировать обратившегося по интересующим его вопросам.</w:t>
      </w:r>
      <w:proofErr w:type="gramEnd"/>
    </w:p>
    <w:p w:rsidR="00636A1C" w:rsidRPr="006D7D15" w:rsidRDefault="00636A1C" w:rsidP="00636A1C">
      <w:pPr>
        <w:ind w:firstLine="851"/>
        <w:jc w:val="both"/>
        <w:rPr>
          <w:sz w:val="28"/>
          <w:szCs w:val="28"/>
        </w:rPr>
      </w:pPr>
      <w:r w:rsidRPr="006D7D15">
        <w:rPr>
          <w:sz w:val="28"/>
          <w:szCs w:val="28"/>
        </w:rPr>
        <w:t>Если работник не может ответить на вопрос самостоятельно, либо подготовка ответа требует продолжительного времени, он может предложить обратившемуся лицу обратиться письменно, либо назначить другое удобное для заинтересованного лица время для получения информации.</w:t>
      </w:r>
    </w:p>
    <w:p w:rsidR="00636A1C" w:rsidRPr="006D7D15" w:rsidRDefault="00636A1C" w:rsidP="00636A1C">
      <w:pPr>
        <w:ind w:firstLine="851"/>
        <w:jc w:val="both"/>
        <w:rPr>
          <w:sz w:val="28"/>
          <w:szCs w:val="28"/>
        </w:rPr>
      </w:pPr>
      <w:r w:rsidRPr="006D7D15">
        <w:rPr>
          <w:sz w:val="28"/>
          <w:szCs w:val="28"/>
        </w:rPr>
        <w:t>Рекомендуемое время для телефонного разговора не более 10 минут, личного устного информиров</w:t>
      </w:r>
      <w:r>
        <w:rPr>
          <w:sz w:val="28"/>
          <w:szCs w:val="28"/>
        </w:rPr>
        <w:t>ания – не более 15</w:t>
      </w:r>
      <w:r w:rsidRPr="006D7D15">
        <w:rPr>
          <w:sz w:val="28"/>
          <w:szCs w:val="28"/>
        </w:rPr>
        <w:t xml:space="preserve"> минут.</w:t>
      </w:r>
    </w:p>
    <w:p w:rsidR="00636A1C" w:rsidRPr="006D7D15" w:rsidRDefault="00636A1C" w:rsidP="00636A1C">
      <w:pPr>
        <w:ind w:firstLine="851"/>
        <w:jc w:val="both"/>
        <w:rPr>
          <w:sz w:val="28"/>
          <w:szCs w:val="28"/>
        </w:rPr>
      </w:pPr>
      <w:r w:rsidRPr="006D7D15">
        <w:rPr>
          <w:sz w:val="28"/>
          <w:szCs w:val="28"/>
        </w:rPr>
        <w:t>Индивидуальное письменное информирование (по электронной почте) осуществляется путём направления электронного письма на адрес электронной почты заявителя и должно содержать чёткий ответ на поставленные вопросы.</w:t>
      </w:r>
    </w:p>
    <w:p w:rsidR="00636A1C" w:rsidRPr="0016776D" w:rsidRDefault="00636A1C" w:rsidP="00636A1C">
      <w:pPr>
        <w:pStyle w:val="af1"/>
        <w:spacing w:before="0" w:beforeAutospacing="0" w:after="0"/>
        <w:ind w:firstLine="851"/>
        <w:jc w:val="both"/>
        <w:rPr>
          <w:sz w:val="28"/>
          <w:szCs w:val="28"/>
        </w:rPr>
      </w:pPr>
      <w:r w:rsidRPr="0016776D">
        <w:rPr>
          <w:sz w:val="28"/>
          <w:szCs w:val="28"/>
        </w:rPr>
        <w:t>Консультирование по вопросам предоставления муниципальной услуги и услуг, которые являются необходимыми и обязательными, осуществляется бесплатно.</w:t>
      </w:r>
    </w:p>
    <w:p w:rsidR="00636A1C" w:rsidRPr="0016776D" w:rsidRDefault="00636A1C" w:rsidP="00636A1C">
      <w:pPr>
        <w:pStyle w:val="af1"/>
        <w:spacing w:before="0" w:beforeAutospacing="0" w:after="0"/>
        <w:ind w:firstLine="851"/>
        <w:jc w:val="both"/>
        <w:rPr>
          <w:sz w:val="28"/>
          <w:szCs w:val="28"/>
        </w:rPr>
      </w:pPr>
      <w:r w:rsidRPr="0016776D">
        <w:rPr>
          <w:sz w:val="28"/>
          <w:szCs w:val="28"/>
        </w:rPr>
        <w:t>1.</w:t>
      </w:r>
      <w:r>
        <w:rPr>
          <w:sz w:val="28"/>
          <w:szCs w:val="28"/>
        </w:rPr>
        <w:t>4</w:t>
      </w:r>
      <w:r w:rsidRPr="0016776D">
        <w:rPr>
          <w:sz w:val="28"/>
          <w:szCs w:val="28"/>
        </w:rPr>
        <w:t>. Информационные стенды, размещённые в МФЦ, должны содержать:</w:t>
      </w:r>
    </w:p>
    <w:p w:rsidR="00636A1C" w:rsidRPr="006D7D15" w:rsidRDefault="00636A1C" w:rsidP="00636A1C">
      <w:pPr>
        <w:ind w:firstLine="851"/>
        <w:jc w:val="both"/>
        <w:rPr>
          <w:sz w:val="28"/>
          <w:szCs w:val="28"/>
        </w:rPr>
      </w:pPr>
      <w:r w:rsidRPr="006D7D15">
        <w:rPr>
          <w:sz w:val="28"/>
          <w:szCs w:val="28"/>
        </w:rPr>
        <w:lastRenderedPageBreak/>
        <w:t xml:space="preserve">режим работы, адреса МФЦ, </w:t>
      </w:r>
      <w:r>
        <w:rPr>
          <w:sz w:val="28"/>
          <w:szCs w:val="28"/>
        </w:rPr>
        <w:t>структурного подразделения</w:t>
      </w:r>
      <w:r w:rsidRPr="007640AE">
        <w:rPr>
          <w:sz w:val="28"/>
          <w:szCs w:val="28"/>
        </w:rPr>
        <w:t>администрации, предоставляющего</w:t>
      </w:r>
      <w:r w:rsidRPr="006D7D15">
        <w:rPr>
          <w:sz w:val="28"/>
          <w:szCs w:val="28"/>
        </w:rPr>
        <w:t xml:space="preserve"> муниципальную услугу;</w:t>
      </w:r>
    </w:p>
    <w:p w:rsidR="00636A1C" w:rsidRPr="006D7D15" w:rsidRDefault="00636A1C" w:rsidP="00636A1C">
      <w:pPr>
        <w:ind w:firstLine="851"/>
        <w:jc w:val="both"/>
        <w:rPr>
          <w:sz w:val="28"/>
          <w:szCs w:val="28"/>
        </w:rPr>
      </w:pPr>
      <w:r w:rsidRPr="006D7D15">
        <w:rPr>
          <w:sz w:val="28"/>
          <w:szCs w:val="28"/>
        </w:rPr>
        <w:t xml:space="preserve">адрес официального сайта </w:t>
      </w:r>
      <w:r w:rsidRPr="007640AE">
        <w:rPr>
          <w:sz w:val="28"/>
          <w:szCs w:val="28"/>
        </w:rPr>
        <w:t>администрации</w:t>
      </w:r>
      <w:r w:rsidRPr="00AC4B19">
        <w:rPr>
          <w:sz w:val="28"/>
          <w:szCs w:val="28"/>
        </w:rPr>
        <w:t xml:space="preserve">, адреса электронной почты </w:t>
      </w:r>
      <w:r>
        <w:rPr>
          <w:sz w:val="28"/>
          <w:szCs w:val="28"/>
        </w:rPr>
        <w:t>структурного подразделения</w:t>
      </w:r>
      <w:r w:rsidRPr="007640AE">
        <w:rPr>
          <w:sz w:val="28"/>
          <w:szCs w:val="28"/>
        </w:rPr>
        <w:t>администрации, предоставляющего</w:t>
      </w:r>
      <w:r w:rsidRPr="006D7D15">
        <w:rPr>
          <w:sz w:val="28"/>
          <w:szCs w:val="28"/>
        </w:rPr>
        <w:t xml:space="preserve"> муниципальную услугу;</w:t>
      </w:r>
    </w:p>
    <w:p w:rsidR="00636A1C" w:rsidRPr="006D7D15" w:rsidRDefault="00636A1C" w:rsidP="00636A1C">
      <w:pPr>
        <w:ind w:firstLine="851"/>
        <w:jc w:val="both"/>
        <w:rPr>
          <w:sz w:val="28"/>
          <w:szCs w:val="28"/>
        </w:rPr>
      </w:pPr>
      <w:r w:rsidRPr="006D7D15">
        <w:rPr>
          <w:sz w:val="28"/>
          <w:szCs w:val="28"/>
        </w:rPr>
        <w:t xml:space="preserve">почтовые адреса, телефоны, фамилии руководителей МФЦ и </w:t>
      </w:r>
      <w:r>
        <w:rPr>
          <w:sz w:val="28"/>
          <w:szCs w:val="28"/>
        </w:rPr>
        <w:t>структурного подразделения</w:t>
      </w:r>
      <w:r w:rsidRPr="007640AE">
        <w:rPr>
          <w:sz w:val="28"/>
          <w:szCs w:val="28"/>
        </w:rPr>
        <w:t>администрации, предоставляющего</w:t>
      </w:r>
      <w:r w:rsidRPr="006D7D15">
        <w:rPr>
          <w:sz w:val="28"/>
          <w:szCs w:val="28"/>
        </w:rPr>
        <w:t xml:space="preserve"> муниципальную услугу;</w:t>
      </w:r>
    </w:p>
    <w:p w:rsidR="00636A1C" w:rsidRPr="006D7D15" w:rsidRDefault="00636A1C" w:rsidP="00636A1C">
      <w:pPr>
        <w:ind w:firstLine="851"/>
        <w:jc w:val="both"/>
        <w:rPr>
          <w:sz w:val="28"/>
          <w:szCs w:val="28"/>
        </w:rPr>
      </w:pPr>
      <w:r w:rsidRPr="006D7D15">
        <w:rPr>
          <w:sz w:val="28"/>
          <w:szCs w:val="28"/>
        </w:rPr>
        <w:t>порядок получения консультаций о предоставлении муниципальной услуги;</w:t>
      </w:r>
    </w:p>
    <w:p w:rsidR="00636A1C" w:rsidRPr="006D7D15" w:rsidRDefault="00636A1C" w:rsidP="00636A1C">
      <w:pPr>
        <w:ind w:firstLine="851"/>
        <w:jc w:val="both"/>
        <w:rPr>
          <w:sz w:val="28"/>
          <w:szCs w:val="28"/>
        </w:rPr>
      </w:pPr>
      <w:r w:rsidRPr="006D7D15">
        <w:rPr>
          <w:sz w:val="28"/>
          <w:szCs w:val="28"/>
        </w:rPr>
        <w:t>порядок и сроки предоставления муниципальной услуги;</w:t>
      </w:r>
    </w:p>
    <w:p w:rsidR="00636A1C" w:rsidRPr="0016776D" w:rsidRDefault="00636A1C" w:rsidP="00636A1C">
      <w:pPr>
        <w:pStyle w:val="af1"/>
        <w:spacing w:before="0" w:beforeAutospacing="0" w:after="0"/>
        <w:ind w:firstLine="851"/>
        <w:jc w:val="both"/>
        <w:rPr>
          <w:sz w:val="28"/>
          <w:szCs w:val="28"/>
        </w:rPr>
      </w:pPr>
      <w:r w:rsidRPr="0016776D">
        <w:rPr>
          <w:sz w:val="28"/>
          <w:szCs w:val="28"/>
        </w:rPr>
        <w:t>образцы запросов о предоставлении муниципальной услуги (и образцы заполнения таких запросов;</w:t>
      </w:r>
    </w:p>
    <w:p w:rsidR="00636A1C" w:rsidRPr="006D7D15" w:rsidRDefault="00636A1C" w:rsidP="00636A1C">
      <w:pPr>
        <w:ind w:firstLine="851"/>
        <w:jc w:val="both"/>
        <w:rPr>
          <w:sz w:val="28"/>
          <w:szCs w:val="28"/>
        </w:rPr>
      </w:pPr>
      <w:r w:rsidRPr="006D7D15">
        <w:rPr>
          <w:sz w:val="28"/>
          <w:szCs w:val="28"/>
        </w:rPr>
        <w:t>перечень документов, необходимых для предоставления муниципальной услуги;</w:t>
      </w:r>
    </w:p>
    <w:p w:rsidR="00636A1C" w:rsidRPr="006D7D15" w:rsidRDefault="00636A1C" w:rsidP="00636A1C">
      <w:pPr>
        <w:ind w:firstLine="851"/>
        <w:jc w:val="both"/>
        <w:rPr>
          <w:sz w:val="28"/>
          <w:szCs w:val="28"/>
        </w:rPr>
      </w:pPr>
      <w:r w:rsidRPr="006D7D15">
        <w:rPr>
          <w:sz w:val="28"/>
          <w:szCs w:val="28"/>
        </w:rPr>
        <w:t>основания для отказа в приёме документов о предоставлении муниципальной услуги, в предоставлении муниципальной услуги;</w:t>
      </w:r>
    </w:p>
    <w:p w:rsidR="00636A1C" w:rsidRPr="006D7D15" w:rsidRDefault="00636A1C" w:rsidP="00636A1C">
      <w:pPr>
        <w:ind w:firstLine="851"/>
        <w:jc w:val="both"/>
        <w:rPr>
          <w:sz w:val="28"/>
          <w:szCs w:val="28"/>
        </w:rPr>
      </w:pPr>
      <w:r w:rsidRPr="006D7D15">
        <w:rPr>
          <w:sz w:val="28"/>
          <w:szCs w:val="28"/>
        </w:rPr>
        <w:t>досудебный (внесудебный) порядок обжалования решений и действий (бездействия) администрации, предоставляющей муниципальную услугу, а также их должностных лиц и муниципальных служащих;</w:t>
      </w:r>
    </w:p>
    <w:p w:rsidR="00636A1C" w:rsidRPr="006D7D15" w:rsidRDefault="00636A1C" w:rsidP="00636A1C">
      <w:pPr>
        <w:ind w:firstLine="851"/>
        <w:jc w:val="both"/>
        <w:rPr>
          <w:sz w:val="28"/>
          <w:szCs w:val="28"/>
        </w:rPr>
      </w:pPr>
      <w:r w:rsidRPr="006D7D15">
        <w:rPr>
          <w:sz w:val="28"/>
          <w:szCs w:val="28"/>
        </w:rPr>
        <w:t>иная информация, необходимая для получения муниципальной услуги.</w:t>
      </w:r>
    </w:p>
    <w:p w:rsidR="00636A1C" w:rsidRPr="006D7D15" w:rsidRDefault="00636A1C" w:rsidP="00636A1C">
      <w:pPr>
        <w:ind w:firstLine="851"/>
        <w:jc w:val="both"/>
        <w:rPr>
          <w:sz w:val="28"/>
          <w:szCs w:val="28"/>
        </w:rPr>
      </w:pPr>
      <w:r w:rsidRPr="006D7D15">
        <w:rPr>
          <w:sz w:val="28"/>
          <w:szCs w:val="28"/>
        </w:rPr>
        <w:t xml:space="preserve">Такая же информация размещается на официальном сайте </w:t>
      </w:r>
      <w:r>
        <w:rPr>
          <w:sz w:val="28"/>
          <w:szCs w:val="28"/>
        </w:rPr>
        <w:t>администрацииwww.poltavadm.ru</w:t>
      </w:r>
      <w:r w:rsidRPr="006D7D15">
        <w:rPr>
          <w:sz w:val="28"/>
          <w:szCs w:val="28"/>
        </w:rPr>
        <w:t>, сайте МФЦ, на Едином портале государственных и муниципальных услуг Краснодарского края (http://pgu.krasnodar.ru).</w:t>
      </w:r>
    </w:p>
    <w:p w:rsidR="00AE5207" w:rsidRDefault="00AE5207" w:rsidP="00AE5207">
      <w:pPr>
        <w:pStyle w:val="ConsPlusNormal"/>
        <w:ind w:firstLine="851"/>
        <w:jc w:val="center"/>
        <w:rPr>
          <w:rFonts w:ascii="Times New Roman" w:hAnsi="Times New Roman"/>
          <w:sz w:val="28"/>
          <w:szCs w:val="28"/>
        </w:rPr>
      </w:pPr>
    </w:p>
    <w:p w:rsidR="00AE5207" w:rsidRDefault="00AE5207" w:rsidP="00AE5207">
      <w:pPr>
        <w:pStyle w:val="10"/>
        <w:tabs>
          <w:tab w:val="clear" w:pos="360"/>
          <w:tab w:val="left" w:pos="709"/>
          <w:tab w:val="left" w:pos="1134"/>
        </w:tabs>
        <w:spacing w:before="0" w:after="0"/>
        <w:ind w:firstLine="851"/>
        <w:jc w:val="center"/>
        <w:rPr>
          <w:sz w:val="28"/>
          <w:szCs w:val="28"/>
        </w:rPr>
      </w:pPr>
      <w:r>
        <w:rPr>
          <w:sz w:val="28"/>
          <w:szCs w:val="28"/>
        </w:rPr>
        <w:t>2. Стандарт предоставления муниципальной услуги</w:t>
      </w:r>
    </w:p>
    <w:p w:rsidR="00AE5207" w:rsidRDefault="00AE5207" w:rsidP="00AE5207">
      <w:pPr>
        <w:pStyle w:val="10"/>
        <w:tabs>
          <w:tab w:val="clear" w:pos="360"/>
          <w:tab w:val="left" w:pos="709"/>
          <w:tab w:val="left" w:pos="1134"/>
        </w:tabs>
        <w:spacing w:before="0" w:after="0"/>
        <w:ind w:firstLine="851"/>
        <w:jc w:val="center"/>
        <w:rPr>
          <w:b/>
          <w:sz w:val="32"/>
          <w:szCs w:val="32"/>
        </w:rPr>
      </w:pPr>
    </w:p>
    <w:p w:rsidR="00AE5207" w:rsidRPr="00550CAC" w:rsidRDefault="00AE5207" w:rsidP="00AE5207">
      <w:pPr>
        <w:ind w:firstLine="851"/>
        <w:jc w:val="both"/>
        <w:rPr>
          <w:bCs/>
          <w:kern w:val="1"/>
          <w:sz w:val="28"/>
          <w:szCs w:val="28"/>
        </w:rPr>
      </w:pPr>
      <w:r w:rsidRPr="00BB1DEE">
        <w:rPr>
          <w:sz w:val="28"/>
          <w:szCs w:val="28"/>
        </w:rPr>
        <w:t>2.1</w:t>
      </w:r>
      <w:r>
        <w:rPr>
          <w:sz w:val="28"/>
          <w:szCs w:val="28"/>
        </w:rPr>
        <w:t>.</w:t>
      </w:r>
      <w:r w:rsidRPr="00BB1DEE">
        <w:rPr>
          <w:sz w:val="28"/>
          <w:szCs w:val="28"/>
        </w:rPr>
        <w:t xml:space="preserve"> Наименование </w:t>
      </w:r>
      <w:r w:rsidR="001952F2">
        <w:rPr>
          <w:sz w:val="28"/>
          <w:szCs w:val="28"/>
        </w:rPr>
        <w:t>м</w:t>
      </w:r>
      <w:r w:rsidRPr="00BB1DEE">
        <w:rPr>
          <w:sz w:val="28"/>
          <w:szCs w:val="28"/>
        </w:rPr>
        <w:t>униципальной услуги</w:t>
      </w:r>
      <w:r>
        <w:rPr>
          <w:sz w:val="28"/>
          <w:szCs w:val="28"/>
        </w:rPr>
        <w:t xml:space="preserve"> – </w:t>
      </w:r>
      <w:r w:rsidR="00BB6395">
        <w:rPr>
          <w:sz w:val="28"/>
          <w:szCs w:val="28"/>
        </w:rPr>
        <w:t>«</w:t>
      </w:r>
      <w:r w:rsidR="008C0B46">
        <w:rPr>
          <w:bCs/>
          <w:kern w:val="2"/>
          <w:sz w:val="28"/>
          <w:szCs w:val="28"/>
        </w:rPr>
        <w:t>Изменени</w:t>
      </w:r>
      <w:r w:rsidR="00BB6395">
        <w:rPr>
          <w:bCs/>
          <w:kern w:val="2"/>
          <w:sz w:val="28"/>
          <w:szCs w:val="28"/>
        </w:rPr>
        <w:t>е</w:t>
      </w:r>
      <w:r w:rsidR="008C0B46" w:rsidRPr="008E116F">
        <w:rPr>
          <w:bCs/>
          <w:kern w:val="2"/>
          <w:sz w:val="28"/>
          <w:szCs w:val="28"/>
        </w:rPr>
        <w:t>вида разреш</w:t>
      </w:r>
      <w:r w:rsidR="00191093">
        <w:rPr>
          <w:bCs/>
          <w:kern w:val="2"/>
          <w:sz w:val="28"/>
          <w:szCs w:val="28"/>
        </w:rPr>
        <w:t>ё</w:t>
      </w:r>
      <w:r w:rsidR="008C0B46" w:rsidRPr="008E116F">
        <w:rPr>
          <w:bCs/>
          <w:kern w:val="2"/>
          <w:sz w:val="28"/>
          <w:szCs w:val="28"/>
        </w:rPr>
        <w:t xml:space="preserve">нного использования земельного участка </w:t>
      </w:r>
      <w:r w:rsidR="008C0B46">
        <w:rPr>
          <w:bCs/>
          <w:kern w:val="2"/>
          <w:sz w:val="28"/>
          <w:szCs w:val="28"/>
        </w:rPr>
        <w:t>и (или) объекта капитального строительства</w:t>
      </w:r>
      <w:r w:rsidR="00BB6395">
        <w:rPr>
          <w:bCs/>
          <w:kern w:val="2"/>
          <w:sz w:val="28"/>
          <w:szCs w:val="28"/>
        </w:rPr>
        <w:t>»</w:t>
      </w:r>
      <w:r>
        <w:rPr>
          <w:bCs/>
          <w:kern w:val="1"/>
          <w:sz w:val="28"/>
          <w:szCs w:val="28"/>
        </w:rPr>
        <w:t>.</w:t>
      </w:r>
    </w:p>
    <w:p w:rsidR="005D1F32" w:rsidRPr="0016776D" w:rsidRDefault="005D1F32" w:rsidP="005D1F32">
      <w:pPr>
        <w:pStyle w:val="af1"/>
        <w:spacing w:before="0" w:beforeAutospacing="0" w:after="0"/>
        <w:ind w:firstLine="851"/>
        <w:jc w:val="both"/>
        <w:rPr>
          <w:sz w:val="28"/>
          <w:szCs w:val="28"/>
        </w:rPr>
      </w:pPr>
      <w:r w:rsidRPr="0016776D">
        <w:rPr>
          <w:sz w:val="28"/>
          <w:szCs w:val="28"/>
        </w:rPr>
        <w:t xml:space="preserve">2.2. Муниципальную услугу предоставляет </w:t>
      </w:r>
      <w:r w:rsidR="00191093">
        <w:rPr>
          <w:sz w:val="28"/>
          <w:szCs w:val="28"/>
        </w:rPr>
        <w:t>А</w:t>
      </w:r>
      <w:r w:rsidRPr="0016776D">
        <w:rPr>
          <w:sz w:val="28"/>
          <w:szCs w:val="28"/>
        </w:rPr>
        <w:t>дминистр</w:t>
      </w:r>
      <w:r w:rsidR="00191093">
        <w:rPr>
          <w:sz w:val="28"/>
          <w:szCs w:val="28"/>
        </w:rPr>
        <w:t>ация через  инж</w:t>
      </w:r>
      <w:r w:rsidR="00191093">
        <w:rPr>
          <w:sz w:val="28"/>
          <w:szCs w:val="28"/>
        </w:rPr>
        <w:t>е</w:t>
      </w:r>
      <w:r w:rsidR="00191093">
        <w:rPr>
          <w:sz w:val="28"/>
          <w:szCs w:val="28"/>
        </w:rPr>
        <w:t xml:space="preserve">нера по землеустройству </w:t>
      </w:r>
      <w:proofErr w:type="gramStart"/>
      <w:r w:rsidR="00191093">
        <w:rPr>
          <w:sz w:val="28"/>
          <w:szCs w:val="28"/>
        </w:rPr>
        <w:t xml:space="preserve">( </w:t>
      </w:r>
      <w:proofErr w:type="gramEnd"/>
      <w:r w:rsidR="00191093">
        <w:rPr>
          <w:sz w:val="28"/>
          <w:szCs w:val="28"/>
        </w:rPr>
        <w:t xml:space="preserve">далее -  специалист Администрации). </w:t>
      </w:r>
    </w:p>
    <w:p w:rsidR="005D1F32" w:rsidRPr="0016776D" w:rsidRDefault="005D1F32" w:rsidP="005D1F32">
      <w:pPr>
        <w:pStyle w:val="af1"/>
        <w:spacing w:before="0" w:beforeAutospacing="0" w:after="0"/>
        <w:ind w:firstLine="851"/>
        <w:jc w:val="both"/>
        <w:rPr>
          <w:sz w:val="28"/>
          <w:szCs w:val="28"/>
        </w:rPr>
      </w:pPr>
      <w:r w:rsidRPr="0016776D">
        <w:rPr>
          <w:sz w:val="28"/>
          <w:szCs w:val="28"/>
        </w:rPr>
        <w:t>2.2.1. Приём документов, необходимых для предоставления муниц</w:t>
      </w:r>
      <w:r w:rsidRPr="0016776D">
        <w:rPr>
          <w:sz w:val="28"/>
          <w:szCs w:val="28"/>
        </w:rPr>
        <w:t>и</w:t>
      </w:r>
      <w:r w:rsidRPr="0016776D">
        <w:rPr>
          <w:sz w:val="28"/>
          <w:szCs w:val="28"/>
        </w:rPr>
        <w:t>пальной услуги, и выдачу документов, являющихся результатом предоставл</w:t>
      </w:r>
      <w:r w:rsidRPr="0016776D">
        <w:rPr>
          <w:sz w:val="28"/>
          <w:szCs w:val="28"/>
        </w:rPr>
        <w:t>е</w:t>
      </w:r>
      <w:r w:rsidRPr="0016776D">
        <w:rPr>
          <w:sz w:val="28"/>
          <w:szCs w:val="28"/>
        </w:rPr>
        <w:t>ния муниципальной услуги, осуществляет</w:t>
      </w:r>
      <w:r w:rsidR="00191093">
        <w:rPr>
          <w:sz w:val="28"/>
          <w:szCs w:val="28"/>
        </w:rPr>
        <w:t xml:space="preserve"> А</w:t>
      </w:r>
      <w:r>
        <w:rPr>
          <w:sz w:val="28"/>
          <w:szCs w:val="28"/>
        </w:rPr>
        <w:t>дминистрация</w:t>
      </w:r>
      <w:r w:rsidRPr="0016776D">
        <w:rPr>
          <w:sz w:val="28"/>
          <w:szCs w:val="28"/>
        </w:rPr>
        <w:t xml:space="preserve"> и</w:t>
      </w:r>
      <w:r w:rsidR="00191093">
        <w:rPr>
          <w:sz w:val="28"/>
          <w:szCs w:val="28"/>
        </w:rPr>
        <w:t xml:space="preserve">ли </w:t>
      </w:r>
      <w:r w:rsidRPr="0016776D">
        <w:rPr>
          <w:sz w:val="28"/>
          <w:szCs w:val="28"/>
        </w:rPr>
        <w:t xml:space="preserve"> МФЦ.</w:t>
      </w:r>
    </w:p>
    <w:p w:rsidR="00AE5207" w:rsidRDefault="00AE5207" w:rsidP="00AE5207">
      <w:pPr>
        <w:suppressAutoHyphens w:val="0"/>
        <w:ind w:firstLine="851"/>
        <w:jc w:val="both"/>
        <w:rPr>
          <w:sz w:val="28"/>
          <w:szCs w:val="28"/>
        </w:rPr>
      </w:pPr>
      <w:r w:rsidRPr="00730610">
        <w:rPr>
          <w:sz w:val="28"/>
          <w:szCs w:val="28"/>
        </w:rPr>
        <w:t xml:space="preserve">При предоставлении муниципальной услуги </w:t>
      </w:r>
      <w:r w:rsidR="00191093">
        <w:rPr>
          <w:sz w:val="28"/>
          <w:szCs w:val="28"/>
        </w:rPr>
        <w:t>Специалист Администр</w:t>
      </w:r>
      <w:r w:rsidR="00191093">
        <w:rPr>
          <w:sz w:val="28"/>
          <w:szCs w:val="28"/>
        </w:rPr>
        <w:t>а</w:t>
      </w:r>
      <w:r w:rsidR="00191093">
        <w:rPr>
          <w:sz w:val="28"/>
          <w:szCs w:val="28"/>
        </w:rPr>
        <w:t>ции,</w:t>
      </w:r>
      <w:r>
        <w:rPr>
          <w:sz w:val="28"/>
          <w:szCs w:val="28"/>
        </w:rPr>
        <w:t xml:space="preserve"> предоставляющий</w:t>
      </w:r>
      <w:r w:rsidRPr="00830232">
        <w:rPr>
          <w:sz w:val="28"/>
          <w:szCs w:val="28"/>
        </w:rPr>
        <w:t xml:space="preserve"> муниципальную услугу</w:t>
      </w:r>
      <w:r w:rsidR="00191093">
        <w:rPr>
          <w:sz w:val="28"/>
          <w:szCs w:val="28"/>
        </w:rPr>
        <w:t>,</w:t>
      </w:r>
      <w:r w:rsidRPr="00730610">
        <w:rPr>
          <w:sz w:val="28"/>
          <w:szCs w:val="28"/>
        </w:rPr>
        <w:t xml:space="preserve"> взаимодействует </w:t>
      </w:r>
      <w:proofErr w:type="gramStart"/>
      <w:r w:rsidRPr="00730610">
        <w:rPr>
          <w:sz w:val="28"/>
          <w:szCs w:val="28"/>
        </w:rPr>
        <w:t>с</w:t>
      </w:r>
      <w:proofErr w:type="gramEnd"/>
      <w:r w:rsidRPr="00730610">
        <w:rPr>
          <w:sz w:val="28"/>
          <w:szCs w:val="28"/>
        </w:rPr>
        <w:t>:</w:t>
      </w:r>
    </w:p>
    <w:p w:rsidR="00AE5207" w:rsidRDefault="00AE5207" w:rsidP="00AE5207">
      <w:pPr>
        <w:suppressAutoHyphens w:val="0"/>
        <w:ind w:firstLine="851"/>
        <w:jc w:val="both"/>
        <w:rPr>
          <w:sz w:val="28"/>
          <w:szCs w:val="28"/>
        </w:rPr>
      </w:pPr>
      <w:r>
        <w:rPr>
          <w:sz w:val="28"/>
          <w:szCs w:val="28"/>
        </w:rPr>
        <w:t>1) общим отделом администрации Полтавского сельского поселения Красноармейского района;</w:t>
      </w:r>
    </w:p>
    <w:p w:rsidR="00AE5207" w:rsidRPr="00C921FA" w:rsidRDefault="00AE5207" w:rsidP="00AE5207">
      <w:pPr>
        <w:suppressAutoHyphens w:val="0"/>
        <w:ind w:firstLine="851"/>
        <w:jc w:val="both"/>
        <w:rPr>
          <w:sz w:val="28"/>
          <w:szCs w:val="28"/>
        </w:rPr>
      </w:pPr>
      <w:r>
        <w:rPr>
          <w:sz w:val="28"/>
          <w:szCs w:val="28"/>
        </w:rPr>
        <w:t>2</w:t>
      </w:r>
      <w:r w:rsidRPr="00C921FA">
        <w:rPr>
          <w:sz w:val="28"/>
          <w:szCs w:val="28"/>
        </w:rPr>
        <w:t>) Красноармей</w:t>
      </w:r>
      <w:r>
        <w:rPr>
          <w:sz w:val="28"/>
          <w:szCs w:val="28"/>
        </w:rPr>
        <w:t>ским</w:t>
      </w:r>
      <w:r w:rsidRPr="00C921FA">
        <w:rPr>
          <w:sz w:val="28"/>
          <w:szCs w:val="28"/>
        </w:rPr>
        <w:t xml:space="preserve"> отдел</w:t>
      </w:r>
      <w:r>
        <w:rPr>
          <w:sz w:val="28"/>
          <w:szCs w:val="28"/>
        </w:rPr>
        <w:t>ом</w:t>
      </w:r>
      <w:r w:rsidRPr="00C921FA">
        <w:rPr>
          <w:sz w:val="28"/>
          <w:szCs w:val="28"/>
        </w:rPr>
        <w:t xml:space="preserve"> филиала </w:t>
      </w:r>
      <w:r>
        <w:rPr>
          <w:sz w:val="28"/>
          <w:szCs w:val="28"/>
        </w:rPr>
        <w:t>федерального государственного бюджетного учреждения «Федеральная кадастровая палата Федеральной слу</w:t>
      </w:r>
      <w:r>
        <w:rPr>
          <w:sz w:val="28"/>
          <w:szCs w:val="28"/>
        </w:rPr>
        <w:t>ж</w:t>
      </w:r>
      <w:r>
        <w:rPr>
          <w:sz w:val="28"/>
          <w:szCs w:val="28"/>
        </w:rPr>
        <w:t xml:space="preserve">бы государственной регистрации, кадастра и  картографии» по Краснодарскому краю» (далее - </w:t>
      </w:r>
      <w:r w:rsidRPr="00C921FA">
        <w:rPr>
          <w:sz w:val="28"/>
          <w:szCs w:val="28"/>
        </w:rPr>
        <w:t xml:space="preserve">ФГБУ «ФКП </w:t>
      </w:r>
      <w:proofErr w:type="spellStart"/>
      <w:r w:rsidRPr="00C921FA">
        <w:rPr>
          <w:sz w:val="28"/>
          <w:szCs w:val="28"/>
        </w:rPr>
        <w:t>Росреестра</w:t>
      </w:r>
      <w:proofErr w:type="spellEnd"/>
      <w:r w:rsidRPr="00C921FA">
        <w:rPr>
          <w:sz w:val="28"/>
          <w:szCs w:val="28"/>
        </w:rPr>
        <w:t>»</w:t>
      </w:r>
      <w:r>
        <w:rPr>
          <w:sz w:val="28"/>
          <w:szCs w:val="28"/>
        </w:rPr>
        <w:t>);</w:t>
      </w:r>
    </w:p>
    <w:p w:rsidR="00AE5207" w:rsidRDefault="00AE5207" w:rsidP="00AE5207">
      <w:pPr>
        <w:suppressAutoHyphens w:val="0"/>
        <w:ind w:firstLine="851"/>
        <w:jc w:val="both"/>
        <w:rPr>
          <w:sz w:val="28"/>
          <w:szCs w:val="28"/>
        </w:rPr>
      </w:pPr>
      <w:r>
        <w:rPr>
          <w:sz w:val="28"/>
          <w:szCs w:val="28"/>
        </w:rPr>
        <w:lastRenderedPageBreak/>
        <w:t>3) Красноармейским</w:t>
      </w:r>
      <w:r w:rsidRPr="00174905">
        <w:rPr>
          <w:sz w:val="28"/>
          <w:szCs w:val="28"/>
        </w:rPr>
        <w:t xml:space="preserve"> отдел</w:t>
      </w:r>
      <w:r>
        <w:rPr>
          <w:sz w:val="28"/>
          <w:szCs w:val="28"/>
        </w:rPr>
        <w:t>ом</w:t>
      </w:r>
      <w:r w:rsidRPr="00174905">
        <w:rPr>
          <w:sz w:val="28"/>
          <w:szCs w:val="28"/>
        </w:rPr>
        <w:t xml:space="preserve"> Управл</w:t>
      </w:r>
      <w:r>
        <w:rPr>
          <w:sz w:val="28"/>
          <w:szCs w:val="28"/>
        </w:rPr>
        <w:t>ение Федеральной службы гос</w:t>
      </w:r>
      <w:r>
        <w:rPr>
          <w:sz w:val="28"/>
          <w:szCs w:val="28"/>
        </w:rPr>
        <w:t>у</w:t>
      </w:r>
      <w:r>
        <w:rPr>
          <w:sz w:val="28"/>
          <w:szCs w:val="28"/>
        </w:rPr>
        <w:t>дарственной реги</w:t>
      </w:r>
      <w:r w:rsidRPr="00174905">
        <w:rPr>
          <w:sz w:val="28"/>
          <w:szCs w:val="28"/>
        </w:rPr>
        <w:t>страции, кадастра и картографии по Краснодарскому краю</w:t>
      </w:r>
      <w:r>
        <w:rPr>
          <w:sz w:val="28"/>
          <w:szCs w:val="28"/>
        </w:rPr>
        <w:t>.</w:t>
      </w:r>
    </w:p>
    <w:p w:rsidR="00AE5207" w:rsidRDefault="00AE5207" w:rsidP="00AE5207">
      <w:pPr>
        <w:suppressAutoHyphens w:val="0"/>
        <w:ind w:firstLine="851"/>
        <w:jc w:val="both"/>
        <w:rPr>
          <w:sz w:val="28"/>
          <w:szCs w:val="28"/>
        </w:rPr>
      </w:pPr>
      <w:r w:rsidRPr="0068441D">
        <w:rPr>
          <w:sz w:val="28"/>
          <w:szCs w:val="28"/>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включённых в перечень услуг, которые являются необход</w:t>
      </w:r>
      <w:r w:rsidRPr="0068441D">
        <w:rPr>
          <w:sz w:val="28"/>
          <w:szCs w:val="28"/>
        </w:rPr>
        <w:t>и</w:t>
      </w:r>
      <w:r w:rsidRPr="0068441D">
        <w:rPr>
          <w:sz w:val="28"/>
          <w:szCs w:val="28"/>
        </w:rPr>
        <w:t>мыми и обязательными для предоставления муниципальных услуг, утверждё</w:t>
      </w:r>
      <w:r w:rsidRPr="0068441D">
        <w:rPr>
          <w:sz w:val="28"/>
          <w:szCs w:val="28"/>
        </w:rPr>
        <w:t>н</w:t>
      </w:r>
      <w:r>
        <w:rPr>
          <w:sz w:val="28"/>
          <w:szCs w:val="28"/>
        </w:rPr>
        <w:t>ных</w:t>
      </w:r>
      <w:r w:rsidRPr="0068441D">
        <w:rPr>
          <w:sz w:val="28"/>
          <w:szCs w:val="28"/>
        </w:rPr>
        <w:t xml:space="preserve"> решением представительного органа местного самоуправления.</w:t>
      </w:r>
    </w:p>
    <w:p w:rsidR="00AE5207" w:rsidRPr="00225036" w:rsidRDefault="00AE5207" w:rsidP="00AE5207">
      <w:pPr>
        <w:snapToGrid w:val="0"/>
        <w:spacing w:line="200" w:lineRule="atLeast"/>
        <w:ind w:firstLine="851"/>
        <w:jc w:val="both"/>
        <w:rPr>
          <w:sz w:val="28"/>
          <w:szCs w:val="28"/>
        </w:rPr>
      </w:pPr>
      <w:r w:rsidRPr="00225036">
        <w:rPr>
          <w:sz w:val="28"/>
          <w:szCs w:val="28"/>
        </w:rPr>
        <w:t>2.3</w:t>
      </w:r>
      <w:r>
        <w:rPr>
          <w:sz w:val="28"/>
          <w:szCs w:val="28"/>
        </w:rPr>
        <w:t>.</w:t>
      </w:r>
      <w:r w:rsidRPr="00225036">
        <w:rPr>
          <w:sz w:val="28"/>
          <w:szCs w:val="28"/>
        </w:rPr>
        <w:t xml:space="preserve">  Результатом предоставления Муниципальной услуги могут </w:t>
      </w:r>
      <w:r>
        <w:rPr>
          <w:sz w:val="28"/>
          <w:szCs w:val="28"/>
        </w:rPr>
        <w:t>являт</w:t>
      </w:r>
      <w:r w:rsidRPr="00225036">
        <w:rPr>
          <w:sz w:val="28"/>
          <w:szCs w:val="28"/>
        </w:rPr>
        <w:t>ься:</w:t>
      </w:r>
    </w:p>
    <w:p w:rsidR="00AE5207" w:rsidRPr="00225036" w:rsidRDefault="00AE5207" w:rsidP="00AE5207">
      <w:pPr>
        <w:snapToGrid w:val="0"/>
        <w:spacing w:line="200" w:lineRule="atLeast"/>
        <w:ind w:firstLine="851"/>
        <w:jc w:val="both"/>
        <w:rPr>
          <w:kern w:val="1"/>
          <w:sz w:val="28"/>
          <w:szCs w:val="28"/>
        </w:rPr>
      </w:pPr>
      <w:r w:rsidRPr="00225036">
        <w:rPr>
          <w:sz w:val="28"/>
          <w:szCs w:val="28"/>
        </w:rPr>
        <w:t>1) </w:t>
      </w:r>
      <w:r w:rsidR="008C0B46">
        <w:rPr>
          <w:bCs/>
          <w:kern w:val="2"/>
          <w:sz w:val="28"/>
          <w:szCs w:val="28"/>
        </w:rPr>
        <w:t xml:space="preserve">изменение </w:t>
      </w:r>
      <w:r w:rsidR="008C0B46" w:rsidRPr="008E116F">
        <w:rPr>
          <w:bCs/>
          <w:kern w:val="2"/>
          <w:sz w:val="28"/>
          <w:szCs w:val="28"/>
        </w:rPr>
        <w:t>вида разреш</w:t>
      </w:r>
      <w:r w:rsidR="008900A9">
        <w:rPr>
          <w:bCs/>
          <w:kern w:val="2"/>
          <w:sz w:val="28"/>
          <w:szCs w:val="28"/>
        </w:rPr>
        <w:t>ё</w:t>
      </w:r>
      <w:r w:rsidR="008C0B46" w:rsidRPr="008E116F">
        <w:rPr>
          <w:bCs/>
          <w:kern w:val="2"/>
          <w:sz w:val="28"/>
          <w:szCs w:val="28"/>
        </w:rPr>
        <w:t xml:space="preserve">нного использования земельного участка </w:t>
      </w:r>
      <w:r w:rsidR="008C0B46">
        <w:rPr>
          <w:bCs/>
          <w:kern w:val="2"/>
          <w:sz w:val="28"/>
          <w:szCs w:val="28"/>
        </w:rPr>
        <w:t>и (или) объекта капитального строительства</w:t>
      </w:r>
      <w:r w:rsidRPr="00225036">
        <w:rPr>
          <w:kern w:val="1"/>
          <w:sz w:val="28"/>
          <w:szCs w:val="28"/>
        </w:rPr>
        <w:t>;</w:t>
      </w:r>
    </w:p>
    <w:p w:rsidR="00AE5207" w:rsidRPr="00225036" w:rsidRDefault="00AE5207" w:rsidP="00AE5207">
      <w:pPr>
        <w:snapToGrid w:val="0"/>
        <w:spacing w:line="200" w:lineRule="atLeast"/>
        <w:ind w:firstLine="851"/>
        <w:jc w:val="both"/>
        <w:rPr>
          <w:sz w:val="28"/>
          <w:szCs w:val="28"/>
        </w:rPr>
      </w:pPr>
      <w:r w:rsidRPr="00225036">
        <w:rPr>
          <w:sz w:val="28"/>
          <w:szCs w:val="28"/>
        </w:rPr>
        <w:t xml:space="preserve">2) отказ </w:t>
      </w:r>
      <w:r>
        <w:rPr>
          <w:sz w:val="28"/>
          <w:szCs w:val="28"/>
        </w:rPr>
        <w:t xml:space="preserve">в </w:t>
      </w:r>
      <w:r w:rsidR="008C0B46">
        <w:rPr>
          <w:bCs/>
          <w:kern w:val="2"/>
          <w:sz w:val="28"/>
          <w:szCs w:val="28"/>
        </w:rPr>
        <w:t xml:space="preserve">изменении </w:t>
      </w:r>
      <w:r w:rsidR="008C0B46" w:rsidRPr="008E116F">
        <w:rPr>
          <w:bCs/>
          <w:kern w:val="2"/>
          <w:sz w:val="28"/>
          <w:szCs w:val="28"/>
        </w:rPr>
        <w:t>вида разреш</w:t>
      </w:r>
      <w:r w:rsidR="008900A9">
        <w:rPr>
          <w:bCs/>
          <w:kern w:val="2"/>
          <w:sz w:val="28"/>
          <w:szCs w:val="28"/>
        </w:rPr>
        <w:t>ё</w:t>
      </w:r>
      <w:r w:rsidR="008C0B46" w:rsidRPr="008E116F">
        <w:rPr>
          <w:bCs/>
          <w:kern w:val="2"/>
          <w:sz w:val="28"/>
          <w:szCs w:val="28"/>
        </w:rPr>
        <w:t xml:space="preserve">нного использования земельного участка </w:t>
      </w:r>
      <w:r w:rsidR="008C0B46">
        <w:rPr>
          <w:bCs/>
          <w:kern w:val="2"/>
          <w:sz w:val="28"/>
          <w:szCs w:val="28"/>
        </w:rPr>
        <w:t>и (или) объекта капитального строительства</w:t>
      </w:r>
      <w:r w:rsidRPr="00225036">
        <w:rPr>
          <w:sz w:val="28"/>
          <w:szCs w:val="28"/>
        </w:rPr>
        <w:t>;</w:t>
      </w:r>
    </w:p>
    <w:p w:rsidR="00AE5207" w:rsidRDefault="00AE5207" w:rsidP="00AE5207">
      <w:pPr>
        <w:snapToGrid w:val="0"/>
        <w:spacing w:line="200" w:lineRule="atLeast"/>
        <w:ind w:firstLine="851"/>
        <w:jc w:val="both"/>
        <w:rPr>
          <w:sz w:val="28"/>
          <w:szCs w:val="28"/>
        </w:rPr>
      </w:pPr>
      <w:r w:rsidRPr="00225036">
        <w:rPr>
          <w:sz w:val="28"/>
          <w:szCs w:val="28"/>
        </w:rPr>
        <w:t>Процедура предоставления услуги завершается путем получения заявителем:</w:t>
      </w:r>
    </w:p>
    <w:p w:rsidR="00AE5207" w:rsidRDefault="00AE5207" w:rsidP="00AE5207">
      <w:pPr>
        <w:snapToGrid w:val="0"/>
        <w:spacing w:line="200" w:lineRule="atLeast"/>
        <w:ind w:firstLine="851"/>
        <w:jc w:val="both"/>
        <w:rPr>
          <w:sz w:val="28"/>
          <w:szCs w:val="28"/>
        </w:rPr>
      </w:pPr>
      <w:r>
        <w:rPr>
          <w:sz w:val="28"/>
          <w:szCs w:val="28"/>
        </w:rPr>
        <w:t>1</w:t>
      </w:r>
      <w:r w:rsidRPr="00225036">
        <w:rPr>
          <w:sz w:val="28"/>
          <w:szCs w:val="28"/>
        </w:rPr>
        <w:t xml:space="preserve">) уведомления об отказе в </w:t>
      </w:r>
      <w:r w:rsidR="008C0B46">
        <w:rPr>
          <w:bCs/>
          <w:kern w:val="2"/>
          <w:sz w:val="28"/>
          <w:szCs w:val="28"/>
        </w:rPr>
        <w:t xml:space="preserve">изменении </w:t>
      </w:r>
      <w:r w:rsidR="008C0B46" w:rsidRPr="008E116F">
        <w:rPr>
          <w:bCs/>
          <w:kern w:val="2"/>
          <w:sz w:val="28"/>
          <w:szCs w:val="28"/>
        </w:rPr>
        <w:t xml:space="preserve">вида разрешенного использования земельного участка </w:t>
      </w:r>
      <w:r w:rsidR="008C0B46">
        <w:rPr>
          <w:bCs/>
          <w:kern w:val="2"/>
          <w:sz w:val="28"/>
          <w:szCs w:val="28"/>
        </w:rPr>
        <w:t>и (или) объекта капитального строительства</w:t>
      </w:r>
      <w:r w:rsidRPr="00225036">
        <w:rPr>
          <w:sz w:val="28"/>
          <w:szCs w:val="28"/>
        </w:rPr>
        <w:t xml:space="preserve"> (с указанием оснований такого отказа)</w:t>
      </w:r>
      <w:r>
        <w:rPr>
          <w:sz w:val="28"/>
          <w:szCs w:val="28"/>
        </w:rPr>
        <w:t>;</w:t>
      </w:r>
    </w:p>
    <w:p w:rsidR="00AE5207" w:rsidRPr="00225036" w:rsidRDefault="00AE5207" w:rsidP="00AE5207">
      <w:pPr>
        <w:snapToGrid w:val="0"/>
        <w:spacing w:line="200" w:lineRule="atLeast"/>
        <w:ind w:firstLine="851"/>
        <w:jc w:val="both"/>
        <w:rPr>
          <w:sz w:val="28"/>
          <w:szCs w:val="28"/>
        </w:rPr>
      </w:pPr>
      <w:r>
        <w:rPr>
          <w:sz w:val="28"/>
          <w:szCs w:val="28"/>
        </w:rPr>
        <w:t>2</w:t>
      </w:r>
      <w:r w:rsidRPr="00225036">
        <w:rPr>
          <w:sz w:val="28"/>
          <w:szCs w:val="28"/>
        </w:rPr>
        <w:t xml:space="preserve">) постановления </w:t>
      </w:r>
      <w:r w:rsidR="008900A9">
        <w:rPr>
          <w:sz w:val="28"/>
          <w:szCs w:val="28"/>
        </w:rPr>
        <w:t xml:space="preserve">Администрации </w:t>
      </w:r>
      <w:proofErr w:type="spellStart"/>
      <w:r w:rsidRPr="00225036">
        <w:rPr>
          <w:sz w:val="28"/>
          <w:szCs w:val="28"/>
        </w:rPr>
        <w:t>о</w:t>
      </w:r>
      <w:r>
        <w:rPr>
          <w:sz w:val="28"/>
          <w:szCs w:val="28"/>
        </w:rPr>
        <w:t>б</w:t>
      </w:r>
      <w:r w:rsidR="008C0B46">
        <w:rPr>
          <w:bCs/>
          <w:kern w:val="2"/>
          <w:sz w:val="28"/>
          <w:szCs w:val="28"/>
        </w:rPr>
        <w:t>изменении</w:t>
      </w:r>
      <w:proofErr w:type="spellEnd"/>
      <w:r w:rsidR="008C0B46">
        <w:rPr>
          <w:bCs/>
          <w:kern w:val="2"/>
          <w:sz w:val="28"/>
          <w:szCs w:val="28"/>
        </w:rPr>
        <w:t xml:space="preserve"> </w:t>
      </w:r>
      <w:r w:rsidR="008C0B46" w:rsidRPr="008E116F">
        <w:rPr>
          <w:bCs/>
          <w:kern w:val="2"/>
          <w:sz w:val="28"/>
          <w:szCs w:val="28"/>
        </w:rPr>
        <w:t xml:space="preserve">вида разрешенного использования земельного участка </w:t>
      </w:r>
      <w:r w:rsidR="008C0B46">
        <w:rPr>
          <w:bCs/>
          <w:kern w:val="2"/>
          <w:sz w:val="28"/>
          <w:szCs w:val="28"/>
        </w:rPr>
        <w:t>и (или) объекта капитального строительства</w:t>
      </w:r>
      <w:r>
        <w:rPr>
          <w:sz w:val="28"/>
          <w:szCs w:val="28"/>
        </w:rPr>
        <w:t>.</w:t>
      </w:r>
    </w:p>
    <w:p w:rsidR="001952F2" w:rsidRDefault="001952F2" w:rsidP="00AE5207">
      <w:pPr>
        <w:snapToGrid w:val="0"/>
        <w:spacing w:line="200" w:lineRule="atLeast"/>
        <w:ind w:firstLine="851"/>
        <w:jc w:val="both"/>
        <w:rPr>
          <w:sz w:val="28"/>
          <w:szCs w:val="28"/>
        </w:rPr>
      </w:pPr>
    </w:p>
    <w:p w:rsidR="00AE5207" w:rsidRDefault="00AE5207" w:rsidP="00AE5207">
      <w:pPr>
        <w:snapToGrid w:val="0"/>
        <w:spacing w:line="200" w:lineRule="atLeast"/>
        <w:ind w:firstLine="851"/>
        <w:jc w:val="both"/>
        <w:rPr>
          <w:sz w:val="28"/>
          <w:szCs w:val="28"/>
        </w:rPr>
      </w:pPr>
      <w:r w:rsidRPr="00225036">
        <w:rPr>
          <w:sz w:val="28"/>
          <w:szCs w:val="28"/>
        </w:rPr>
        <w:t>2.4.  Срок предоставления Муниципальной услуги</w:t>
      </w:r>
      <w:r>
        <w:rPr>
          <w:sz w:val="28"/>
          <w:szCs w:val="28"/>
        </w:rPr>
        <w:t>.</w:t>
      </w:r>
    </w:p>
    <w:p w:rsidR="001952F2" w:rsidRPr="001952F2" w:rsidRDefault="00AE5207" w:rsidP="008900A9">
      <w:pPr>
        <w:snapToGrid w:val="0"/>
        <w:spacing w:line="200" w:lineRule="atLeast"/>
        <w:ind w:firstLine="851"/>
        <w:jc w:val="both"/>
        <w:rPr>
          <w:sz w:val="28"/>
          <w:szCs w:val="28"/>
        </w:rPr>
      </w:pPr>
      <w:r>
        <w:rPr>
          <w:sz w:val="28"/>
          <w:szCs w:val="28"/>
        </w:rPr>
        <w:t xml:space="preserve">Срок предоставления муниципальной услуги </w:t>
      </w:r>
      <w:r w:rsidRPr="001952F2">
        <w:rPr>
          <w:sz w:val="28"/>
          <w:szCs w:val="28"/>
        </w:rPr>
        <w:t>с уч</w:t>
      </w:r>
      <w:r w:rsidR="008900A9">
        <w:rPr>
          <w:sz w:val="28"/>
          <w:szCs w:val="28"/>
        </w:rPr>
        <w:t>ё</w:t>
      </w:r>
      <w:r w:rsidRPr="001952F2">
        <w:rPr>
          <w:sz w:val="28"/>
          <w:szCs w:val="28"/>
        </w:rPr>
        <w:t xml:space="preserve">том необходимости обращения в организации, участвующие в предоставлении муниципальной услуги – </w:t>
      </w:r>
      <w:r w:rsidR="008900A9">
        <w:rPr>
          <w:sz w:val="28"/>
          <w:szCs w:val="28"/>
        </w:rPr>
        <w:t>30 календарных дней</w:t>
      </w:r>
      <w:r w:rsidRPr="001952F2">
        <w:rPr>
          <w:sz w:val="28"/>
          <w:szCs w:val="28"/>
        </w:rPr>
        <w:t>.</w:t>
      </w:r>
    </w:p>
    <w:p w:rsidR="001952F2" w:rsidRPr="00D403B3" w:rsidRDefault="001952F2" w:rsidP="001952F2">
      <w:pPr>
        <w:ind w:firstLine="851"/>
        <w:jc w:val="both"/>
        <w:rPr>
          <w:sz w:val="28"/>
          <w:szCs w:val="28"/>
        </w:rPr>
      </w:pPr>
      <w:r w:rsidRPr="00D403B3">
        <w:rPr>
          <w:sz w:val="28"/>
          <w:szCs w:val="28"/>
        </w:rPr>
        <w:t>Срок приостановления предоставления муниципальной услуги – возможность приостановления предоставления муниципальной услуги не предусмотрена законом Российской Федерации.</w:t>
      </w:r>
    </w:p>
    <w:p w:rsidR="00AE5207" w:rsidRPr="00C40A12" w:rsidRDefault="00AE5207" w:rsidP="00AE5207">
      <w:pPr>
        <w:ind w:firstLine="851"/>
        <w:jc w:val="both"/>
        <w:rPr>
          <w:sz w:val="28"/>
          <w:szCs w:val="28"/>
        </w:rPr>
      </w:pPr>
      <w:r w:rsidRPr="00C40A12">
        <w:rPr>
          <w:rStyle w:val="af"/>
          <w:b w:val="0"/>
          <w:color w:val="000000"/>
          <w:sz w:val="28"/>
          <w:szCs w:val="28"/>
        </w:rPr>
        <w:t xml:space="preserve">2.5. Предоставление Муниципальной услуги </w:t>
      </w:r>
      <w:r w:rsidRPr="00C40A12">
        <w:rPr>
          <w:sz w:val="28"/>
          <w:szCs w:val="28"/>
        </w:rPr>
        <w:t xml:space="preserve">осуществляется </w:t>
      </w:r>
      <w:r w:rsidR="008900A9">
        <w:rPr>
          <w:sz w:val="28"/>
          <w:szCs w:val="28"/>
        </w:rPr>
        <w:t>на основании</w:t>
      </w:r>
      <w:r w:rsidRPr="00C40A12">
        <w:rPr>
          <w:sz w:val="28"/>
          <w:szCs w:val="28"/>
        </w:rPr>
        <w:t>:</w:t>
      </w:r>
    </w:p>
    <w:p w:rsidR="00AE5207" w:rsidRPr="00AF734A" w:rsidRDefault="00AE5207" w:rsidP="00AF734A">
      <w:pPr>
        <w:pStyle w:val="af3"/>
        <w:ind w:firstLine="851"/>
        <w:jc w:val="both"/>
        <w:rPr>
          <w:rFonts w:ascii="Times New Roman" w:hAnsi="Times New Roman" w:cs="Times New Roman"/>
          <w:sz w:val="28"/>
          <w:szCs w:val="28"/>
        </w:rPr>
      </w:pPr>
      <w:r w:rsidRPr="00AF734A">
        <w:rPr>
          <w:rFonts w:ascii="Times New Roman" w:hAnsi="Times New Roman" w:cs="Times New Roman"/>
          <w:sz w:val="28"/>
          <w:szCs w:val="28"/>
        </w:rPr>
        <w:t xml:space="preserve">- Федерального закона от 25 октября 2001 года </w:t>
      </w:r>
      <w:r w:rsidR="00AF734A">
        <w:rPr>
          <w:rFonts w:ascii="Times New Roman" w:hAnsi="Times New Roman" w:cs="Times New Roman"/>
          <w:sz w:val="28"/>
          <w:szCs w:val="28"/>
        </w:rPr>
        <w:t xml:space="preserve">№ 137-ФЗ «О введении в действие </w:t>
      </w:r>
      <w:r w:rsidRPr="00AF734A">
        <w:rPr>
          <w:rFonts w:ascii="Times New Roman" w:hAnsi="Times New Roman" w:cs="Times New Roman"/>
          <w:sz w:val="28"/>
          <w:szCs w:val="28"/>
        </w:rPr>
        <w:t>Земельно</w:t>
      </w:r>
      <w:r w:rsidR="00AF734A">
        <w:rPr>
          <w:rFonts w:ascii="Times New Roman" w:hAnsi="Times New Roman" w:cs="Times New Roman"/>
          <w:sz w:val="28"/>
          <w:szCs w:val="28"/>
        </w:rPr>
        <w:t>го кодекса Российской Федерации»</w:t>
      </w:r>
      <w:r w:rsidR="00AF734A" w:rsidRPr="00AF734A">
        <w:rPr>
          <w:rFonts w:ascii="Times New Roman" w:hAnsi="Times New Roman" w:cs="Times New Roman"/>
          <w:sz w:val="28"/>
          <w:szCs w:val="28"/>
        </w:rPr>
        <w:t xml:space="preserve"> (</w:t>
      </w:r>
      <w:proofErr w:type="gramStart"/>
      <w:r w:rsidR="00AF734A">
        <w:rPr>
          <w:rFonts w:ascii="Times New Roman" w:hAnsi="Times New Roman" w:cs="Times New Roman"/>
          <w:sz w:val="28"/>
          <w:szCs w:val="28"/>
        </w:rPr>
        <w:t>опубликован</w:t>
      </w:r>
      <w:proofErr w:type="gramEnd"/>
      <w:r w:rsidR="00AF734A">
        <w:rPr>
          <w:rFonts w:ascii="Times New Roman" w:hAnsi="Times New Roman" w:cs="Times New Roman"/>
          <w:sz w:val="28"/>
          <w:szCs w:val="28"/>
        </w:rPr>
        <w:t xml:space="preserve"> в «</w:t>
      </w:r>
      <w:r w:rsidR="00AF734A" w:rsidRPr="00AF734A">
        <w:rPr>
          <w:rFonts w:ascii="Times New Roman" w:hAnsi="Times New Roman" w:cs="Times New Roman"/>
          <w:sz w:val="28"/>
          <w:szCs w:val="28"/>
        </w:rPr>
        <w:t>Росси</w:t>
      </w:r>
      <w:r w:rsidR="00AF734A" w:rsidRPr="00AF734A">
        <w:rPr>
          <w:rFonts w:ascii="Times New Roman" w:hAnsi="Times New Roman" w:cs="Times New Roman"/>
          <w:sz w:val="28"/>
          <w:szCs w:val="28"/>
        </w:rPr>
        <w:t>й</w:t>
      </w:r>
      <w:r w:rsidR="00AF734A" w:rsidRPr="00AF734A">
        <w:rPr>
          <w:rFonts w:ascii="Times New Roman" w:hAnsi="Times New Roman" w:cs="Times New Roman"/>
          <w:sz w:val="28"/>
          <w:szCs w:val="28"/>
        </w:rPr>
        <w:t>ской газете</w:t>
      </w:r>
      <w:r w:rsidR="00AF734A">
        <w:rPr>
          <w:rFonts w:ascii="Times New Roman" w:hAnsi="Times New Roman" w:cs="Times New Roman"/>
          <w:sz w:val="28"/>
          <w:szCs w:val="28"/>
        </w:rPr>
        <w:t>»</w:t>
      </w:r>
      <w:r w:rsidR="00AF734A" w:rsidRPr="00AF734A">
        <w:rPr>
          <w:rFonts w:ascii="Times New Roman" w:hAnsi="Times New Roman" w:cs="Times New Roman"/>
          <w:sz w:val="28"/>
          <w:szCs w:val="28"/>
        </w:rPr>
        <w:t xml:space="preserve"> от 30 октября 2001 г</w:t>
      </w:r>
      <w:r w:rsidR="00AF734A">
        <w:rPr>
          <w:rFonts w:ascii="Times New Roman" w:hAnsi="Times New Roman" w:cs="Times New Roman"/>
          <w:sz w:val="28"/>
          <w:szCs w:val="28"/>
        </w:rPr>
        <w:t xml:space="preserve">ода № 211-212, в «Парламентской газете» от 30 октября 2001 года № </w:t>
      </w:r>
      <w:r w:rsidR="00AF734A" w:rsidRPr="00AF734A">
        <w:rPr>
          <w:rFonts w:ascii="Times New Roman" w:hAnsi="Times New Roman" w:cs="Times New Roman"/>
          <w:sz w:val="28"/>
          <w:szCs w:val="28"/>
        </w:rPr>
        <w:t>204-205, в Собрании законодательства Российской</w:t>
      </w:r>
      <w:r w:rsidR="00AF734A">
        <w:rPr>
          <w:rFonts w:ascii="Times New Roman" w:hAnsi="Times New Roman" w:cs="Times New Roman"/>
          <w:sz w:val="28"/>
          <w:szCs w:val="28"/>
        </w:rPr>
        <w:t xml:space="preserve"> Ф</w:t>
      </w:r>
      <w:r w:rsidR="00AF734A">
        <w:rPr>
          <w:rFonts w:ascii="Times New Roman" w:hAnsi="Times New Roman" w:cs="Times New Roman"/>
          <w:sz w:val="28"/>
          <w:szCs w:val="28"/>
        </w:rPr>
        <w:t>е</w:t>
      </w:r>
      <w:r w:rsidR="00AF734A">
        <w:rPr>
          <w:rFonts w:ascii="Times New Roman" w:hAnsi="Times New Roman" w:cs="Times New Roman"/>
          <w:sz w:val="28"/>
          <w:szCs w:val="28"/>
        </w:rPr>
        <w:t>дерации от 29 октября 2001 года №</w:t>
      </w:r>
      <w:r w:rsidR="00AF734A" w:rsidRPr="00AF734A">
        <w:rPr>
          <w:rFonts w:ascii="Times New Roman" w:hAnsi="Times New Roman" w:cs="Times New Roman"/>
          <w:sz w:val="28"/>
          <w:szCs w:val="28"/>
        </w:rPr>
        <w:t xml:space="preserve"> 44 ст. 4148</w:t>
      </w:r>
      <w:r w:rsidR="00AF734A">
        <w:rPr>
          <w:sz w:val="28"/>
          <w:szCs w:val="28"/>
        </w:rPr>
        <w:t>)</w:t>
      </w:r>
      <w:r w:rsidRPr="00521753">
        <w:rPr>
          <w:sz w:val="28"/>
          <w:szCs w:val="28"/>
        </w:rPr>
        <w:t>;</w:t>
      </w:r>
    </w:p>
    <w:p w:rsidR="00AE5207" w:rsidRPr="002E3147" w:rsidRDefault="00AE5207" w:rsidP="002E3147">
      <w:pPr>
        <w:pStyle w:val="af3"/>
        <w:ind w:firstLine="851"/>
        <w:rPr>
          <w:rFonts w:ascii="Times New Roman" w:hAnsi="Times New Roman" w:cs="Times New Roman"/>
          <w:sz w:val="28"/>
          <w:szCs w:val="28"/>
        </w:rPr>
      </w:pPr>
      <w:r w:rsidRPr="002E3147">
        <w:rPr>
          <w:rFonts w:ascii="Times New Roman" w:hAnsi="Times New Roman" w:cs="Times New Roman"/>
          <w:sz w:val="28"/>
          <w:szCs w:val="28"/>
        </w:rPr>
        <w:t xml:space="preserve">-Федерального закона от 27 июля 2010 года № 210-ФЗ </w:t>
      </w:r>
      <w:r w:rsidR="00AF734A" w:rsidRPr="002E3147">
        <w:rPr>
          <w:rFonts w:ascii="Times New Roman" w:hAnsi="Times New Roman" w:cs="Times New Roman"/>
          <w:sz w:val="28"/>
          <w:szCs w:val="28"/>
        </w:rPr>
        <w:t>«</w:t>
      </w:r>
      <w:r w:rsidRPr="002E3147">
        <w:rPr>
          <w:rFonts w:ascii="Times New Roman" w:hAnsi="Times New Roman" w:cs="Times New Roman"/>
          <w:sz w:val="28"/>
          <w:szCs w:val="28"/>
        </w:rPr>
        <w:t>Об организации предоставления государственных и муниципальных</w:t>
      </w:r>
      <w:r w:rsidR="00AF734A" w:rsidRPr="002E3147">
        <w:rPr>
          <w:rFonts w:ascii="Times New Roman" w:hAnsi="Times New Roman" w:cs="Times New Roman"/>
          <w:sz w:val="28"/>
          <w:szCs w:val="28"/>
        </w:rPr>
        <w:t xml:space="preserve"> услуг»</w:t>
      </w:r>
      <w:r w:rsidR="002E3147" w:rsidRPr="002E3147">
        <w:rPr>
          <w:rFonts w:ascii="Times New Roman" w:hAnsi="Times New Roman" w:cs="Times New Roman"/>
          <w:sz w:val="28"/>
          <w:szCs w:val="28"/>
        </w:rPr>
        <w:t xml:space="preserve"> (</w:t>
      </w:r>
      <w:proofErr w:type="gramStart"/>
      <w:r w:rsidR="002E3147">
        <w:rPr>
          <w:rFonts w:ascii="Times New Roman" w:hAnsi="Times New Roman" w:cs="Times New Roman"/>
          <w:sz w:val="28"/>
          <w:szCs w:val="28"/>
        </w:rPr>
        <w:t>опубликован</w:t>
      </w:r>
      <w:proofErr w:type="gramEnd"/>
      <w:r w:rsidR="002E3147">
        <w:rPr>
          <w:rFonts w:ascii="Times New Roman" w:hAnsi="Times New Roman" w:cs="Times New Roman"/>
          <w:sz w:val="28"/>
          <w:szCs w:val="28"/>
        </w:rPr>
        <w:t xml:space="preserve"> в «</w:t>
      </w:r>
      <w:r w:rsidR="002E3147" w:rsidRPr="002E3147">
        <w:rPr>
          <w:rFonts w:ascii="Times New Roman" w:hAnsi="Times New Roman" w:cs="Times New Roman"/>
          <w:sz w:val="28"/>
          <w:szCs w:val="28"/>
        </w:rPr>
        <w:t>Российской газете</w:t>
      </w:r>
      <w:r w:rsidR="002E3147">
        <w:rPr>
          <w:rFonts w:ascii="Times New Roman" w:hAnsi="Times New Roman" w:cs="Times New Roman"/>
          <w:sz w:val="28"/>
          <w:szCs w:val="28"/>
        </w:rPr>
        <w:t>» от 30 июля 2010 года№</w:t>
      </w:r>
      <w:r w:rsidR="002E3147" w:rsidRPr="002E3147">
        <w:rPr>
          <w:rFonts w:ascii="Times New Roman" w:hAnsi="Times New Roman" w:cs="Times New Roman"/>
          <w:sz w:val="28"/>
          <w:szCs w:val="28"/>
        </w:rPr>
        <w:t xml:space="preserve"> 168, в Собрании законодательства Российско</w:t>
      </w:r>
      <w:r w:rsidR="002E3147">
        <w:rPr>
          <w:rFonts w:ascii="Times New Roman" w:hAnsi="Times New Roman" w:cs="Times New Roman"/>
          <w:sz w:val="28"/>
          <w:szCs w:val="28"/>
        </w:rPr>
        <w:t>й Федерации от 2 августа 2010 года №</w:t>
      </w:r>
      <w:r w:rsidR="002E3147" w:rsidRPr="002E3147">
        <w:rPr>
          <w:rFonts w:ascii="Times New Roman" w:hAnsi="Times New Roman" w:cs="Times New Roman"/>
          <w:sz w:val="28"/>
          <w:szCs w:val="28"/>
        </w:rPr>
        <w:t xml:space="preserve"> 31 ст. 4179</w:t>
      </w:r>
      <w:r w:rsidR="002E3147">
        <w:rPr>
          <w:rFonts w:ascii="Times New Roman" w:hAnsi="Times New Roman" w:cs="Times New Roman"/>
          <w:sz w:val="28"/>
          <w:szCs w:val="28"/>
        </w:rPr>
        <w:t>)</w:t>
      </w:r>
      <w:r w:rsidRPr="00521753">
        <w:rPr>
          <w:sz w:val="28"/>
          <w:szCs w:val="28"/>
        </w:rPr>
        <w:t>;</w:t>
      </w:r>
    </w:p>
    <w:p w:rsidR="00AE5207" w:rsidRPr="005F6FA8" w:rsidRDefault="00AE5207" w:rsidP="005F6FA8">
      <w:pPr>
        <w:pStyle w:val="af3"/>
        <w:ind w:firstLine="851"/>
        <w:jc w:val="both"/>
        <w:rPr>
          <w:rFonts w:ascii="Times New Roman" w:hAnsi="Times New Roman" w:cs="Times New Roman"/>
          <w:sz w:val="28"/>
          <w:szCs w:val="28"/>
        </w:rPr>
      </w:pPr>
      <w:r w:rsidRPr="002E3147">
        <w:rPr>
          <w:rFonts w:ascii="Times New Roman" w:hAnsi="Times New Roman" w:cs="Times New Roman"/>
          <w:sz w:val="28"/>
          <w:szCs w:val="28"/>
        </w:rPr>
        <w:t xml:space="preserve">-Закона Краснодарского края от 5 ноября 2002 года № 532-КЗ </w:t>
      </w:r>
      <w:r w:rsidR="005F6FA8">
        <w:rPr>
          <w:rFonts w:ascii="Times New Roman" w:hAnsi="Times New Roman" w:cs="Times New Roman"/>
          <w:sz w:val="28"/>
          <w:szCs w:val="28"/>
        </w:rPr>
        <w:t>«</w:t>
      </w:r>
      <w:r w:rsidRPr="002E3147">
        <w:rPr>
          <w:rFonts w:ascii="Times New Roman" w:hAnsi="Times New Roman" w:cs="Times New Roman"/>
          <w:sz w:val="28"/>
          <w:szCs w:val="28"/>
        </w:rPr>
        <w:t>Об осн</w:t>
      </w:r>
      <w:r w:rsidRPr="002E3147">
        <w:rPr>
          <w:rFonts w:ascii="Times New Roman" w:hAnsi="Times New Roman" w:cs="Times New Roman"/>
          <w:sz w:val="28"/>
          <w:szCs w:val="28"/>
        </w:rPr>
        <w:t>о</w:t>
      </w:r>
      <w:r w:rsidRPr="002E3147">
        <w:rPr>
          <w:rFonts w:ascii="Times New Roman" w:hAnsi="Times New Roman" w:cs="Times New Roman"/>
          <w:sz w:val="28"/>
          <w:szCs w:val="28"/>
        </w:rPr>
        <w:t>вах регулирования земельных</w:t>
      </w:r>
      <w:r w:rsidR="005F6FA8">
        <w:rPr>
          <w:rFonts w:ascii="Times New Roman" w:hAnsi="Times New Roman" w:cs="Times New Roman"/>
          <w:sz w:val="28"/>
          <w:szCs w:val="28"/>
        </w:rPr>
        <w:t xml:space="preserve"> отношений в Краснодарском крае»</w:t>
      </w:r>
      <w:r w:rsidR="002E3147" w:rsidRPr="002E3147">
        <w:rPr>
          <w:rFonts w:ascii="Times New Roman" w:hAnsi="Times New Roman" w:cs="Times New Roman"/>
          <w:sz w:val="28"/>
          <w:szCs w:val="28"/>
        </w:rPr>
        <w:t xml:space="preserve"> (опублико</w:t>
      </w:r>
      <w:r w:rsidR="005F6FA8">
        <w:rPr>
          <w:rFonts w:ascii="Times New Roman" w:hAnsi="Times New Roman" w:cs="Times New Roman"/>
          <w:sz w:val="28"/>
          <w:szCs w:val="28"/>
        </w:rPr>
        <w:t>ван в газете «Кубанские новости», № 240 от 14 ноября 2002 года</w:t>
      </w:r>
      <w:proofErr w:type="gramStart"/>
      <w:r w:rsidR="002E3147" w:rsidRPr="002E3147">
        <w:rPr>
          <w:rFonts w:ascii="Times New Roman" w:hAnsi="Times New Roman" w:cs="Times New Roman"/>
          <w:sz w:val="28"/>
          <w:szCs w:val="28"/>
        </w:rPr>
        <w:t>;в</w:t>
      </w:r>
      <w:proofErr w:type="gramEnd"/>
      <w:r w:rsidR="002E3147" w:rsidRPr="002E3147">
        <w:rPr>
          <w:rFonts w:ascii="Times New Roman" w:hAnsi="Times New Roman" w:cs="Times New Roman"/>
          <w:sz w:val="28"/>
          <w:szCs w:val="28"/>
        </w:rPr>
        <w:t xml:space="preserve"> Информацио</w:t>
      </w:r>
      <w:r w:rsidR="002E3147" w:rsidRPr="002E3147">
        <w:rPr>
          <w:rFonts w:ascii="Times New Roman" w:hAnsi="Times New Roman" w:cs="Times New Roman"/>
          <w:sz w:val="28"/>
          <w:szCs w:val="28"/>
        </w:rPr>
        <w:t>н</w:t>
      </w:r>
      <w:r w:rsidR="002E3147" w:rsidRPr="002E3147">
        <w:rPr>
          <w:rFonts w:ascii="Times New Roman" w:hAnsi="Times New Roman" w:cs="Times New Roman"/>
          <w:sz w:val="28"/>
          <w:szCs w:val="28"/>
        </w:rPr>
        <w:t>ном бюллетене Законодательного</w:t>
      </w:r>
      <w:r w:rsidR="005F6FA8">
        <w:rPr>
          <w:rFonts w:ascii="Times New Roman" w:hAnsi="Times New Roman" w:cs="Times New Roman"/>
          <w:sz w:val="28"/>
          <w:szCs w:val="28"/>
        </w:rPr>
        <w:t xml:space="preserve"> Собрания Краснодарского края, № 40 (70) от 18 ноября 2002 года</w:t>
      </w:r>
      <w:r w:rsidR="002E3147" w:rsidRPr="002E3147">
        <w:rPr>
          <w:rFonts w:ascii="Times New Roman" w:hAnsi="Times New Roman" w:cs="Times New Roman"/>
          <w:sz w:val="28"/>
          <w:szCs w:val="28"/>
        </w:rPr>
        <w:t xml:space="preserve"> (часть 1), стр. 53</w:t>
      </w:r>
      <w:r w:rsidR="002E3147">
        <w:rPr>
          <w:sz w:val="28"/>
          <w:szCs w:val="28"/>
        </w:rPr>
        <w:t>)</w:t>
      </w:r>
      <w:r w:rsidRPr="00521753">
        <w:rPr>
          <w:sz w:val="28"/>
          <w:szCs w:val="28"/>
        </w:rPr>
        <w:t>;</w:t>
      </w:r>
    </w:p>
    <w:p w:rsidR="00AE5207" w:rsidRDefault="00AE5207" w:rsidP="00AE5207">
      <w:pPr>
        <w:suppressAutoHyphens w:val="0"/>
        <w:ind w:firstLine="851"/>
        <w:jc w:val="both"/>
        <w:rPr>
          <w:sz w:val="28"/>
          <w:szCs w:val="28"/>
        </w:rPr>
      </w:pPr>
      <w:r>
        <w:rPr>
          <w:sz w:val="28"/>
          <w:szCs w:val="28"/>
        </w:rPr>
        <w:t>настоящего</w:t>
      </w:r>
      <w:r w:rsidRPr="00521753">
        <w:rPr>
          <w:sz w:val="28"/>
          <w:szCs w:val="28"/>
        </w:rPr>
        <w:t xml:space="preserve"> административ</w:t>
      </w:r>
      <w:r>
        <w:rPr>
          <w:sz w:val="28"/>
          <w:szCs w:val="28"/>
        </w:rPr>
        <w:t>ного</w:t>
      </w:r>
      <w:r w:rsidRPr="00521753">
        <w:rPr>
          <w:sz w:val="28"/>
          <w:szCs w:val="28"/>
        </w:rPr>
        <w:t xml:space="preserve"> регламент</w:t>
      </w:r>
      <w:r>
        <w:rPr>
          <w:sz w:val="28"/>
          <w:szCs w:val="28"/>
        </w:rPr>
        <w:t>а</w:t>
      </w:r>
      <w:r w:rsidRPr="00521753">
        <w:rPr>
          <w:sz w:val="28"/>
          <w:szCs w:val="28"/>
        </w:rPr>
        <w:t>.</w:t>
      </w:r>
    </w:p>
    <w:p w:rsidR="00AE5207" w:rsidRDefault="00AE5207" w:rsidP="00AE5207">
      <w:pPr>
        <w:tabs>
          <w:tab w:val="left" w:pos="567"/>
          <w:tab w:val="left" w:pos="709"/>
        </w:tabs>
        <w:autoSpaceDE w:val="0"/>
        <w:ind w:firstLine="851"/>
        <w:jc w:val="both"/>
        <w:rPr>
          <w:sz w:val="28"/>
          <w:szCs w:val="28"/>
        </w:rPr>
      </w:pPr>
      <w:r w:rsidRPr="00DC1345">
        <w:rPr>
          <w:sz w:val="28"/>
          <w:szCs w:val="28"/>
        </w:rPr>
        <w:lastRenderedPageBreak/>
        <w:t>2.6</w:t>
      </w:r>
      <w:r>
        <w:rPr>
          <w:sz w:val="28"/>
          <w:szCs w:val="28"/>
        </w:rPr>
        <w:t xml:space="preserve">. </w:t>
      </w:r>
      <w:r w:rsidRPr="00DC1345">
        <w:rPr>
          <w:sz w:val="28"/>
          <w:szCs w:val="28"/>
        </w:rPr>
        <w:t xml:space="preserve">Исчерпывающий </w:t>
      </w:r>
      <w:r w:rsidR="001952F2">
        <w:rPr>
          <w:sz w:val="28"/>
          <w:szCs w:val="28"/>
        </w:rPr>
        <w:t>п</w:t>
      </w:r>
      <w:r w:rsidRPr="00DC1345">
        <w:rPr>
          <w:sz w:val="28"/>
          <w:szCs w:val="28"/>
        </w:rPr>
        <w:t>еречень документов</w:t>
      </w:r>
      <w:r>
        <w:rPr>
          <w:sz w:val="28"/>
          <w:szCs w:val="28"/>
        </w:rPr>
        <w:t>,</w:t>
      </w:r>
      <w:r w:rsidRPr="00DC1345">
        <w:rPr>
          <w:sz w:val="28"/>
          <w:szCs w:val="28"/>
        </w:rPr>
        <w:t xml:space="preserve"> необходимых в соответствии с законодательными и иными нормативно-правовыми актами</w:t>
      </w:r>
      <w:r>
        <w:rPr>
          <w:sz w:val="28"/>
          <w:szCs w:val="28"/>
        </w:rPr>
        <w:t>,</w:t>
      </w:r>
      <w:r w:rsidRPr="00DC1345">
        <w:rPr>
          <w:sz w:val="28"/>
          <w:szCs w:val="28"/>
        </w:rPr>
        <w:t xml:space="preserve"> для предоставления </w:t>
      </w:r>
      <w:r w:rsidR="001952F2">
        <w:rPr>
          <w:sz w:val="28"/>
          <w:szCs w:val="28"/>
        </w:rPr>
        <w:t>м</w:t>
      </w:r>
      <w:r w:rsidRPr="00DC1345">
        <w:rPr>
          <w:sz w:val="28"/>
          <w:szCs w:val="28"/>
        </w:rPr>
        <w:t>униципальной услуги</w:t>
      </w:r>
      <w:r>
        <w:rPr>
          <w:sz w:val="28"/>
          <w:szCs w:val="28"/>
        </w:rPr>
        <w:t>:</w:t>
      </w:r>
    </w:p>
    <w:p w:rsidR="001952F2" w:rsidRDefault="001952F2" w:rsidP="001952F2">
      <w:pPr>
        <w:tabs>
          <w:tab w:val="left" w:pos="567"/>
          <w:tab w:val="left" w:pos="709"/>
        </w:tabs>
        <w:autoSpaceDE w:val="0"/>
        <w:ind w:firstLine="851"/>
        <w:jc w:val="both"/>
        <w:rPr>
          <w:sz w:val="28"/>
          <w:szCs w:val="28"/>
        </w:rPr>
      </w:pPr>
      <w:r w:rsidRPr="00DC1345">
        <w:rPr>
          <w:sz w:val="28"/>
          <w:szCs w:val="28"/>
        </w:rPr>
        <w:t xml:space="preserve">Исчерпывающий </w:t>
      </w:r>
      <w:r>
        <w:rPr>
          <w:sz w:val="28"/>
          <w:szCs w:val="28"/>
        </w:rPr>
        <w:t>п</w:t>
      </w:r>
      <w:r w:rsidRPr="00DC1345">
        <w:rPr>
          <w:sz w:val="28"/>
          <w:szCs w:val="28"/>
        </w:rPr>
        <w:t>еречень документов</w:t>
      </w:r>
      <w:r>
        <w:rPr>
          <w:sz w:val="28"/>
          <w:szCs w:val="28"/>
        </w:rPr>
        <w:t>,</w:t>
      </w:r>
      <w:r w:rsidRPr="00DC1345">
        <w:rPr>
          <w:sz w:val="28"/>
          <w:szCs w:val="28"/>
        </w:rPr>
        <w:t xml:space="preserve"> необходимых в соответствии с законодательными и иными нормативно-правовыми актами</w:t>
      </w:r>
      <w:r>
        <w:rPr>
          <w:sz w:val="28"/>
          <w:szCs w:val="28"/>
        </w:rPr>
        <w:t>,</w:t>
      </w:r>
      <w:r w:rsidRPr="00DC1345">
        <w:rPr>
          <w:sz w:val="28"/>
          <w:szCs w:val="28"/>
        </w:rPr>
        <w:t xml:space="preserve"> для предоставления </w:t>
      </w:r>
      <w:r>
        <w:rPr>
          <w:sz w:val="28"/>
          <w:szCs w:val="28"/>
        </w:rPr>
        <w:t>м</w:t>
      </w:r>
      <w:r w:rsidRPr="00DC1345">
        <w:rPr>
          <w:sz w:val="28"/>
          <w:szCs w:val="28"/>
        </w:rPr>
        <w:t>униципальной услуги</w:t>
      </w:r>
      <w:r w:rsidR="00642C07">
        <w:rPr>
          <w:sz w:val="28"/>
          <w:szCs w:val="28"/>
        </w:rPr>
        <w:t>, подлежащих предоставлению заявителем</w:t>
      </w:r>
      <w:r>
        <w:rPr>
          <w:sz w:val="28"/>
          <w:szCs w:val="28"/>
        </w:rPr>
        <w:t>:</w:t>
      </w:r>
    </w:p>
    <w:p w:rsidR="00AE5207" w:rsidRDefault="00AE5207" w:rsidP="00AE5207">
      <w:pPr>
        <w:tabs>
          <w:tab w:val="left" w:pos="567"/>
          <w:tab w:val="left" w:pos="709"/>
        </w:tabs>
        <w:autoSpaceDE w:val="0"/>
        <w:ind w:firstLine="851"/>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7"/>
        <w:gridCol w:w="3780"/>
        <w:gridCol w:w="2062"/>
        <w:gridCol w:w="2464"/>
      </w:tblGrid>
      <w:tr w:rsidR="00AE5207" w:rsidRPr="00D23540" w:rsidTr="008C7D18">
        <w:tc>
          <w:tcPr>
            <w:tcW w:w="1547" w:type="dxa"/>
          </w:tcPr>
          <w:p w:rsidR="00AE5207" w:rsidRPr="00D23540" w:rsidRDefault="00AE5207" w:rsidP="008C7D18">
            <w:pPr>
              <w:tabs>
                <w:tab w:val="left" w:pos="567"/>
                <w:tab w:val="left" w:pos="709"/>
              </w:tabs>
              <w:autoSpaceDE w:val="0"/>
              <w:jc w:val="center"/>
            </w:pPr>
            <w:r w:rsidRPr="00D23540">
              <w:t xml:space="preserve">№ </w:t>
            </w:r>
            <w:proofErr w:type="gramStart"/>
            <w:r w:rsidRPr="00D23540">
              <w:t>п</w:t>
            </w:r>
            <w:proofErr w:type="gramEnd"/>
            <w:r w:rsidRPr="00D23540">
              <w:t>/п</w:t>
            </w:r>
          </w:p>
        </w:tc>
        <w:tc>
          <w:tcPr>
            <w:tcW w:w="3780" w:type="dxa"/>
          </w:tcPr>
          <w:p w:rsidR="00AE5207" w:rsidRPr="00D23540" w:rsidRDefault="00AE5207" w:rsidP="008C7D18">
            <w:pPr>
              <w:tabs>
                <w:tab w:val="left" w:pos="567"/>
                <w:tab w:val="left" w:pos="709"/>
              </w:tabs>
              <w:autoSpaceDE w:val="0"/>
              <w:jc w:val="center"/>
            </w:pPr>
            <w:r w:rsidRPr="00D23540">
              <w:t>Наименование документа</w:t>
            </w:r>
          </w:p>
        </w:tc>
        <w:tc>
          <w:tcPr>
            <w:tcW w:w="2062" w:type="dxa"/>
          </w:tcPr>
          <w:p w:rsidR="00AE5207" w:rsidRDefault="00AE5207" w:rsidP="008C7D18">
            <w:pPr>
              <w:tabs>
                <w:tab w:val="left" w:pos="567"/>
                <w:tab w:val="left" w:pos="709"/>
              </w:tabs>
              <w:autoSpaceDE w:val="0"/>
              <w:jc w:val="center"/>
            </w:pPr>
            <w:r w:rsidRPr="00D23540">
              <w:t>Тип документа (копия)</w:t>
            </w:r>
          </w:p>
          <w:p w:rsidR="00AE5207" w:rsidRPr="00D23540" w:rsidRDefault="00AE5207" w:rsidP="008C7D18">
            <w:pPr>
              <w:tabs>
                <w:tab w:val="left" w:pos="567"/>
                <w:tab w:val="left" w:pos="709"/>
              </w:tabs>
              <w:autoSpaceDE w:val="0"/>
              <w:jc w:val="center"/>
            </w:pPr>
          </w:p>
        </w:tc>
        <w:tc>
          <w:tcPr>
            <w:tcW w:w="2464" w:type="dxa"/>
          </w:tcPr>
          <w:p w:rsidR="00AE5207" w:rsidRPr="00D23540" w:rsidRDefault="00AE5207" w:rsidP="008C7D18">
            <w:pPr>
              <w:tabs>
                <w:tab w:val="left" w:pos="567"/>
                <w:tab w:val="left" w:pos="709"/>
              </w:tabs>
              <w:autoSpaceDE w:val="0"/>
              <w:jc w:val="center"/>
            </w:pPr>
            <w:r w:rsidRPr="00D23540">
              <w:t>Примечание</w:t>
            </w:r>
          </w:p>
        </w:tc>
      </w:tr>
      <w:tr w:rsidR="00AE5207" w:rsidRPr="00D23540" w:rsidTr="008C7D18">
        <w:tc>
          <w:tcPr>
            <w:tcW w:w="1547" w:type="dxa"/>
          </w:tcPr>
          <w:p w:rsidR="00AE5207" w:rsidRPr="00D23540" w:rsidRDefault="00AE5207" w:rsidP="008C7D18">
            <w:pPr>
              <w:tabs>
                <w:tab w:val="left" w:pos="567"/>
                <w:tab w:val="left" w:pos="709"/>
              </w:tabs>
              <w:autoSpaceDE w:val="0"/>
              <w:jc w:val="center"/>
            </w:pPr>
            <w:r w:rsidRPr="00D23540">
              <w:t>1</w:t>
            </w:r>
          </w:p>
        </w:tc>
        <w:tc>
          <w:tcPr>
            <w:tcW w:w="3780" w:type="dxa"/>
          </w:tcPr>
          <w:p w:rsidR="00AE5207" w:rsidRPr="00D23540" w:rsidRDefault="00AE5207" w:rsidP="008C7D18">
            <w:pPr>
              <w:tabs>
                <w:tab w:val="left" w:pos="567"/>
                <w:tab w:val="left" w:pos="709"/>
              </w:tabs>
              <w:autoSpaceDE w:val="0"/>
              <w:jc w:val="center"/>
            </w:pPr>
            <w:r w:rsidRPr="00D23540">
              <w:t>2</w:t>
            </w:r>
          </w:p>
        </w:tc>
        <w:tc>
          <w:tcPr>
            <w:tcW w:w="2062" w:type="dxa"/>
          </w:tcPr>
          <w:p w:rsidR="00AE5207" w:rsidRPr="00D23540" w:rsidRDefault="00AE5207" w:rsidP="008C7D18">
            <w:pPr>
              <w:tabs>
                <w:tab w:val="left" w:pos="567"/>
                <w:tab w:val="left" w:pos="709"/>
              </w:tabs>
              <w:autoSpaceDE w:val="0"/>
              <w:jc w:val="center"/>
            </w:pPr>
            <w:r w:rsidRPr="00D23540">
              <w:t>3</w:t>
            </w:r>
          </w:p>
        </w:tc>
        <w:tc>
          <w:tcPr>
            <w:tcW w:w="2464" w:type="dxa"/>
          </w:tcPr>
          <w:p w:rsidR="00AE5207" w:rsidRPr="00D23540" w:rsidRDefault="00AE5207" w:rsidP="008C7D18">
            <w:pPr>
              <w:tabs>
                <w:tab w:val="left" w:pos="567"/>
                <w:tab w:val="left" w:pos="709"/>
              </w:tabs>
              <w:autoSpaceDE w:val="0"/>
              <w:jc w:val="center"/>
            </w:pPr>
            <w:r w:rsidRPr="00D23540">
              <w:t>4</w:t>
            </w:r>
          </w:p>
        </w:tc>
      </w:tr>
      <w:tr w:rsidR="00AE5207" w:rsidRPr="00D23540" w:rsidTr="008C7D18">
        <w:tc>
          <w:tcPr>
            <w:tcW w:w="9853" w:type="dxa"/>
            <w:gridSpan w:val="4"/>
          </w:tcPr>
          <w:p w:rsidR="00AE5207" w:rsidRPr="00D23540" w:rsidRDefault="00AE5207" w:rsidP="008C7D18">
            <w:pPr>
              <w:tabs>
                <w:tab w:val="left" w:pos="567"/>
                <w:tab w:val="left" w:pos="709"/>
              </w:tabs>
              <w:autoSpaceDE w:val="0"/>
              <w:jc w:val="center"/>
            </w:pPr>
            <w:r w:rsidRPr="00D23540">
              <w:t>Документы, предоставляемые заявителем:</w:t>
            </w:r>
          </w:p>
        </w:tc>
      </w:tr>
      <w:tr w:rsidR="00AE5207" w:rsidRPr="00D23540" w:rsidTr="008C7D18">
        <w:tc>
          <w:tcPr>
            <w:tcW w:w="1547" w:type="dxa"/>
          </w:tcPr>
          <w:p w:rsidR="00AE5207" w:rsidRPr="00D23540" w:rsidRDefault="00AE5207" w:rsidP="008C7D18">
            <w:pPr>
              <w:tabs>
                <w:tab w:val="left" w:pos="567"/>
                <w:tab w:val="left" w:pos="709"/>
              </w:tabs>
              <w:autoSpaceDE w:val="0"/>
              <w:jc w:val="center"/>
            </w:pPr>
            <w:r w:rsidRPr="00D23540">
              <w:t>1</w:t>
            </w:r>
          </w:p>
        </w:tc>
        <w:tc>
          <w:tcPr>
            <w:tcW w:w="3780" w:type="dxa"/>
          </w:tcPr>
          <w:p w:rsidR="00AE5207" w:rsidRPr="00D23540" w:rsidRDefault="00AE5207" w:rsidP="008C7D18">
            <w:pPr>
              <w:rPr>
                <w:color w:val="000000"/>
              </w:rPr>
            </w:pPr>
            <w:r w:rsidRPr="00D23540">
              <w:rPr>
                <w:b/>
                <w:bCs/>
                <w:kern w:val="1"/>
              </w:rPr>
              <w:t>Заявление</w:t>
            </w:r>
            <w:r w:rsidRPr="00D23540">
              <w:rPr>
                <w:bCs/>
                <w:kern w:val="1"/>
              </w:rPr>
              <w:t xml:space="preserve"> об </w:t>
            </w:r>
            <w:r w:rsidR="008C0B46" w:rsidRPr="008C0B46">
              <w:rPr>
                <w:bCs/>
                <w:kern w:val="2"/>
              </w:rPr>
              <w:t>изменении вида разрешенного использования земельного участка и (или) объекта капитального строительств</w:t>
            </w:r>
            <w:proofErr w:type="gramStart"/>
            <w:r w:rsidR="008C0B46" w:rsidRPr="008C0B46">
              <w:rPr>
                <w:bCs/>
                <w:kern w:val="2"/>
              </w:rPr>
              <w:t>а</w:t>
            </w:r>
            <w:r w:rsidR="00C1544E" w:rsidRPr="00C1544E">
              <w:rPr>
                <w:bCs/>
                <w:color w:val="4F81BD" w:themeColor="accent1"/>
                <w:kern w:val="2"/>
              </w:rPr>
              <w:t>(</w:t>
            </w:r>
            <w:proofErr w:type="gramEnd"/>
            <w:r w:rsidR="00C1544E" w:rsidRPr="00C1544E">
              <w:rPr>
                <w:bCs/>
                <w:color w:val="4F81BD" w:themeColor="accent1"/>
                <w:kern w:val="2"/>
              </w:rPr>
              <w:t xml:space="preserve"> приложение № 1)</w:t>
            </w:r>
          </w:p>
        </w:tc>
        <w:tc>
          <w:tcPr>
            <w:tcW w:w="2062" w:type="dxa"/>
          </w:tcPr>
          <w:p w:rsidR="00AE5207" w:rsidRPr="00D23540" w:rsidRDefault="00AE5207" w:rsidP="008C7D18">
            <w:pPr>
              <w:tabs>
                <w:tab w:val="left" w:pos="567"/>
                <w:tab w:val="left" w:pos="709"/>
              </w:tabs>
              <w:autoSpaceDE w:val="0"/>
              <w:jc w:val="center"/>
            </w:pPr>
          </w:p>
        </w:tc>
        <w:tc>
          <w:tcPr>
            <w:tcW w:w="2464" w:type="dxa"/>
          </w:tcPr>
          <w:p w:rsidR="00AE5207" w:rsidRPr="00D23540" w:rsidRDefault="00AE5207" w:rsidP="008C7D18">
            <w:pPr>
              <w:tabs>
                <w:tab w:val="left" w:pos="567"/>
                <w:tab w:val="left" w:pos="709"/>
              </w:tabs>
              <w:autoSpaceDE w:val="0"/>
              <w:jc w:val="both"/>
            </w:pPr>
          </w:p>
        </w:tc>
      </w:tr>
      <w:tr w:rsidR="00AE5207" w:rsidRPr="00D23540" w:rsidTr="008C7D18">
        <w:tc>
          <w:tcPr>
            <w:tcW w:w="1547" w:type="dxa"/>
          </w:tcPr>
          <w:p w:rsidR="00AE5207" w:rsidRPr="00D23540" w:rsidRDefault="00AE5207" w:rsidP="008C7D18">
            <w:pPr>
              <w:tabs>
                <w:tab w:val="left" w:pos="567"/>
                <w:tab w:val="left" w:pos="709"/>
              </w:tabs>
              <w:autoSpaceDE w:val="0"/>
              <w:jc w:val="center"/>
            </w:pPr>
            <w:r w:rsidRPr="00D23540">
              <w:t>2</w:t>
            </w:r>
          </w:p>
        </w:tc>
        <w:tc>
          <w:tcPr>
            <w:tcW w:w="3780" w:type="dxa"/>
          </w:tcPr>
          <w:p w:rsidR="00AE5207" w:rsidRPr="00D23540" w:rsidRDefault="00AE5207" w:rsidP="008C7D18">
            <w:pPr>
              <w:rPr>
                <w:i/>
                <w:kern w:val="1"/>
              </w:rPr>
            </w:pPr>
            <w:r w:rsidRPr="00D23540">
              <w:rPr>
                <w:b/>
                <w:bCs/>
              </w:rPr>
              <w:t>документы</w:t>
            </w:r>
            <w:r w:rsidRPr="00D23540">
              <w:rPr>
                <w:b/>
              </w:rPr>
              <w:t>, удостоверяющие личность заявителя (заявителей)</w:t>
            </w:r>
            <w:r w:rsidRPr="00D23540">
              <w:t xml:space="preserve"> (паспорт гражданина Российской Федерации (для граждан Российской Федерации старше 14 лет, проживающих на территории Российской Федерации);</w:t>
            </w:r>
          </w:p>
        </w:tc>
        <w:tc>
          <w:tcPr>
            <w:tcW w:w="2062" w:type="dxa"/>
          </w:tcPr>
          <w:p w:rsidR="00AE5207" w:rsidRPr="00D23540" w:rsidRDefault="00642C07" w:rsidP="008C7D18">
            <w:pPr>
              <w:tabs>
                <w:tab w:val="left" w:pos="567"/>
                <w:tab w:val="left" w:pos="709"/>
              </w:tabs>
              <w:autoSpaceDE w:val="0"/>
              <w:jc w:val="center"/>
            </w:pPr>
            <w:r>
              <w:t>копия</w:t>
            </w:r>
          </w:p>
        </w:tc>
        <w:tc>
          <w:tcPr>
            <w:tcW w:w="2464" w:type="dxa"/>
          </w:tcPr>
          <w:p w:rsidR="00AE5207" w:rsidRPr="00D23540" w:rsidRDefault="00642C07" w:rsidP="008C7D18">
            <w:pPr>
              <w:tabs>
                <w:tab w:val="left" w:pos="567"/>
                <w:tab w:val="left" w:pos="709"/>
              </w:tabs>
              <w:autoSpaceDE w:val="0"/>
            </w:pPr>
            <w:r>
              <w:t>Оригиналы документов, указанных в настоящем пункте, могут быть предоставлены по желанию заявителя вместе с копиями.</w:t>
            </w:r>
          </w:p>
        </w:tc>
      </w:tr>
      <w:tr w:rsidR="00AE5207" w:rsidRPr="00D23540" w:rsidTr="008C7D18">
        <w:tc>
          <w:tcPr>
            <w:tcW w:w="1547" w:type="dxa"/>
          </w:tcPr>
          <w:p w:rsidR="00AE5207" w:rsidRPr="00D23540" w:rsidRDefault="00AE5207" w:rsidP="008C7D18">
            <w:pPr>
              <w:tabs>
                <w:tab w:val="left" w:pos="567"/>
                <w:tab w:val="left" w:pos="709"/>
              </w:tabs>
              <w:autoSpaceDE w:val="0"/>
              <w:jc w:val="center"/>
              <w:rPr>
                <w:lang w:val="en-US"/>
              </w:rPr>
            </w:pPr>
            <w:r>
              <w:rPr>
                <w:lang w:val="en-US"/>
              </w:rPr>
              <w:t>1</w:t>
            </w:r>
          </w:p>
        </w:tc>
        <w:tc>
          <w:tcPr>
            <w:tcW w:w="3780" w:type="dxa"/>
          </w:tcPr>
          <w:p w:rsidR="00AE5207" w:rsidRPr="00D23540" w:rsidRDefault="00AE5207" w:rsidP="008C7D18">
            <w:pPr>
              <w:jc w:val="center"/>
              <w:rPr>
                <w:b/>
                <w:lang w:val="en-US"/>
              </w:rPr>
            </w:pPr>
            <w:r>
              <w:rPr>
                <w:b/>
                <w:lang w:val="en-US"/>
              </w:rPr>
              <w:t>2</w:t>
            </w:r>
          </w:p>
        </w:tc>
        <w:tc>
          <w:tcPr>
            <w:tcW w:w="2062" w:type="dxa"/>
          </w:tcPr>
          <w:p w:rsidR="00AE5207" w:rsidRPr="00D23540" w:rsidRDefault="00AE5207" w:rsidP="008C7D18">
            <w:pPr>
              <w:tabs>
                <w:tab w:val="left" w:pos="567"/>
                <w:tab w:val="left" w:pos="709"/>
              </w:tabs>
              <w:autoSpaceDE w:val="0"/>
              <w:jc w:val="center"/>
              <w:rPr>
                <w:lang w:val="en-US"/>
              </w:rPr>
            </w:pPr>
            <w:r>
              <w:rPr>
                <w:lang w:val="en-US"/>
              </w:rPr>
              <w:t>3</w:t>
            </w:r>
          </w:p>
        </w:tc>
        <w:tc>
          <w:tcPr>
            <w:tcW w:w="2464" w:type="dxa"/>
          </w:tcPr>
          <w:p w:rsidR="00AE5207" w:rsidRPr="00D23540" w:rsidRDefault="00AE5207" w:rsidP="008C7D18">
            <w:pPr>
              <w:tabs>
                <w:tab w:val="left" w:pos="567"/>
                <w:tab w:val="left" w:pos="709"/>
              </w:tabs>
              <w:autoSpaceDE w:val="0"/>
              <w:jc w:val="center"/>
              <w:rPr>
                <w:lang w:val="en-US"/>
              </w:rPr>
            </w:pPr>
            <w:r>
              <w:rPr>
                <w:lang w:val="en-US"/>
              </w:rPr>
              <w:t>4</w:t>
            </w:r>
          </w:p>
        </w:tc>
      </w:tr>
      <w:tr w:rsidR="00AE5207" w:rsidRPr="00D23540" w:rsidTr="008C7D18">
        <w:tc>
          <w:tcPr>
            <w:tcW w:w="1547" w:type="dxa"/>
          </w:tcPr>
          <w:p w:rsidR="00AE5207" w:rsidRPr="00D23540" w:rsidRDefault="00AE5207" w:rsidP="008C7D18">
            <w:pPr>
              <w:tabs>
                <w:tab w:val="left" w:pos="567"/>
                <w:tab w:val="left" w:pos="709"/>
              </w:tabs>
              <w:autoSpaceDE w:val="0"/>
              <w:jc w:val="center"/>
            </w:pPr>
          </w:p>
        </w:tc>
        <w:tc>
          <w:tcPr>
            <w:tcW w:w="3780" w:type="dxa"/>
          </w:tcPr>
          <w:p w:rsidR="00AE5207" w:rsidRPr="00D23540" w:rsidRDefault="00AE5207" w:rsidP="008C7D18">
            <w:pPr>
              <w:rPr>
                <w:b/>
              </w:rPr>
            </w:pPr>
            <w:r w:rsidRPr="00D23540">
              <w:t>временное удостоверение личности гражданина Российской Федерации по форме № 2П (для утративших паспорт граждан, а также для граждан, в отношении которых до выдачи паспорта проводится дополнительная проверка); удостоверение личности или военный билет военнослужащего; паспорт моряка; удостоверение беженца)</w:t>
            </w:r>
          </w:p>
        </w:tc>
        <w:tc>
          <w:tcPr>
            <w:tcW w:w="2062" w:type="dxa"/>
          </w:tcPr>
          <w:p w:rsidR="00AE5207" w:rsidRPr="00D23540" w:rsidRDefault="00642C07" w:rsidP="008C7D18">
            <w:pPr>
              <w:tabs>
                <w:tab w:val="left" w:pos="567"/>
                <w:tab w:val="left" w:pos="709"/>
              </w:tabs>
              <w:autoSpaceDE w:val="0"/>
              <w:jc w:val="center"/>
            </w:pPr>
            <w:r>
              <w:t>копия</w:t>
            </w:r>
          </w:p>
        </w:tc>
        <w:tc>
          <w:tcPr>
            <w:tcW w:w="2464" w:type="dxa"/>
          </w:tcPr>
          <w:p w:rsidR="00AE5207" w:rsidRPr="00D23540" w:rsidRDefault="00642C07" w:rsidP="008C7D18">
            <w:pPr>
              <w:tabs>
                <w:tab w:val="left" w:pos="567"/>
                <w:tab w:val="left" w:pos="709"/>
              </w:tabs>
              <w:autoSpaceDE w:val="0"/>
            </w:pPr>
            <w:r>
              <w:t>Оригиналы документов, указанных в настоящем пункте, могут быть предоставлены по желанию заявителя вместе с копиями.</w:t>
            </w:r>
          </w:p>
        </w:tc>
      </w:tr>
      <w:tr w:rsidR="00AE5207" w:rsidRPr="00D23540" w:rsidTr="008C7D18">
        <w:tc>
          <w:tcPr>
            <w:tcW w:w="1547" w:type="dxa"/>
          </w:tcPr>
          <w:p w:rsidR="00AE5207" w:rsidRPr="00D23540" w:rsidRDefault="00AE5207" w:rsidP="008C7D18">
            <w:pPr>
              <w:tabs>
                <w:tab w:val="left" w:pos="567"/>
                <w:tab w:val="left" w:pos="709"/>
              </w:tabs>
              <w:autoSpaceDE w:val="0"/>
              <w:jc w:val="center"/>
            </w:pPr>
            <w:r w:rsidRPr="00D23540">
              <w:t>3</w:t>
            </w:r>
          </w:p>
        </w:tc>
        <w:tc>
          <w:tcPr>
            <w:tcW w:w="3780" w:type="dxa"/>
          </w:tcPr>
          <w:p w:rsidR="00AE5207" w:rsidRPr="00D23540" w:rsidRDefault="00AE5207" w:rsidP="008C7D18">
            <w:pPr>
              <w:rPr>
                <w:color w:val="000000"/>
              </w:rPr>
            </w:pPr>
            <w:r w:rsidRPr="00D23540">
              <w:rPr>
                <w:b/>
              </w:rPr>
              <w:t>документ, удостоверяющий права (полномочия)  представителя</w:t>
            </w:r>
            <w:r w:rsidRPr="00D23540">
              <w:t xml:space="preserve"> физического или юридического лица, если с заявлением обращается представитель заявителя (заявителей) (доверенность нотариально заверенная)</w:t>
            </w:r>
          </w:p>
        </w:tc>
        <w:tc>
          <w:tcPr>
            <w:tcW w:w="2062" w:type="dxa"/>
          </w:tcPr>
          <w:p w:rsidR="00AE5207" w:rsidRPr="00D23540" w:rsidRDefault="00642C07" w:rsidP="008C7D18">
            <w:pPr>
              <w:tabs>
                <w:tab w:val="left" w:pos="567"/>
                <w:tab w:val="left" w:pos="709"/>
              </w:tabs>
              <w:autoSpaceDE w:val="0"/>
              <w:jc w:val="center"/>
            </w:pPr>
            <w:r>
              <w:t>копия</w:t>
            </w:r>
          </w:p>
        </w:tc>
        <w:tc>
          <w:tcPr>
            <w:tcW w:w="2464" w:type="dxa"/>
          </w:tcPr>
          <w:p w:rsidR="00AE5207" w:rsidRPr="00D23540" w:rsidRDefault="00642C07" w:rsidP="008C7D18">
            <w:pPr>
              <w:tabs>
                <w:tab w:val="left" w:pos="567"/>
                <w:tab w:val="left" w:pos="709"/>
              </w:tabs>
              <w:autoSpaceDE w:val="0"/>
            </w:pPr>
            <w:r>
              <w:t>Оригиналы документов, указанных в настоящем пункте, могут быть предоставлены по желанию заявителя вместе с копиями.</w:t>
            </w:r>
          </w:p>
        </w:tc>
      </w:tr>
      <w:tr w:rsidR="00AE5207" w:rsidRPr="00D23540" w:rsidTr="008C7D18">
        <w:tc>
          <w:tcPr>
            <w:tcW w:w="1547" w:type="dxa"/>
          </w:tcPr>
          <w:p w:rsidR="00AE5207" w:rsidRPr="00D23540" w:rsidRDefault="00AE5207" w:rsidP="008C7D18">
            <w:pPr>
              <w:tabs>
                <w:tab w:val="left" w:pos="567"/>
                <w:tab w:val="left" w:pos="709"/>
              </w:tabs>
              <w:autoSpaceDE w:val="0"/>
              <w:jc w:val="center"/>
            </w:pPr>
            <w:r w:rsidRPr="00D23540">
              <w:t>4</w:t>
            </w:r>
          </w:p>
        </w:tc>
        <w:tc>
          <w:tcPr>
            <w:tcW w:w="3780" w:type="dxa"/>
          </w:tcPr>
          <w:p w:rsidR="00AE5207" w:rsidRPr="00D23540" w:rsidRDefault="00AE5207" w:rsidP="008C7D18">
            <w:pPr>
              <w:rPr>
                <w:i/>
              </w:rPr>
            </w:pPr>
            <w:r w:rsidRPr="00D23540">
              <w:rPr>
                <w:b/>
              </w:rPr>
              <w:t>свидетельство о государственной регистрации физического лица</w:t>
            </w:r>
            <w:r w:rsidRPr="00D23540">
              <w:t xml:space="preserve"> в качестве индивидуального предпринимателя</w:t>
            </w:r>
          </w:p>
          <w:p w:rsidR="00AE5207" w:rsidRPr="00D23540" w:rsidRDefault="00AE5207" w:rsidP="008C7D18">
            <w:pPr>
              <w:rPr>
                <w:color w:val="000000"/>
              </w:rPr>
            </w:pPr>
          </w:p>
        </w:tc>
        <w:tc>
          <w:tcPr>
            <w:tcW w:w="2062" w:type="dxa"/>
          </w:tcPr>
          <w:p w:rsidR="00AE5207" w:rsidRPr="00D23540" w:rsidRDefault="00642C07" w:rsidP="008C7D18">
            <w:pPr>
              <w:tabs>
                <w:tab w:val="left" w:pos="567"/>
                <w:tab w:val="left" w:pos="709"/>
              </w:tabs>
              <w:autoSpaceDE w:val="0"/>
              <w:jc w:val="center"/>
            </w:pPr>
            <w:r>
              <w:t>копия</w:t>
            </w:r>
          </w:p>
        </w:tc>
        <w:tc>
          <w:tcPr>
            <w:tcW w:w="2464" w:type="dxa"/>
          </w:tcPr>
          <w:p w:rsidR="00AE5207" w:rsidRPr="00D23540" w:rsidRDefault="00642C07" w:rsidP="008C7D18">
            <w:pPr>
              <w:tabs>
                <w:tab w:val="left" w:pos="567"/>
                <w:tab w:val="left" w:pos="709"/>
              </w:tabs>
              <w:autoSpaceDE w:val="0"/>
            </w:pPr>
            <w:r>
              <w:t xml:space="preserve">Оригиналы документов, указанных в настоящем пункте, могут быть предоставлены по </w:t>
            </w:r>
            <w:r>
              <w:lastRenderedPageBreak/>
              <w:t>желанию заявителя вместе с копиями.</w:t>
            </w:r>
          </w:p>
        </w:tc>
      </w:tr>
      <w:tr w:rsidR="00AE5207" w:rsidRPr="00D23540" w:rsidTr="008C7D18">
        <w:tc>
          <w:tcPr>
            <w:tcW w:w="1547" w:type="dxa"/>
          </w:tcPr>
          <w:p w:rsidR="00AE5207" w:rsidRPr="00D23540" w:rsidRDefault="00AE5207" w:rsidP="008C7D18">
            <w:pPr>
              <w:tabs>
                <w:tab w:val="left" w:pos="567"/>
                <w:tab w:val="left" w:pos="709"/>
              </w:tabs>
              <w:autoSpaceDE w:val="0"/>
              <w:jc w:val="center"/>
            </w:pPr>
            <w:r w:rsidRPr="00D23540">
              <w:lastRenderedPageBreak/>
              <w:t>5</w:t>
            </w:r>
          </w:p>
        </w:tc>
        <w:tc>
          <w:tcPr>
            <w:tcW w:w="3780" w:type="dxa"/>
          </w:tcPr>
          <w:p w:rsidR="00AE5207" w:rsidRPr="00D23540" w:rsidRDefault="00AE5207" w:rsidP="008C7D18">
            <w:pPr>
              <w:rPr>
                <w:color w:val="000000"/>
              </w:rPr>
            </w:pPr>
            <w:r w:rsidRPr="00D23540">
              <w:rPr>
                <w:b/>
              </w:rPr>
              <w:t>свидетельство о государственной регистрации юридического лица</w:t>
            </w:r>
          </w:p>
        </w:tc>
        <w:tc>
          <w:tcPr>
            <w:tcW w:w="2062" w:type="dxa"/>
          </w:tcPr>
          <w:p w:rsidR="00AE5207" w:rsidRPr="00D23540" w:rsidRDefault="00642C07" w:rsidP="008C7D18">
            <w:pPr>
              <w:tabs>
                <w:tab w:val="left" w:pos="567"/>
                <w:tab w:val="left" w:pos="709"/>
              </w:tabs>
              <w:autoSpaceDE w:val="0"/>
              <w:jc w:val="center"/>
            </w:pPr>
            <w:r>
              <w:t>копия</w:t>
            </w:r>
          </w:p>
        </w:tc>
        <w:tc>
          <w:tcPr>
            <w:tcW w:w="2464" w:type="dxa"/>
          </w:tcPr>
          <w:p w:rsidR="00AE5207" w:rsidRPr="00D23540" w:rsidRDefault="00642C07" w:rsidP="008C7D18">
            <w:pPr>
              <w:tabs>
                <w:tab w:val="left" w:pos="567"/>
                <w:tab w:val="left" w:pos="709"/>
              </w:tabs>
              <w:autoSpaceDE w:val="0"/>
            </w:pPr>
            <w:r>
              <w:t>Оригиналы документов, указанных в настоящем пункте, могут быть предоставлены по желанию заявителя вместе с копиями.</w:t>
            </w:r>
          </w:p>
        </w:tc>
      </w:tr>
      <w:tr w:rsidR="00AE5207" w:rsidRPr="00D23540" w:rsidTr="008C7D18">
        <w:tc>
          <w:tcPr>
            <w:tcW w:w="1547" w:type="dxa"/>
          </w:tcPr>
          <w:p w:rsidR="00AE5207" w:rsidRPr="00D23540" w:rsidRDefault="00AE5207" w:rsidP="008C7D18">
            <w:pPr>
              <w:tabs>
                <w:tab w:val="left" w:pos="567"/>
                <w:tab w:val="left" w:pos="709"/>
              </w:tabs>
              <w:autoSpaceDE w:val="0"/>
              <w:jc w:val="center"/>
            </w:pPr>
            <w:r w:rsidRPr="00D23540">
              <w:t>6</w:t>
            </w:r>
          </w:p>
        </w:tc>
        <w:tc>
          <w:tcPr>
            <w:tcW w:w="3780" w:type="dxa"/>
          </w:tcPr>
          <w:p w:rsidR="00AE5207" w:rsidRPr="00D23540" w:rsidRDefault="00AE5207" w:rsidP="008C7D18">
            <w:r w:rsidRPr="00D23540">
              <w:rPr>
                <w:b/>
              </w:rPr>
              <w:t>Документы,</w:t>
            </w:r>
            <w:r w:rsidRPr="00D23540">
              <w:t xml:space="preserve"> удостоверяющие (устанавливающие) права на здание, строение, сооружение, если право на такое здание, строение, сооружение в соответствии с законодательством РФ признается возникшим независимо от его регистрации в ЕГРП (договор купли-продажи, дарения, мены, передачи жилья в собственность, свидетельство о праве на наследство по закону, завещанию, регистрационное удостоверение).</w:t>
            </w:r>
          </w:p>
          <w:p w:rsidR="00AE5207" w:rsidRPr="00D23540" w:rsidRDefault="00AE5207" w:rsidP="008C7D18">
            <w:pPr>
              <w:rPr>
                <w:color w:val="000000"/>
              </w:rPr>
            </w:pPr>
          </w:p>
        </w:tc>
        <w:tc>
          <w:tcPr>
            <w:tcW w:w="2062" w:type="dxa"/>
          </w:tcPr>
          <w:p w:rsidR="00AE5207" w:rsidRPr="00D23540" w:rsidRDefault="00642C07" w:rsidP="008C7D18">
            <w:pPr>
              <w:tabs>
                <w:tab w:val="left" w:pos="567"/>
                <w:tab w:val="left" w:pos="709"/>
              </w:tabs>
              <w:autoSpaceDE w:val="0"/>
              <w:jc w:val="center"/>
            </w:pPr>
            <w:r>
              <w:t>копия</w:t>
            </w:r>
          </w:p>
        </w:tc>
        <w:tc>
          <w:tcPr>
            <w:tcW w:w="2464" w:type="dxa"/>
          </w:tcPr>
          <w:p w:rsidR="00AE5207" w:rsidRPr="00D23540" w:rsidRDefault="00642C07" w:rsidP="008C7D18">
            <w:pPr>
              <w:tabs>
                <w:tab w:val="left" w:pos="567"/>
                <w:tab w:val="left" w:pos="709"/>
              </w:tabs>
              <w:autoSpaceDE w:val="0"/>
              <w:jc w:val="both"/>
            </w:pPr>
            <w:r>
              <w:t>Оригиналы документов, указанных в настоящем пункте, могут быть предоставлены по желанию заявителя вместе с копиями.</w:t>
            </w:r>
          </w:p>
        </w:tc>
      </w:tr>
      <w:tr w:rsidR="00AE5207" w:rsidRPr="00D23540" w:rsidTr="008C7D18">
        <w:tc>
          <w:tcPr>
            <w:tcW w:w="1547" w:type="dxa"/>
          </w:tcPr>
          <w:p w:rsidR="00AE5207" w:rsidRPr="00D23540" w:rsidRDefault="00AE5207" w:rsidP="008C7D18">
            <w:pPr>
              <w:tabs>
                <w:tab w:val="left" w:pos="567"/>
                <w:tab w:val="left" w:pos="709"/>
              </w:tabs>
              <w:autoSpaceDE w:val="0"/>
              <w:jc w:val="center"/>
            </w:pPr>
            <w:r w:rsidRPr="00D23540">
              <w:t>7</w:t>
            </w:r>
          </w:p>
        </w:tc>
        <w:tc>
          <w:tcPr>
            <w:tcW w:w="3780" w:type="dxa"/>
          </w:tcPr>
          <w:p w:rsidR="00AE5207" w:rsidRPr="00D23540" w:rsidRDefault="00AE5207" w:rsidP="008C7D18">
            <w:pPr>
              <w:rPr>
                <w:b/>
              </w:rPr>
            </w:pPr>
            <w:proofErr w:type="gramStart"/>
            <w:r w:rsidRPr="00D23540">
              <w:rPr>
                <w:b/>
              </w:rPr>
              <w:t>Документы,</w:t>
            </w:r>
            <w:r w:rsidRPr="00D23540">
              <w:t xml:space="preserve"> удостоверяющие (устанавливающие) права на земельный участок, если право на данный земельный участок в соответствии с законодательством РФ признается возникшим независимо от его регистрации в ЕГРП (свидетельство на право собственности на землю,</w:t>
            </w:r>
            <w:proofErr w:type="gramEnd"/>
          </w:p>
        </w:tc>
        <w:tc>
          <w:tcPr>
            <w:tcW w:w="2062" w:type="dxa"/>
          </w:tcPr>
          <w:p w:rsidR="00AE5207" w:rsidRPr="00D23540" w:rsidRDefault="00642C07" w:rsidP="008C7D18">
            <w:pPr>
              <w:tabs>
                <w:tab w:val="left" w:pos="567"/>
                <w:tab w:val="left" w:pos="709"/>
              </w:tabs>
              <w:autoSpaceDE w:val="0"/>
              <w:jc w:val="center"/>
            </w:pPr>
            <w:r>
              <w:t>копия</w:t>
            </w:r>
          </w:p>
        </w:tc>
        <w:tc>
          <w:tcPr>
            <w:tcW w:w="2464" w:type="dxa"/>
          </w:tcPr>
          <w:p w:rsidR="00AE5207" w:rsidRPr="00D23540" w:rsidRDefault="00642C07" w:rsidP="008C7D18">
            <w:pPr>
              <w:tabs>
                <w:tab w:val="left" w:pos="567"/>
                <w:tab w:val="left" w:pos="709"/>
              </w:tabs>
              <w:autoSpaceDE w:val="0"/>
              <w:jc w:val="both"/>
            </w:pPr>
            <w:r>
              <w:t>Оригиналы документов, указанных в настоящем пункте, могут быть предоставлены по желанию заявителя вместе с копиями.</w:t>
            </w:r>
          </w:p>
        </w:tc>
      </w:tr>
      <w:tr w:rsidR="00AE5207" w:rsidRPr="00D23540" w:rsidTr="008C7D18">
        <w:tc>
          <w:tcPr>
            <w:tcW w:w="1547" w:type="dxa"/>
          </w:tcPr>
          <w:p w:rsidR="00AE5207" w:rsidRPr="00D23540" w:rsidRDefault="00AE5207" w:rsidP="008C7D18">
            <w:pPr>
              <w:tabs>
                <w:tab w:val="left" w:pos="567"/>
                <w:tab w:val="left" w:pos="709"/>
              </w:tabs>
              <w:autoSpaceDE w:val="0"/>
              <w:jc w:val="center"/>
              <w:rPr>
                <w:lang w:val="en-US"/>
              </w:rPr>
            </w:pPr>
            <w:r w:rsidRPr="00D23540">
              <w:rPr>
                <w:lang w:val="en-US"/>
              </w:rPr>
              <w:t>1</w:t>
            </w:r>
          </w:p>
        </w:tc>
        <w:tc>
          <w:tcPr>
            <w:tcW w:w="3780" w:type="dxa"/>
          </w:tcPr>
          <w:p w:rsidR="00AE5207" w:rsidRPr="00D23540" w:rsidRDefault="00AE5207" w:rsidP="008C7D18">
            <w:pPr>
              <w:tabs>
                <w:tab w:val="left" w:pos="-79"/>
              </w:tabs>
              <w:ind w:hanging="81"/>
              <w:jc w:val="center"/>
              <w:rPr>
                <w:lang w:val="en-US"/>
              </w:rPr>
            </w:pPr>
            <w:r w:rsidRPr="00D23540">
              <w:rPr>
                <w:lang w:val="en-US"/>
              </w:rPr>
              <w:t>2</w:t>
            </w:r>
          </w:p>
        </w:tc>
        <w:tc>
          <w:tcPr>
            <w:tcW w:w="2062" w:type="dxa"/>
          </w:tcPr>
          <w:p w:rsidR="00AE5207" w:rsidRPr="00D23540" w:rsidRDefault="00AE5207" w:rsidP="008C7D18">
            <w:pPr>
              <w:tabs>
                <w:tab w:val="left" w:pos="567"/>
                <w:tab w:val="left" w:pos="709"/>
              </w:tabs>
              <w:autoSpaceDE w:val="0"/>
              <w:jc w:val="center"/>
              <w:rPr>
                <w:lang w:val="en-US"/>
              </w:rPr>
            </w:pPr>
            <w:r w:rsidRPr="00D23540">
              <w:rPr>
                <w:lang w:val="en-US"/>
              </w:rPr>
              <w:t>3</w:t>
            </w:r>
          </w:p>
        </w:tc>
        <w:tc>
          <w:tcPr>
            <w:tcW w:w="2464" w:type="dxa"/>
          </w:tcPr>
          <w:p w:rsidR="00AE5207" w:rsidRPr="00D23540" w:rsidRDefault="00AE5207" w:rsidP="008C7D18">
            <w:pPr>
              <w:tabs>
                <w:tab w:val="left" w:pos="567"/>
                <w:tab w:val="left" w:pos="709"/>
              </w:tabs>
              <w:autoSpaceDE w:val="0"/>
              <w:jc w:val="center"/>
              <w:rPr>
                <w:lang w:val="en-US"/>
              </w:rPr>
            </w:pPr>
            <w:r w:rsidRPr="00D23540">
              <w:rPr>
                <w:lang w:val="en-US"/>
              </w:rPr>
              <w:t>4</w:t>
            </w:r>
          </w:p>
        </w:tc>
      </w:tr>
      <w:tr w:rsidR="00AE5207" w:rsidRPr="00D23540" w:rsidTr="008C7D18">
        <w:tc>
          <w:tcPr>
            <w:tcW w:w="1547" w:type="dxa"/>
          </w:tcPr>
          <w:p w:rsidR="00AE5207" w:rsidRPr="00D23540" w:rsidRDefault="00AE5207" w:rsidP="008C7D18">
            <w:pPr>
              <w:tabs>
                <w:tab w:val="left" w:pos="567"/>
                <w:tab w:val="left" w:pos="709"/>
              </w:tabs>
              <w:autoSpaceDE w:val="0"/>
              <w:jc w:val="center"/>
            </w:pPr>
          </w:p>
        </w:tc>
        <w:tc>
          <w:tcPr>
            <w:tcW w:w="3780" w:type="dxa"/>
          </w:tcPr>
          <w:p w:rsidR="00AE5207" w:rsidRPr="00D23540" w:rsidRDefault="00AE5207" w:rsidP="008C7D18">
            <w:pPr>
              <w:tabs>
                <w:tab w:val="left" w:pos="-79"/>
              </w:tabs>
              <w:ind w:hanging="81"/>
              <w:rPr>
                <w:b/>
              </w:rPr>
            </w:pPr>
            <w:proofErr w:type="gramStart"/>
            <w:r w:rsidRPr="00D23540">
              <w:t>Государственный акт, договор аренды).</w:t>
            </w:r>
            <w:proofErr w:type="gramEnd"/>
          </w:p>
        </w:tc>
        <w:tc>
          <w:tcPr>
            <w:tcW w:w="2062" w:type="dxa"/>
          </w:tcPr>
          <w:p w:rsidR="00AE5207" w:rsidRPr="00D23540" w:rsidRDefault="00642C07" w:rsidP="008C7D18">
            <w:pPr>
              <w:tabs>
                <w:tab w:val="left" w:pos="567"/>
                <w:tab w:val="left" w:pos="709"/>
              </w:tabs>
              <w:autoSpaceDE w:val="0"/>
              <w:jc w:val="center"/>
            </w:pPr>
            <w:r>
              <w:t>копия</w:t>
            </w:r>
          </w:p>
        </w:tc>
        <w:tc>
          <w:tcPr>
            <w:tcW w:w="2464" w:type="dxa"/>
          </w:tcPr>
          <w:p w:rsidR="00AE5207" w:rsidRPr="00D23540" w:rsidRDefault="00642C07" w:rsidP="008C7D18">
            <w:pPr>
              <w:tabs>
                <w:tab w:val="left" w:pos="567"/>
                <w:tab w:val="left" w:pos="709"/>
              </w:tabs>
              <w:autoSpaceDE w:val="0"/>
              <w:jc w:val="both"/>
            </w:pPr>
            <w:r>
              <w:t>Оригиналы документов, указанных в настоящем пункте, могут быть предоставлены по желанию заявителя вместе с копиями.</w:t>
            </w:r>
          </w:p>
        </w:tc>
      </w:tr>
    </w:tbl>
    <w:p w:rsidR="00642C07" w:rsidRDefault="00642C07" w:rsidP="00A47E65">
      <w:pPr>
        <w:pStyle w:val="af1"/>
        <w:spacing w:after="0"/>
        <w:ind w:firstLine="851"/>
        <w:jc w:val="both"/>
      </w:pPr>
      <w:r>
        <w:rPr>
          <w:sz w:val="27"/>
          <w:szCs w:val="27"/>
        </w:rPr>
        <w:t>Требовать от заявителя иные документы, не предусмотренные настоящим административным регламентом, запрещается.</w:t>
      </w:r>
    </w:p>
    <w:p w:rsidR="007E4236" w:rsidRPr="007E4236" w:rsidRDefault="007E4236" w:rsidP="007E4236">
      <w:pPr>
        <w:ind w:left="1" w:right="63" w:firstLine="851"/>
        <w:jc w:val="both"/>
        <w:rPr>
          <w:sz w:val="28"/>
          <w:szCs w:val="28"/>
        </w:rPr>
      </w:pPr>
      <w:r w:rsidRPr="007E4236">
        <w:rPr>
          <w:sz w:val="28"/>
          <w:szCs w:val="28"/>
        </w:rPr>
        <w:t>2.6.1. Сведениями,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государственных и муниципальных услуг и которые заявитель вправе представить, являются:</w:t>
      </w:r>
    </w:p>
    <w:p w:rsidR="00DF428C" w:rsidRDefault="007E4236" w:rsidP="007E4236">
      <w:pPr>
        <w:tabs>
          <w:tab w:val="left" w:pos="720"/>
        </w:tabs>
        <w:ind w:firstLine="851"/>
        <w:jc w:val="both"/>
        <w:rPr>
          <w:sz w:val="28"/>
          <w:szCs w:val="28"/>
        </w:rPr>
      </w:pPr>
      <w:r w:rsidRPr="007E4236">
        <w:rPr>
          <w:sz w:val="28"/>
          <w:szCs w:val="28"/>
        </w:rPr>
        <w:lastRenderedPageBreak/>
        <w:t xml:space="preserve">1) Документы, удостоверяющие (устанавливающие) права на земельный участок, </w:t>
      </w:r>
    </w:p>
    <w:p w:rsidR="007E4236" w:rsidRPr="007E4236" w:rsidRDefault="007E4236" w:rsidP="007E4236">
      <w:pPr>
        <w:tabs>
          <w:tab w:val="left" w:pos="720"/>
        </w:tabs>
        <w:ind w:firstLine="851"/>
        <w:jc w:val="both"/>
        <w:rPr>
          <w:sz w:val="28"/>
          <w:szCs w:val="28"/>
        </w:rPr>
      </w:pPr>
      <w:r w:rsidRPr="00DF428C">
        <w:rPr>
          <w:sz w:val="28"/>
          <w:szCs w:val="28"/>
        </w:rPr>
        <w:t>2)Документы, удостоверяющие (устанавливающие) права на здание, строение, сооружение</w:t>
      </w:r>
      <w:r w:rsidR="00DF428C" w:rsidRPr="00DF428C">
        <w:rPr>
          <w:sz w:val="28"/>
          <w:szCs w:val="28"/>
        </w:rPr>
        <w:t>.</w:t>
      </w:r>
    </w:p>
    <w:p w:rsidR="007E4236" w:rsidRPr="007E4236" w:rsidRDefault="007E4236" w:rsidP="007E4236">
      <w:pPr>
        <w:tabs>
          <w:tab w:val="left" w:pos="720"/>
        </w:tabs>
        <w:ind w:firstLine="851"/>
        <w:jc w:val="both"/>
        <w:rPr>
          <w:sz w:val="28"/>
          <w:szCs w:val="28"/>
        </w:rPr>
      </w:pPr>
      <w:r w:rsidRPr="007E4236">
        <w:rPr>
          <w:sz w:val="28"/>
          <w:szCs w:val="28"/>
        </w:rPr>
        <w:t xml:space="preserve">2.7. </w:t>
      </w:r>
      <w:proofErr w:type="gramStart"/>
      <w:r w:rsidRPr="007E4236">
        <w:rPr>
          <w:sz w:val="28"/>
          <w:szCs w:val="28"/>
        </w:rPr>
        <w:t>С 1 июля 2012 года документы (их копии или сведения, содержащиеся в них), указанные в пункте 2.6.1 настоящего регламента запрашиваются МФЦ самостоятельно в государственных органах, отраслевых (функциональных) органах администрации муниципального образования Красноармейский район, администрациях сельских поселений Красноармейского района, в распоряжении которых находятся указанные документы в соответствии с нормативными правовыми актами Российской Федерации, Краснодарского края, муниципальными правовыми актами, если заявитель не</w:t>
      </w:r>
      <w:proofErr w:type="gramEnd"/>
      <w:r w:rsidRPr="007E4236">
        <w:rPr>
          <w:sz w:val="28"/>
          <w:szCs w:val="28"/>
        </w:rPr>
        <w:t xml:space="preserve"> представил их самостоятельно.</w:t>
      </w:r>
    </w:p>
    <w:p w:rsidR="00A47E65" w:rsidRDefault="00A47E65" w:rsidP="00F01AFA">
      <w:pPr>
        <w:pStyle w:val="af1"/>
        <w:spacing w:before="0" w:beforeAutospacing="0" w:after="0"/>
        <w:ind w:firstLine="851"/>
        <w:jc w:val="both"/>
      </w:pPr>
      <w:r>
        <w:rPr>
          <w:sz w:val="27"/>
          <w:szCs w:val="27"/>
        </w:rPr>
        <w:t>2.8. Документы, предусмотренные пунктом 2.6.1 настоящего администр</w:t>
      </w:r>
      <w:r>
        <w:rPr>
          <w:sz w:val="27"/>
          <w:szCs w:val="27"/>
        </w:rPr>
        <w:t>а</w:t>
      </w:r>
      <w:r>
        <w:rPr>
          <w:sz w:val="27"/>
          <w:szCs w:val="27"/>
        </w:rPr>
        <w:t>тивного регламента, могут быть представлены заявителем в электронном виде, при условии соблюдения требований, предъявляемых к электронному виду документа.</w:t>
      </w:r>
    </w:p>
    <w:p w:rsidR="00AE5207" w:rsidRDefault="00AE5207" w:rsidP="00F01AFA">
      <w:pPr>
        <w:tabs>
          <w:tab w:val="left" w:pos="851"/>
        </w:tabs>
        <w:autoSpaceDE w:val="0"/>
        <w:autoSpaceDN w:val="0"/>
        <w:adjustRightInd w:val="0"/>
        <w:ind w:firstLine="709"/>
        <w:jc w:val="both"/>
        <w:rPr>
          <w:sz w:val="28"/>
          <w:szCs w:val="28"/>
        </w:rPr>
      </w:pPr>
      <w:r>
        <w:rPr>
          <w:sz w:val="28"/>
          <w:szCs w:val="28"/>
        </w:rPr>
        <w:t xml:space="preserve">Заявитель вправе по собственной </w:t>
      </w:r>
      <w:r w:rsidRPr="00BB3148">
        <w:rPr>
          <w:color w:val="000000"/>
          <w:sz w:val="28"/>
          <w:szCs w:val="28"/>
        </w:rPr>
        <w:t>инициативе</w:t>
      </w:r>
      <w:r>
        <w:rPr>
          <w:sz w:val="28"/>
          <w:szCs w:val="28"/>
        </w:rPr>
        <w:t xml:space="preserve"> представить документы, получаемые в рамках межведомственного взаимодействия.</w:t>
      </w:r>
    </w:p>
    <w:p w:rsidR="00AE5207" w:rsidRDefault="00A47E65" w:rsidP="00F01AFA">
      <w:pPr>
        <w:tabs>
          <w:tab w:val="left" w:pos="851"/>
        </w:tabs>
        <w:autoSpaceDE w:val="0"/>
        <w:autoSpaceDN w:val="0"/>
        <w:adjustRightInd w:val="0"/>
        <w:ind w:firstLine="851"/>
        <w:jc w:val="both"/>
        <w:rPr>
          <w:sz w:val="28"/>
          <w:szCs w:val="28"/>
        </w:rPr>
      </w:pPr>
      <w:r>
        <w:rPr>
          <w:sz w:val="28"/>
          <w:szCs w:val="28"/>
        </w:rPr>
        <w:t xml:space="preserve">2.9. От </w:t>
      </w:r>
      <w:r w:rsidR="00CC6AF9">
        <w:rPr>
          <w:sz w:val="28"/>
          <w:szCs w:val="28"/>
        </w:rPr>
        <w:t>заявителя з</w:t>
      </w:r>
      <w:r w:rsidR="00AE5207">
        <w:rPr>
          <w:sz w:val="28"/>
          <w:szCs w:val="28"/>
        </w:rPr>
        <w:t>апрещается требовать:</w:t>
      </w:r>
    </w:p>
    <w:p w:rsidR="00AE5207" w:rsidRDefault="00AE5207" w:rsidP="00F01AFA">
      <w:pPr>
        <w:autoSpaceDE w:val="0"/>
        <w:autoSpaceDN w:val="0"/>
        <w:adjustRightInd w:val="0"/>
        <w:ind w:firstLine="851"/>
        <w:jc w:val="both"/>
        <w:rPr>
          <w:sz w:val="28"/>
          <w:szCs w:val="28"/>
        </w:rPr>
      </w:pPr>
      <w:r>
        <w:rPr>
          <w:sz w:val="28"/>
          <w:szCs w:val="28"/>
        </w:rPr>
        <w:t xml:space="preserve">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CC6AF9">
        <w:rPr>
          <w:sz w:val="28"/>
          <w:szCs w:val="28"/>
        </w:rPr>
        <w:t>м</w:t>
      </w:r>
      <w:r>
        <w:rPr>
          <w:sz w:val="28"/>
          <w:szCs w:val="28"/>
        </w:rPr>
        <w:t>униципальной услуги;</w:t>
      </w:r>
    </w:p>
    <w:p w:rsidR="00AE5207" w:rsidRDefault="00AE5207" w:rsidP="00F01AFA">
      <w:pPr>
        <w:autoSpaceDE w:val="0"/>
        <w:autoSpaceDN w:val="0"/>
        <w:adjustRightInd w:val="0"/>
        <w:ind w:firstLine="851"/>
        <w:jc w:val="both"/>
        <w:rPr>
          <w:sz w:val="28"/>
          <w:szCs w:val="28"/>
        </w:rPr>
      </w:pPr>
      <w:r>
        <w:rPr>
          <w:sz w:val="28"/>
          <w:szCs w:val="28"/>
        </w:rPr>
        <w:t xml:space="preserve">  -предоставления документов и информации, которые находятся в распоряжении органов, предоставляющих </w:t>
      </w:r>
      <w:r w:rsidR="00CC6AF9">
        <w:rPr>
          <w:sz w:val="28"/>
          <w:szCs w:val="28"/>
        </w:rPr>
        <w:t>м</w:t>
      </w:r>
      <w:r>
        <w:rPr>
          <w:sz w:val="28"/>
          <w:szCs w:val="28"/>
        </w:rPr>
        <w:t>униципальные услуги, иных государственных органов, органов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AE5207" w:rsidRPr="00B23D51" w:rsidRDefault="00AE5207" w:rsidP="00F01AFA">
      <w:pPr>
        <w:pStyle w:val="ConsPlusNormal"/>
        <w:ind w:firstLine="851"/>
        <w:jc w:val="both"/>
        <w:rPr>
          <w:rFonts w:ascii="Times New Roman" w:hAnsi="Times New Roman"/>
          <w:sz w:val="28"/>
          <w:szCs w:val="28"/>
        </w:rPr>
      </w:pPr>
      <w:r w:rsidRPr="00B23D51">
        <w:rPr>
          <w:rFonts w:ascii="Times New Roman" w:hAnsi="Times New Roman"/>
          <w:sz w:val="28"/>
          <w:szCs w:val="28"/>
        </w:rPr>
        <w:t>2.</w:t>
      </w:r>
      <w:r w:rsidR="00CC6AF9">
        <w:rPr>
          <w:rFonts w:ascii="Times New Roman" w:hAnsi="Times New Roman"/>
          <w:sz w:val="28"/>
          <w:szCs w:val="28"/>
        </w:rPr>
        <w:t>12</w:t>
      </w:r>
      <w:r>
        <w:rPr>
          <w:rFonts w:ascii="Times New Roman" w:hAnsi="Times New Roman"/>
          <w:sz w:val="28"/>
          <w:szCs w:val="28"/>
        </w:rPr>
        <w:t xml:space="preserve">. </w:t>
      </w:r>
      <w:r w:rsidRPr="00B23D51">
        <w:rPr>
          <w:rFonts w:ascii="Times New Roman" w:hAnsi="Times New Roman"/>
          <w:sz w:val="28"/>
          <w:szCs w:val="28"/>
        </w:rPr>
        <w:t>Исчерпывающий перечень оснований для отказа в приеме документов, необходимых для предоставления Муниципальной услуги.</w:t>
      </w:r>
    </w:p>
    <w:p w:rsidR="00AE5207" w:rsidRDefault="00AE5207" w:rsidP="00F01AFA">
      <w:pPr>
        <w:ind w:firstLine="851"/>
        <w:jc w:val="both"/>
        <w:rPr>
          <w:sz w:val="28"/>
          <w:szCs w:val="28"/>
        </w:rPr>
      </w:pPr>
      <w:r>
        <w:rPr>
          <w:sz w:val="28"/>
          <w:szCs w:val="28"/>
        </w:rPr>
        <w:t>В приеме документов может быть отказано по следующим основаниям:</w:t>
      </w:r>
    </w:p>
    <w:p w:rsidR="00AE5207" w:rsidRDefault="00AE5207" w:rsidP="00F01AFA">
      <w:pPr>
        <w:pStyle w:val="a8"/>
        <w:tabs>
          <w:tab w:val="left" w:pos="0"/>
        </w:tabs>
        <w:spacing w:after="0"/>
        <w:ind w:firstLine="851"/>
        <w:jc w:val="both"/>
        <w:rPr>
          <w:sz w:val="28"/>
          <w:szCs w:val="28"/>
        </w:rPr>
      </w:pPr>
      <w:r>
        <w:rPr>
          <w:sz w:val="28"/>
          <w:szCs w:val="28"/>
        </w:rPr>
        <w:t>1) отсутствие одного из документов, указанных в разделе 2.6 настоящего Административного регламента;</w:t>
      </w:r>
    </w:p>
    <w:p w:rsidR="00AE5207" w:rsidRDefault="00AE5207" w:rsidP="00F01AFA">
      <w:pPr>
        <w:ind w:firstLine="851"/>
        <w:jc w:val="both"/>
        <w:rPr>
          <w:sz w:val="28"/>
          <w:szCs w:val="28"/>
        </w:rPr>
      </w:pPr>
      <w:r>
        <w:rPr>
          <w:sz w:val="28"/>
          <w:szCs w:val="28"/>
        </w:rPr>
        <w:t>2) несоответствие хотя бы одного из документов, указанных в пункте  2.6 настоящего Административного регламента, по форме или содержанию требованиям действующего законодательства, а также содержание в документе неоговоренных приписок и исправлений, кроме случаев, когда допущенные нарушения могут быть устранены органами и организациями, участвующими в процессе оказания  Муниципальных услуг;</w:t>
      </w:r>
    </w:p>
    <w:p w:rsidR="00AE5207" w:rsidRDefault="00AE5207" w:rsidP="00F01AFA">
      <w:pPr>
        <w:ind w:firstLine="851"/>
        <w:jc w:val="both"/>
        <w:rPr>
          <w:sz w:val="28"/>
          <w:szCs w:val="28"/>
        </w:rPr>
      </w:pPr>
      <w:r>
        <w:rPr>
          <w:sz w:val="28"/>
          <w:szCs w:val="28"/>
        </w:rPr>
        <w:t>3) обращение ненадлежащего лица.</w:t>
      </w:r>
    </w:p>
    <w:p w:rsidR="00AE5207" w:rsidRPr="00B23D51" w:rsidRDefault="00AE5207" w:rsidP="00F01AFA">
      <w:pPr>
        <w:pStyle w:val="a8"/>
        <w:tabs>
          <w:tab w:val="left" w:pos="0"/>
        </w:tabs>
        <w:spacing w:after="0"/>
        <w:ind w:firstLine="851"/>
        <w:jc w:val="both"/>
        <w:rPr>
          <w:sz w:val="28"/>
          <w:szCs w:val="28"/>
        </w:rPr>
      </w:pPr>
      <w:r w:rsidRPr="00B23D51">
        <w:rPr>
          <w:sz w:val="28"/>
          <w:szCs w:val="28"/>
        </w:rPr>
        <w:t xml:space="preserve">Отказ в предоставлении </w:t>
      </w:r>
      <w:r>
        <w:rPr>
          <w:sz w:val="28"/>
          <w:szCs w:val="28"/>
        </w:rPr>
        <w:t>М</w:t>
      </w:r>
      <w:r w:rsidRPr="00B23D51">
        <w:rPr>
          <w:sz w:val="28"/>
          <w:szCs w:val="28"/>
        </w:rPr>
        <w:t>униципальной услуги не препятствует повторному обращению, после устранения причины, послужившей основанием для отказа.</w:t>
      </w:r>
    </w:p>
    <w:p w:rsidR="00AE5207" w:rsidRPr="00B23D51" w:rsidRDefault="00AE5207" w:rsidP="00F01AFA">
      <w:pPr>
        <w:pStyle w:val="a8"/>
        <w:tabs>
          <w:tab w:val="left" w:pos="0"/>
        </w:tabs>
        <w:spacing w:after="0"/>
        <w:ind w:firstLine="851"/>
        <w:jc w:val="both"/>
        <w:rPr>
          <w:sz w:val="28"/>
          <w:szCs w:val="28"/>
        </w:rPr>
      </w:pPr>
      <w:r w:rsidRPr="00B23D51">
        <w:rPr>
          <w:sz w:val="28"/>
          <w:szCs w:val="28"/>
        </w:rPr>
        <w:t>2.8</w:t>
      </w:r>
      <w:r>
        <w:rPr>
          <w:sz w:val="28"/>
          <w:szCs w:val="28"/>
        </w:rPr>
        <w:t xml:space="preserve">. </w:t>
      </w:r>
      <w:r w:rsidRPr="00B23D51">
        <w:rPr>
          <w:sz w:val="28"/>
          <w:szCs w:val="28"/>
        </w:rPr>
        <w:t>Исчерпывающий перечень оснований для приостановления и (или) отказа в предоставлении Муниципальной услуги.</w:t>
      </w:r>
    </w:p>
    <w:p w:rsidR="00AE5207" w:rsidRDefault="00AE5207" w:rsidP="00F01AFA">
      <w:pPr>
        <w:ind w:firstLine="851"/>
        <w:jc w:val="both"/>
        <w:rPr>
          <w:sz w:val="28"/>
          <w:szCs w:val="28"/>
        </w:rPr>
      </w:pPr>
      <w:r>
        <w:rPr>
          <w:sz w:val="28"/>
          <w:szCs w:val="28"/>
        </w:rPr>
        <w:lastRenderedPageBreak/>
        <w:t>Предоставление Муниципальной услуги может быть приостановлено на следующих основаниях:</w:t>
      </w:r>
    </w:p>
    <w:p w:rsidR="00AE5207" w:rsidRDefault="00AE5207" w:rsidP="00F01AFA">
      <w:pPr>
        <w:pStyle w:val="10"/>
        <w:tabs>
          <w:tab w:val="clear" w:pos="360"/>
          <w:tab w:val="left" w:pos="709"/>
          <w:tab w:val="left" w:pos="1134"/>
          <w:tab w:val="left" w:pos="1418"/>
        </w:tabs>
        <w:spacing w:before="0" w:after="0"/>
        <w:ind w:firstLine="851"/>
        <w:rPr>
          <w:sz w:val="28"/>
          <w:szCs w:val="28"/>
        </w:rPr>
      </w:pPr>
      <w:r>
        <w:rPr>
          <w:sz w:val="28"/>
          <w:szCs w:val="28"/>
        </w:rPr>
        <w:t>1) при поступлении от заявителя письменного заявления о  приостано</w:t>
      </w:r>
      <w:r>
        <w:rPr>
          <w:sz w:val="28"/>
          <w:szCs w:val="28"/>
        </w:rPr>
        <w:t>в</w:t>
      </w:r>
      <w:r>
        <w:rPr>
          <w:sz w:val="28"/>
          <w:szCs w:val="28"/>
        </w:rPr>
        <w:t>лении предоставления Муниципальной услуги;</w:t>
      </w:r>
    </w:p>
    <w:p w:rsidR="00AE5207" w:rsidRDefault="00AE5207" w:rsidP="00F01AFA">
      <w:pPr>
        <w:pStyle w:val="10"/>
        <w:tabs>
          <w:tab w:val="clear" w:pos="360"/>
          <w:tab w:val="left" w:pos="709"/>
          <w:tab w:val="left" w:pos="1134"/>
          <w:tab w:val="left" w:pos="1418"/>
        </w:tabs>
        <w:spacing w:before="0" w:after="0"/>
        <w:ind w:firstLine="851"/>
        <w:rPr>
          <w:sz w:val="28"/>
          <w:szCs w:val="28"/>
        </w:rPr>
      </w:pPr>
      <w:r>
        <w:rPr>
          <w:sz w:val="28"/>
          <w:szCs w:val="28"/>
        </w:rPr>
        <w:t>2) на основании определения или решения суда.</w:t>
      </w:r>
    </w:p>
    <w:p w:rsidR="00AE5207" w:rsidRDefault="00AE5207" w:rsidP="00F01AFA">
      <w:pPr>
        <w:ind w:firstLine="851"/>
        <w:jc w:val="both"/>
        <w:rPr>
          <w:sz w:val="28"/>
          <w:szCs w:val="28"/>
        </w:rPr>
      </w:pPr>
      <w:r>
        <w:rPr>
          <w:sz w:val="28"/>
          <w:szCs w:val="28"/>
        </w:rPr>
        <w:t>В предоставлении Муниципальной услуги может быть отказано в следующих случаях:</w:t>
      </w:r>
    </w:p>
    <w:p w:rsidR="00AE5207" w:rsidRDefault="00AE5207" w:rsidP="00F01AFA">
      <w:pPr>
        <w:pStyle w:val="a8"/>
        <w:tabs>
          <w:tab w:val="left" w:pos="0"/>
        </w:tabs>
        <w:spacing w:after="0"/>
        <w:ind w:firstLine="851"/>
        <w:jc w:val="both"/>
        <w:rPr>
          <w:sz w:val="28"/>
          <w:szCs w:val="28"/>
        </w:rPr>
      </w:pPr>
      <w:r>
        <w:rPr>
          <w:sz w:val="28"/>
          <w:szCs w:val="28"/>
        </w:rPr>
        <w:t>1) отсутствие одного из документов, указанных в разделе 2.6 настоящего Административного регламента;</w:t>
      </w:r>
    </w:p>
    <w:p w:rsidR="00AE5207" w:rsidRDefault="00AE5207" w:rsidP="00F01AFA">
      <w:pPr>
        <w:ind w:firstLine="851"/>
        <w:jc w:val="both"/>
        <w:rPr>
          <w:sz w:val="28"/>
          <w:szCs w:val="28"/>
        </w:rPr>
      </w:pPr>
      <w:r>
        <w:rPr>
          <w:sz w:val="28"/>
          <w:szCs w:val="28"/>
        </w:rPr>
        <w:t>2) несоответствие хотя бы одного из документов, указанных в пункте      2.6 настоящего Административного регламента, по форме или содержанию  требованиям действующего законодательства, а также содержание в документе неоговоренных приписок и исправлений, кроме случаев, когда допущенные нарушения могут быть устранены органами и организациями, участвующими в процессе оказания  Муниципальных услуг;</w:t>
      </w:r>
    </w:p>
    <w:p w:rsidR="00AE5207" w:rsidRPr="005C09C9" w:rsidRDefault="00AE5207" w:rsidP="00F01AFA">
      <w:pPr>
        <w:ind w:firstLine="851"/>
        <w:jc w:val="both"/>
        <w:rPr>
          <w:sz w:val="28"/>
          <w:szCs w:val="28"/>
        </w:rPr>
      </w:pPr>
      <w:r>
        <w:rPr>
          <w:sz w:val="28"/>
          <w:szCs w:val="28"/>
        </w:rPr>
        <w:t>3</w:t>
      </w:r>
      <w:r w:rsidRPr="005C09C9">
        <w:rPr>
          <w:sz w:val="28"/>
          <w:szCs w:val="28"/>
        </w:rPr>
        <w:t xml:space="preserve">) получение сведений, заключений, выписок и прочих документов от органов, участвующих в предоставлении услуги, содержащих основания для отказа в предоставлении </w:t>
      </w:r>
      <w:r>
        <w:rPr>
          <w:sz w:val="28"/>
          <w:szCs w:val="28"/>
        </w:rPr>
        <w:t>М</w:t>
      </w:r>
      <w:r w:rsidRPr="005C09C9">
        <w:rPr>
          <w:sz w:val="28"/>
          <w:szCs w:val="28"/>
        </w:rPr>
        <w:t>униципальной услуги.</w:t>
      </w:r>
    </w:p>
    <w:p w:rsidR="00AE5207" w:rsidRPr="006B7159" w:rsidRDefault="00AE5207" w:rsidP="00F01AFA">
      <w:pPr>
        <w:pStyle w:val="10"/>
        <w:tabs>
          <w:tab w:val="clear" w:pos="360"/>
          <w:tab w:val="left" w:pos="709"/>
          <w:tab w:val="left" w:pos="851"/>
        </w:tabs>
        <w:spacing w:before="0" w:after="0"/>
        <w:ind w:firstLine="851"/>
        <w:rPr>
          <w:sz w:val="28"/>
          <w:szCs w:val="28"/>
        </w:rPr>
      </w:pPr>
      <w:r>
        <w:rPr>
          <w:sz w:val="28"/>
          <w:szCs w:val="28"/>
        </w:rPr>
        <w:t>П</w:t>
      </w:r>
      <w:r w:rsidRPr="006B7159">
        <w:rPr>
          <w:sz w:val="28"/>
          <w:szCs w:val="28"/>
        </w:rPr>
        <w:t>риостановление и</w:t>
      </w:r>
      <w:r>
        <w:rPr>
          <w:sz w:val="28"/>
          <w:szCs w:val="28"/>
        </w:rPr>
        <w:t>/</w:t>
      </w:r>
      <w:r w:rsidRPr="006B7159">
        <w:rPr>
          <w:sz w:val="28"/>
          <w:szCs w:val="28"/>
        </w:rPr>
        <w:t>или (отказ) в предоставле</w:t>
      </w:r>
      <w:r>
        <w:rPr>
          <w:sz w:val="28"/>
          <w:szCs w:val="28"/>
        </w:rPr>
        <w:t>нии Муниципальной усл</w:t>
      </w:r>
      <w:r>
        <w:rPr>
          <w:sz w:val="28"/>
          <w:szCs w:val="28"/>
        </w:rPr>
        <w:t>у</w:t>
      </w:r>
      <w:r>
        <w:rPr>
          <w:sz w:val="28"/>
          <w:szCs w:val="28"/>
        </w:rPr>
        <w:t xml:space="preserve">ги </w:t>
      </w:r>
      <w:r w:rsidRPr="006B7159">
        <w:rPr>
          <w:sz w:val="28"/>
          <w:szCs w:val="28"/>
        </w:rPr>
        <w:t>не препятствует повторному обращению после устранения причины, посл</w:t>
      </w:r>
      <w:r w:rsidRPr="006B7159">
        <w:rPr>
          <w:sz w:val="28"/>
          <w:szCs w:val="28"/>
        </w:rPr>
        <w:t>у</w:t>
      </w:r>
      <w:r>
        <w:rPr>
          <w:sz w:val="28"/>
          <w:szCs w:val="28"/>
        </w:rPr>
        <w:t>жившей основанием для отказа.</w:t>
      </w:r>
    </w:p>
    <w:p w:rsidR="00AE5207" w:rsidRDefault="00AE5207" w:rsidP="00F01AFA">
      <w:pPr>
        <w:ind w:firstLine="851"/>
        <w:jc w:val="both"/>
        <w:rPr>
          <w:sz w:val="28"/>
          <w:szCs w:val="28"/>
        </w:rPr>
      </w:pPr>
      <w:r w:rsidRPr="005A637A">
        <w:rPr>
          <w:sz w:val="28"/>
          <w:szCs w:val="28"/>
        </w:rPr>
        <w:t>2.9</w:t>
      </w:r>
      <w:r>
        <w:rPr>
          <w:sz w:val="28"/>
          <w:szCs w:val="28"/>
        </w:rPr>
        <w:t>.Дополнительные у</w:t>
      </w:r>
      <w:r w:rsidRPr="005A637A">
        <w:rPr>
          <w:sz w:val="28"/>
          <w:szCs w:val="28"/>
        </w:rPr>
        <w:t>слуг</w:t>
      </w:r>
      <w:r>
        <w:rPr>
          <w:sz w:val="28"/>
          <w:szCs w:val="28"/>
        </w:rPr>
        <w:t>и, необходимые</w:t>
      </w:r>
      <w:r w:rsidRPr="005A637A">
        <w:rPr>
          <w:sz w:val="28"/>
          <w:szCs w:val="28"/>
        </w:rPr>
        <w:t xml:space="preserve"> и обязательны</w:t>
      </w:r>
      <w:r>
        <w:rPr>
          <w:sz w:val="28"/>
          <w:szCs w:val="28"/>
        </w:rPr>
        <w:t>е</w:t>
      </w:r>
      <w:r w:rsidRPr="005A637A">
        <w:rPr>
          <w:sz w:val="28"/>
          <w:szCs w:val="28"/>
        </w:rPr>
        <w:t xml:space="preserve"> для предоставления </w:t>
      </w:r>
      <w:r>
        <w:rPr>
          <w:sz w:val="28"/>
          <w:szCs w:val="28"/>
        </w:rPr>
        <w:t>М</w:t>
      </w:r>
      <w:r w:rsidRPr="005A637A">
        <w:rPr>
          <w:sz w:val="28"/>
          <w:szCs w:val="28"/>
        </w:rPr>
        <w:t>униципальной услуги</w:t>
      </w:r>
      <w:r>
        <w:rPr>
          <w:sz w:val="28"/>
          <w:szCs w:val="28"/>
        </w:rPr>
        <w:t xml:space="preserve"> отсутствуют.</w:t>
      </w:r>
    </w:p>
    <w:p w:rsidR="00AE5207" w:rsidRPr="00D9557C" w:rsidRDefault="00AE5207" w:rsidP="00F01AFA">
      <w:pPr>
        <w:pStyle w:val="aa"/>
        <w:snapToGrid w:val="0"/>
        <w:spacing w:after="0"/>
        <w:ind w:left="0" w:firstLine="709"/>
        <w:jc w:val="both"/>
        <w:rPr>
          <w:kern w:val="1"/>
          <w:sz w:val="28"/>
          <w:szCs w:val="28"/>
        </w:rPr>
      </w:pPr>
      <w:r w:rsidRPr="00D9557C">
        <w:rPr>
          <w:kern w:val="1"/>
          <w:sz w:val="28"/>
          <w:szCs w:val="28"/>
        </w:rPr>
        <w:t xml:space="preserve">2.10. Порядок, размер и основания взимания государственной пошлины или иной платы, взимаемой за предоставление (при предоставлении) </w:t>
      </w:r>
      <w:r>
        <w:rPr>
          <w:kern w:val="1"/>
          <w:sz w:val="28"/>
          <w:szCs w:val="28"/>
        </w:rPr>
        <w:t>М</w:t>
      </w:r>
      <w:r w:rsidRPr="00D9557C">
        <w:rPr>
          <w:kern w:val="1"/>
          <w:sz w:val="28"/>
          <w:szCs w:val="28"/>
        </w:rPr>
        <w:t>униципальной услуги</w:t>
      </w:r>
      <w:r>
        <w:rPr>
          <w:kern w:val="1"/>
          <w:sz w:val="28"/>
          <w:szCs w:val="28"/>
        </w:rPr>
        <w:t>.</w:t>
      </w:r>
    </w:p>
    <w:p w:rsidR="00AE5207" w:rsidRDefault="00AE5207" w:rsidP="00F01AFA">
      <w:pPr>
        <w:pStyle w:val="24"/>
        <w:tabs>
          <w:tab w:val="clear" w:pos="567"/>
          <w:tab w:val="clear" w:pos="709"/>
          <w:tab w:val="left" w:pos="426"/>
        </w:tabs>
        <w:autoSpaceDE/>
        <w:ind w:firstLine="709"/>
        <w:rPr>
          <w:kern w:val="1"/>
        </w:rPr>
      </w:pPr>
      <w:r>
        <w:rPr>
          <w:kern w:val="1"/>
        </w:rPr>
        <w:t xml:space="preserve"> Муниципальная услуга предоставляется бесплатно.</w:t>
      </w:r>
    </w:p>
    <w:p w:rsidR="00AE5207" w:rsidRPr="00833F1E" w:rsidRDefault="00AE5207" w:rsidP="00F01AFA">
      <w:pPr>
        <w:pStyle w:val="24"/>
        <w:tabs>
          <w:tab w:val="clear" w:pos="567"/>
          <w:tab w:val="clear" w:pos="709"/>
          <w:tab w:val="left" w:pos="426"/>
        </w:tabs>
        <w:autoSpaceDE/>
        <w:ind w:firstLine="851"/>
      </w:pPr>
      <w:r w:rsidRPr="00833F1E">
        <w:rPr>
          <w:kern w:val="1"/>
        </w:rPr>
        <w:t xml:space="preserve">2.11. </w:t>
      </w:r>
      <w:r w:rsidRPr="00833F1E">
        <w:t xml:space="preserve">Максимальное время ожидания в очереди при подаче документов для предоставления Муниципальной услуги не должно превышать </w:t>
      </w:r>
      <w:r w:rsidR="00D403B3">
        <w:t>15</w:t>
      </w:r>
      <w:r w:rsidRPr="00833F1E">
        <w:t xml:space="preserve"> минут.</w:t>
      </w:r>
    </w:p>
    <w:p w:rsidR="00AE5207" w:rsidRPr="00833F1E" w:rsidRDefault="00AE5207" w:rsidP="00F01AFA">
      <w:pPr>
        <w:pStyle w:val="aa"/>
        <w:suppressAutoHyphens w:val="0"/>
        <w:spacing w:after="0"/>
        <w:ind w:left="0" w:firstLine="851"/>
        <w:jc w:val="both"/>
        <w:rPr>
          <w:sz w:val="28"/>
          <w:szCs w:val="28"/>
        </w:rPr>
      </w:pPr>
      <w:r w:rsidRPr="00833F1E">
        <w:rPr>
          <w:bCs/>
          <w:kern w:val="1"/>
          <w:sz w:val="28"/>
          <w:szCs w:val="28"/>
        </w:rPr>
        <w:t xml:space="preserve">2.12. </w:t>
      </w:r>
      <w:r w:rsidRPr="00833F1E">
        <w:rPr>
          <w:sz w:val="28"/>
          <w:szCs w:val="28"/>
        </w:rPr>
        <w:t>Максимальное время ожидания в очереди для получения результ</w:t>
      </w:r>
      <w:r w:rsidRPr="00833F1E">
        <w:rPr>
          <w:sz w:val="28"/>
          <w:szCs w:val="28"/>
        </w:rPr>
        <w:t>а</w:t>
      </w:r>
      <w:r w:rsidRPr="00833F1E">
        <w:rPr>
          <w:sz w:val="28"/>
          <w:szCs w:val="28"/>
        </w:rPr>
        <w:t xml:space="preserve">та предоставления Муниципальной услуги не должно превышать </w:t>
      </w:r>
      <w:r w:rsidR="00D403B3">
        <w:rPr>
          <w:sz w:val="28"/>
          <w:szCs w:val="28"/>
        </w:rPr>
        <w:t>15</w:t>
      </w:r>
      <w:r w:rsidRPr="00833F1E">
        <w:rPr>
          <w:sz w:val="28"/>
          <w:szCs w:val="28"/>
        </w:rPr>
        <w:t xml:space="preserve"> минут.</w:t>
      </w:r>
    </w:p>
    <w:p w:rsidR="00AE5207" w:rsidRPr="00833F1E" w:rsidRDefault="00AE5207" w:rsidP="00F01AFA">
      <w:pPr>
        <w:pStyle w:val="aa"/>
        <w:suppressAutoHyphens w:val="0"/>
        <w:spacing w:after="0"/>
        <w:ind w:left="0" w:firstLine="851"/>
        <w:jc w:val="both"/>
        <w:rPr>
          <w:bCs/>
          <w:kern w:val="1"/>
          <w:sz w:val="28"/>
          <w:szCs w:val="28"/>
        </w:rPr>
      </w:pPr>
      <w:r w:rsidRPr="00833F1E">
        <w:rPr>
          <w:sz w:val="28"/>
          <w:szCs w:val="28"/>
        </w:rPr>
        <w:t xml:space="preserve">2.13. Срок и порядок регистрации запроса заявителя о </w:t>
      </w:r>
      <w:r w:rsidRPr="00833F1E">
        <w:rPr>
          <w:bCs/>
          <w:kern w:val="1"/>
          <w:sz w:val="28"/>
          <w:szCs w:val="28"/>
        </w:rPr>
        <w:t>предоставлении муниципальной услуги, услуги организации, участвующей в  предоставлении Муниципальной услуги, в том числе в электронной форме.</w:t>
      </w:r>
    </w:p>
    <w:p w:rsidR="00AE5207" w:rsidRDefault="00AE5207" w:rsidP="00F01AFA">
      <w:pPr>
        <w:pStyle w:val="aa"/>
        <w:suppressAutoHyphens w:val="0"/>
        <w:spacing w:after="0"/>
        <w:ind w:left="0" w:firstLine="709"/>
        <w:jc w:val="both"/>
        <w:rPr>
          <w:bCs/>
          <w:kern w:val="1"/>
          <w:sz w:val="28"/>
          <w:szCs w:val="28"/>
        </w:rPr>
      </w:pPr>
      <w:r w:rsidRPr="00833F1E">
        <w:rPr>
          <w:bCs/>
          <w:kern w:val="1"/>
          <w:sz w:val="28"/>
          <w:szCs w:val="28"/>
        </w:rPr>
        <w:t xml:space="preserve">Срок регистрации запроса заявителя </w:t>
      </w:r>
      <w:r w:rsidRPr="00833F1E">
        <w:rPr>
          <w:sz w:val="28"/>
          <w:szCs w:val="28"/>
        </w:rPr>
        <w:t xml:space="preserve">о </w:t>
      </w:r>
      <w:r w:rsidRPr="00833F1E">
        <w:rPr>
          <w:bCs/>
          <w:kern w:val="1"/>
          <w:sz w:val="28"/>
          <w:szCs w:val="28"/>
        </w:rPr>
        <w:t>предоставлении Муниципальной</w:t>
      </w:r>
      <w:r w:rsidRPr="00717BD6">
        <w:rPr>
          <w:bCs/>
          <w:kern w:val="1"/>
          <w:sz w:val="28"/>
          <w:szCs w:val="28"/>
        </w:rPr>
        <w:t xml:space="preserve"> услуги</w:t>
      </w:r>
      <w:r>
        <w:rPr>
          <w:bCs/>
          <w:kern w:val="1"/>
          <w:sz w:val="28"/>
          <w:szCs w:val="28"/>
        </w:rPr>
        <w:t xml:space="preserve"> – 1 рабочий день.</w:t>
      </w:r>
    </w:p>
    <w:p w:rsidR="00AE5207" w:rsidRDefault="00AE5207" w:rsidP="00F01AFA">
      <w:pPr>
        <w:pStyle w:val="aa"/>
        <w:suppressAutoHyphens w:val="0"/>
        <w:spacing w:after="0"/>
        <w:ind w:left="0" w:firstLine="709"/>
        <w:jc w:val="both"/>
        <w:rPr>
          <w:bCs/>
          <w:kern w:val="1"/>
          <w:sz w:val="28"/>
          <w:szCs w:val="28"/>
        </w:rPr>
      </w:pPr>
      <w:r>
        <w:rPr>
          <w:sz w:val="28"/>
          <w:szCs w:val="28"/>
        </w:rPr>
        <w:t>П</w:t>
      </w:r>
      <w:r w:rsidRPr="00717BD6">
        <w:rPr>
          <w:sz w:val="28"/>
          <w:szCs w:val="28"/>
        </w:rPr>
        <w:t xml:space="preserve">орядок регистрации запроса заявителя о </w:t>
      </w:r>
      <w:r w:rsidRPr="00717BD6">
        <w:rPr>
          <w:bCs/>
          <w:kern w:val="1"/>
          <w:sz w:val="28"/>
          <w:szCs w:val="28"/>
        </w:rPr>
        <w:t xml:space="preserve">предоставлении </w:t>
      </w:r>
      <w:r>
        <w:rPr>
          <w:bCs/>
          <w:kern w:val="1"/>
          <w:sz w:val="28"/>
          <w:szCs w:val="28"/>
        </w:rPr>
        <w:t>М</w:t>
      </w:r>
      <w:r w:rsidRPr="00717BD6">
        <w:rPr>
          <w:bCs/>
          <w:kern w:val="1"/>
          <w:sz w:val="28"/>
          <w:szCs w:val="28"/>
        </w:rPr>
        <w:t>униципал</w:t>
      </w:r>
      <w:r w:rsidRPr="00717BD6">
        <w:rPr>
          <w:bCs/>
          <w:kern w:val="1"/>
          <w:sz w:val="28"/>
          <w:szCs w:val="28"/>
        </w:rPr>
        <w:t>ь</w:t>
      </w:r>
      <w:r w:rsidRPr="00717BD6">
        <w:rPr>
          <w:bCs/>
          <w:kern w:val="1"/>
          <w:sz w:val="28"/>
          <w:szCs w:val="28"/>
        </w:rPr>
        <w:t>ной услуги</w:t>
      </w:r>
      <w:r>
        <w:rPr>
          <w:bCs/>
          <w:kern w:val="1"/>
          <w:sz w:val="28"/>
          <w:szCs w:val="28"/>
        </w:rPr>
        <w:t>:</w:t>
      </w:r>
    </w:p>
    <w:p w:rsidR="00AE5207" w:rsidRDefault="00AE5207" w:rsidP="00AE5207">
      <w:pPr>
        <w:pStyle w:val="aa"/>
        <w:suppressAutoHyphens w:val="0"/>
        <w:spacing w:after="0"/>
        <w:ind w:left="0" w:firstLine="709"/>
        <w:jc w:val="both"/>
        <w:rPr>
          <w:bCs/>
          <w:kern w:val="1"/>
          <w:sz w:val="28"/>
          <w:szCs w:val="28"/>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74"/>
        <w:gridCol w:w="6638"/>
        <w:gridCol w:w="2335"/>
      </w:tblGrid>
      <w:tr w:rsidR="00AE5207" w:rsidRPr="00D23540" w:rsidTr="008C7D18">
        <w:trPr>
          <w:trHeight w:val="579"/>
        </w:trPr>
        <w:tc>
          <w:tcPr>
            <w:tcW w:w="815" w:type="dxa"/>
          </w:tcPr>
          <w:p w:rsidR="00AE5207" w:rsidRPr="00D23540" w:rsidRDefault="00AE5207" w:rsidP="008C7D18">
            <w:pPr>
              <w:jc w:val="center"/>
            </w:pPr>
          </w:p>
          <w:p w:rsidR="00AE5207" w:rsidRPr="00D23540" w:rsidRDefault="00AE5207" w:rsidP="008C7D18">
            <w:pPr>
              <w:jc w:val="center"/>
            </w:pPr>
            <w:r w:rsidRPr="00D23540">
              <w:t>№</w:t>
            </w:r>
          </w:p>
        </w:tc>
        <w:tc>
          <w:tcPr>
            <w:tcW w:w="7212" w:type="dxa"/>
          </w:tcPr>
          <w:p w:rsidR="00AE5207" w:rsidRPr="00D23540" w:rsidRDefault="00AE5207" w:rsidP="008C7D18">
            <w:pPr>
              <w:jc w:val="center"/>
            </w:pPr>
          </w:p>
          <w:p w:rsidR="00AE5207" w:rsidRPr="00D23540" w:rsidRDefault="00AE5207" w:rsidP="008C7D18">
            <w:pPr>
              <w:jc w:val="center"/>
            </w:pPr>
            <w:r w:rsidRPr="00D23540">
              <w:t>Порядок регистрации запроса</w:t>
            </w:r>
          </w:p>
        </w:tc>
        <w:tc>
          <w:tcPr>
            <w:tcW w:w="1720" w:type="dxa"/>
          </w:tcPr>
          <w:p w:rsidR="00AE5207" w:rsidRPr="00D23540" w:rsidRDefault="00AE5207" w:rsidP="008C7D18">
            <w:pPr>
              <w:jc w:val="center"/>
            </w:pPr>
            <w:r w:rsidRPr="00D23540">
              <w:t>Срок регистрации запроса</w:t>
            </w:r>
          </w:p>
        </w:tc>
      </w:tr>
      <w:tr w:rsidR="00AE5207" w:rsidRPr="00D23540" w:rsidTr="008C7D18">
        <w:tc>
          <w:tcPr>
            <w:tcW w:w="815" w:type="dxa"/>
          </w:tcPr>
          <w:p w:rsidR="00AE5207" w:rsidRPr="00D23540" w:rsidRDefault="00AE5207" w:rsidP="008C7D18">
            <w:pPr>
              <w:jc w:val="center"/>
              <w:rPr>
                <w:b/>
              </w:rPr>
            </w:pPr>
          </w:p>
          <w:p w:rsidR="00AE5207" w:rsidRPr="00D23540" w:rsidRDefault="00AE5207" w:rsidP="008C7D18">
            <w:pPr>
              <w:jc w:val="center"/>
            </w:pPr>
            <w:r w:rsidRPr="00D23540">
              <w:t>1.</w:t>
            </w:r>
          </w:p>
        </w:tc>
        <w:tc>
          <w:tcPr>
            <w:tcW w:w="7212" w:type="dxa"/>
          </w:tcPr>
          <w:p w:rsidR="00AE5207" w:rsidRDefault="00AE5207" w:rsidP="008C7D18">
            <w:pPr>
              <w:jc w:val="both"/>
            </w:pPr>
            <w:r>
              <w:t>Приём и регистрация запроса</w:t>
            </w:r>
            <w:r w:rsidRPr="003B4134">
              <w:t xml:space="preserve"> и пакета документов сотрудником МФЦ</w:t>
            </w:r>
            <w:r w:rsidR="00DF428C">
              <w:t xml:space="preserve"> или Специалистом Администрации </w:t>
            </w:r>
            <w:r w:rsidRPr="003B4134">
              <w:t xml:space="preserve"> на бумажном и электронном носителе</w:t>
            </w:r>
          </w:p>
          <w:p w:rsidR="00AE5207" w:rsidRPr="003B4134" w:rsidRDefault="00AE5207" w:rsidP="008C7D18">
            <w:pPr>
              <w:jc w:val="both"/>
            </w:pPr>
          </w:p>
        </w:tc>
        <w:tc>
          <w:tcPr>
            <w:tcW w:w="1720" w:type="dxa"/>
            <w:vMerge w:val="restart"/>
            <w:vAlign w:val="center"/>
          </w:tcPr>
          <w:p w:rsidR="00AE5207" w:rsidRDefault="00AE5207" w:rsidP="008C7D18">
            <w:pPr>
              <w:jc w:val="center"/>
            </w:pPr>
            <w:r>
              <w:t xml:space="preserve">5 рабочих дней </w:t>
            </w:r>
          </w:p>
          <w:p w:rsidR="00AE5207" w:rsidRDefault="00AE5207" w:rsidP="008C7D18">
            <w:pPr>
              <w:jc w:val="center"/>
            </w:pPr>
            <w:r>
              <w:t>(с учетом полученных документов по межведомственному запросу)</w:t>
            </w:r>
          </w:p>
          <w:p w:rsidR="00AE5207" w:rsidRPr="00D23540" w:rsidRDefault="00AE5207" w:rsidP="008C7D18">
            <w:pPr>
              <w:jc w:val="center"/>
            </w:pPr>
          </w:p>
        </w:tc>
      </w:tr>
      <w:tr w:rsidR="00AE5207" w:rsidRPr="00D23540" w:rsidTr="008C7D18">
        <w:tc>
          <w:tcPr>
            <w:tcW w:w="815" w:type="dxa"/>
          </w:tcPr>
          <w:p w:rsidR="00AE5207" w:rsidRPr="00D23540" w:rsidRDefault="00AE5207" w:rsidP="008C7D18">
            <w:pPr>
              <w:jc w:val="center"/>
              <w:rPr>
                <w:b/>
              </w:rPr>
            </w:pPr>
          </w:p>
          <w:p w:rsidR="00AE5207" w:rsidRPr="00D23540" w:rsidRDefault="00AE5207" w:rsidP="008C7D18">
            <w:pPr>
              <w:jc w:val="center"/>
            </w:pPr>
            <w:r w:rsidRPr="00D23540">
              <w:t>2.</w:t>
            </w:r>
          </w:p>
        </w:tc>
        <w:tc>
          <w:tcPr>
            <w:tcW w:w="7212" w:type="dxa"/>
          </w:tcPr>
          <w:p w:rsidR="00AE5207" w:rsidRPr="003B4134" w:rsidRDefault="00AE5207" w:rsidP="008C7D18">
            <w:pPr>
              <w:jc w:val="both"/>
            </w:pPr>
            <w:r>
              <w:t xml:space="preserve">Специалист МФЦ </w:t>
            </w:r>
            <w:r w:rsidR="00F35B2C">
              <w:t xml:space="preserve"> или Специалист общего отдела Администрации </w:t>
            </w:r>
            <w:r>
              <w:t>регистрирует запрос</w:t>
            </w:r>
            <w:r w:rsidRPr="000C1B82">
              <w:t xml:space="preserve"> и полный </w:t>
            </w:r>
            <w:r w:rsidRPr="000C1B82">
              <w:lastRenderedPageBreak/>
              <w:t>пакет</w:t>
            </w:r>
            <w:r>
              <w:t xml:space="preserve">документов (далее – запрос) и направляет </w:t>
            </w:r>
            <w:r w:rsidRPr="000C1B82">
              <w:t xml:space="preserve">его главе </w:t>
            </w:r>
            <w:r>
              <w:t>администрации</w:t>
            </w:r>
            <w:r w:rsidRPr="000C1B82">
              <w:t xml:space="preserve"> на резолюцию</w:t>
            </w:r>
          </w:p>
        </w:tc>
        <w:tc>
          <w:tcPr>
            <w:tcW w:w="1720" w:type="dxa"/>
            <w:vMerge/>
          </w:tcPr>
          <w:p w:rsidR="00AE5207" w:rsidRPr="00D23540" w:rsidRDefault="00AE5207" w:rsidP="008C7D18">
            <w:pPr>
              <w:jc w:val="center"/>
            </w:pPr>
          </w:p>
        </w:tc>
      </w:tr>
    </w:tbl>
    <w:p w:rsidR="00AE5207" w:rsidRPr="00970A33" w:rsidRDefault="00AE5207" w:rsidP="00AE5207">
      <w:pPr>
        <w:pStyle w:val="aa"/>
        <w:suppressAutoHyphens w:val="0"/>
        <w:spacing w:after="0"/>
        <w:ind w:left="0" w:firstLine="709"/>
        <w:jc w:val="both"/>
        <w:rPr>
          <w:b/>
          <w:bCs/>
          <w:kern w:val="1"/>
          <w:sz w:val="28"/>
          <w:szCs w:val="28"/>
        </w:rPr>
      </w:pPr>
    </w:p>
    <w:p w:rsidR="00AE5207" w:rsidRPr="00717BD6" w:rsidRDefault="00AE5207" w:rsidP="00AE5207">
      <w:pPr>
        <w:pStyle w:val="aa"/>
        <w:suppressAutoHyphens w:val="0"/>
        <w:spacing w:after="0"/>
        <w:ind w:left="0" w:firstLine="851"/>
        <w:jc w:val="both"/>
        <w:rPr>
          <w:bCs/>
          <w:kern w:val="1"/>
          <w:sz w:val="28"/>
          <w:szCs w:val="28"/>
        </w:rPr>
      </w:pPr>
      <w:r w:rsidRPr="00717BD6">
        <w:rPr>
          <w:bCs/>
          <w:kern w:val="1"/>
          <w:sz w:val="28"/>
          <w:szCs w:val="28"/>
        </w:rPr>
        <w:t>2.14</w:t>
      </w:r>
      <w:r>
        <w:rPr>
          <w:bCs/>
          <w:kern w:val="1"/>
          <w:sz w:val="28"/>
          <w:szCs w:val="28"/>
        </w:rPr>
        <w:t>.</w:t>
      </w:r>
      <w:r w:rsidRPr="00717BD6">
        <w:rPr>
          <w:bCs/>
          <w:kern w:val="1"/>
          <w:sz w:val="28"/>
          <w:szCs w:val="28"/>
        </w:rPr>
        <w:t xml:space="preserve"> Требования к помещениям, в которых предоставляются </w:t>
      </w:r>
      <w:r>
        <w:rPr>
          <w:bCs/>
          <w:kern w:val="1"/>
          <w:sz w:val="28"/>
          <w:szCs w:val="28"/>
        </w:rPr>
        <w:t>М</w:t>
      </w:r>
      <w:r w:rsidRPr="00717BD6">
        <w:rPr>
          <w:bCs/>
          <w:kern w:val="1"/>
          <w:sz w:val="28"/>
          <w:szCs w:val="28"/>
        </w:rPr>
        <w:t>униц</w:t>
      </w:r>
      <w:r w:rsidRPr="00717BD6">
        <w:rPr>
          <w:bCs/>
          <w:kern w:val="1"/>
          <w:sz w:val="28"/>
          <w:szCs w:val="28"/>
        </w:rPr>
        <w:t>и</w:t>
      </w:r>
      <w:r w:rsidRPr="00717BD6">
        <w:rPr>
          <w:bCs/>
          <w:kern w:val="1"/>
          <w:sz w:val="28"/>
          <w:szCs w:val="28"/>
        </w:rPr>
        <w:t xml:space="preserve">пальные услуги, услуги организации, участвующейв предоставлении </w:t>
      </w:r>
      <w:r>
        <w:rPr>
          <w:bCs/>
          <w:kern w:val="1"/>
          <w:sz w:val="28"/>
          <w:szCs w:val="28"/>
        </w:rPr>
        <w:t>М</w:t>
      </w:r>
      <w:r w:rsidRPr="00717BD6">
        <w:rPr>
          <w:bCs/>
          <w:kern w:val="1"/>
          <w:sz w:val="28"/>
          <w:szCs w:val="28"/>
        </w:rPr>
        <w:t>униц</w:t>
      </w:r>
      <w:r w:rsidRPr="00717BD6">
        <w:rPr>
          <w:bCs/>
          <w:kern w:val="1"/>
          <w:sz w:val="28"/>
          <w:szCs w:val="28"/>
        </w:rPr>
        <w:t>и</w:t>
      </w:r>
      <w:r w:rsidRPr="00717BD6">
        <w:rPr>
          <w:bCs/>
          <w:kern w:val="1"/>
          <w:sz w:val="28"/>
          <w:szCs w:val="28"/>
        </w:rPr>
        <w:t>па</w:t>
      </w:r>
      <w:r>
        <w:rPr>
          <w:bCs/>
          <w:kern w:val="1"/>
          <w:sz w:val="28"/>
          <w:szCs w:val="28"/>
        </w:rPr>
        <w:t>льной услуги, к местам ожидания</w:t>
      </w:r>
      <w:r w:rsidRPr="00717BD6">
        <w:rPr>
          <w:bCs/>
          <w:kern w:val="1"/>
          <w:sz w:val="28"/>
          <w:szCs w:val="28"/>
        </w:rPr>
        <w:t xml:space="preserve"> и приема заявителей, размещению и оформлению </w:t>
      </w:r>
      <w:r>
        <w:rPr>
          <w:bCs/>
          <w:kern w:val="1"/>
          <w:sz w:val="28"/>
          <w:szCs w:val="28"/>
        </w:rPr>
        <w:t>визуальной,</w:t>
      </w:r>
      <w:r w:rsidRPr="00717BD6">
        <w:rPr>
          <w:bCs/>
          <w:kern w:val="1"/>
          <w:sz w:val="28"/>
          <w:szCs w:val="28"/>
        </w:rPr>
        <w:t xml:space="preserve"> текстовой и мультимедийной информации о порядк</w:t>
      </w:r>
      <w:r w:rsidRPr="00717BD6">
        <w:rPr>
          <w:bCs/>
          <w:kern w:val="1"/>
          <w:sz w:val="28"/>
          <w:szCs w:val="28"/>
        </w:rPr>
        <w:t>е</w:t>
      </w:r>
      <w:r w:rsidRPr="00717BD6">
        <w:rPr>
          <w:bCs/>
          <w:kern w:val="1"/>
          <w:sz w:val="28"/>
          <w:szCs w:val="28"/>
        </w:rPr>
        <w:t xml:space="preserve">предоставлении </w:t>
      </w:r>
      <w:r>
        <w:rPr>
          <w:bCs/>
          <w:kern w:val="1"/>
          <w:sz w:val="28"/>
          <w:szCs w:val="28"/>
        </w:rPr>
        <w:t>М</w:t>
      </w:r>
      <w:r w:rsidRPr="00717BD6">
        <w:rPr>
          <w:bCs/>
          <w:kern w:val="1"/>
          <w:sz w:val="28"/>
          <w:szCs w:val="28"/>
        </w:rPr>
        <w:t>униципальной услуги</w:t>
      </w:r>
      <w:r>
        <w:rPr>
          <w:bCs/>
          <w:kern w:val="1"/>
          <w:sz w:val="28"/>
          <w:szCs w:val="28"/>
        </w:rPr>
        <w:t>.</w:t>
      </w:r>
    </w:p>
    <w:p w:rsidR="00AE5207" w:rsidRDefault="00AE5207" w:rsidP="00AE5207">
      <w:pPr>
        <w:pStyle w:val="ab"/>
        <w:shd w:val="clear" w:color="auto" w:fill="FFFFFF"/>
        <w:ind w:firstLine="851"/>
        <w:jc w:val="both"/>
        <w:rPr>
          <w:bCs/>
          <w:kern w:val="1"/>
          <w:sz w:val="28"/>
          <w:szCs w:val="28"/>
        </w:rPr>
      </w:pPr>
      <w:r>
        <w:rPr>
          <w:bCs/>
          <w:kern w:val="1"/>
          <w:sz w:val="28"/>
          <w:szCs w:val="28"/>
        </w:rPr>
        <w:t>2.14.1.Т</w:t>
      </w:r>
      <w:r w:rsidRPr="00717BD6">
        <w:rPr>
          <w:bCs/>
          <w:kern w:val="1"/>
          <w:sz w:val="28"/>
          <w:szCs w:val="28"/>
        </w:rPr>
        <w:t xml:space="preserve">ребования к помещениям, в которых предоставляются </w:t>
      </w:r>
      <w:r>
        <w:rPr>
          <w:bCs/>
          <w:kern w:val="1"/>
          <w:sz w:val="28"/>
          <w:szCs w:val="28"/>
        </w:rPr>
        <w:t>М</w:t>
      </w:r>
      <w:r w:rsidRPr="00717BD6">
        <w:rPr>
          <w:bCs/>
          <w:kern w:val="1"/>
          <w:sz w:val="28"/>
          <w:szCs w:val="28"/>
        </w:rPr>
        <w:t>униципальные услуги, услуги организации, участвующей</w:t>
      </w:r>
      <w:r>
        <w:rPr>
          <w:bCs/>
          <w:kern w:val="1"/>
          <w:sz w:val="28"/>
          <w:szCs w:val="28"/>
        </w:rPr>
        <w:t xml:space="preserve"> в </w:t>
      </w:r>
      <w:r w:rsidRPr="00717BD6">
        <w:rPr>
          <w:bCs/>
          <w:kern w:val="1"/>
          <w:sz w:val="28"/>
          <w:szCs w:val="28"/>
        </w:rPr>
        <w:t xml:space="preserve">предоставлении </w:t>
      </w:r>
      <w:r>
        <w:rPr>
          <w:bCs/>
          <w:kern w:val="1"/>
          <w:sz w:val="28"/>
          <w:szCs w:val="28"/>
        </w:rPr>
        <w:t>М</w:t>
      </w:r>
      <w:r w:rsidRPr="00717BD6">
        <w:rPr>
          <w:bCs/>
          <w:kern w:val="1"/>
          <w:sz w:val="28"/>
          <w:szCs w:val="28"/>
        </w:rPr>
        <w:t>униципа</w:t>
      </w:r>
      <w:r>
        <w:rPr>
          <w:bCs/>
          <w:kern w:val="1"/>
          <w:sz w:val="28"/>
          <w:szCs w:val="28"/>
        </w:rPr>
        <w:t>льной услуги.</w:t>
      </w:r>
    </w:p>
    <w:p w:rsidR="00AE5207" w:rsidRPr="002E2F80" w:rsidRDefault="00AE5207" w:rsidP="00AE5207">
      <w:pPr>
        <w:pStyle w:val="32"/>
        <w:spacing w:after="0"/>
        <w:ind w:left="0" w:firstLine="851"/>
        <w:jc w:val="both"/>
        <w:rPr>
          <w:sz w:val="28"/>
          <w:szCs w:val="28"/>
        </w:rPr>
      </w:pPr>
      <w:r>
        <w:rPr>
          <w:rFonts w:cs="Tahoma"/>
          <w:color w:val="000000"/>
          <w:sz w:val="28"/>
          <w:szCs w:val="28"/>
        </w:rPr>
        <w:t xml:space="preserve">Помещения, выделенные для предоставления Муниципальной услуги, должны соответствовать санитарно-эпидемиологическим, противопожарным, гигиеническим и другим нормам и </w:t>
      </w:r>
      <w:proofErr w:type="spellStart"/>
      <w:r>
        <w:rPr>
          <w:rFonts w:cs="Tahoma"/>
          <w:color w:val="000000"/>
          <w:sz w:val="28"/>
          <w:szCs w:val="28"/>
        </w:rPr>
        <w:t>правилам.</w:t>
      </w:r>
      <w:r>
        <w:rPr>
          <w:sz w:val="28"/>
          <w:szCs w:val="28"/>
        </w:rPr>
        <w:t>Помещения</w:t>
      </w:r>
      <w:proofErr w:type="spellEnd"/>
      <w:r>
        <w:rPr>
          <w:sz w:val="28"/>
          <w:szCs w:val="28"/>
        </w:rPr>
        <w:t xml:space="preserve"> для приема заявителей их (представителей) размещаются на нижних этажах зданий. В местах предоставления Муниципальной услуги предусматривается оборудование доступных мест общественного пользования (туалетов).</w:t>
      </w:r>
    </w:p>
    <w:p w:rsidR="00AE5207" w:rsidRDefault="00AE5207" w:rsidP="00AE5207">
      <w:pPr>
        <w:pStyle w:val="ab"/>
        <w:shd w:val="clear" w:color="auto" w:fill="FFFFFF"/>
        <w:ind w:firstLine="851"/>
        <w:jc w:val="both"/>
        <w:rPr>
          <w:rFonts w:cs="Tahoma"/>
          <w:color w:val="000000"/>
          <w:sz w:val="28"/>
          <w:szCs w:val="28"/>
        </w:rPr>
      </w:pPr>
      <w:r>
        <w:rPr>
          <w:rFonts w:cs="Tahoma"/>
          <w:color w:val="000000"/>
          <w:sz w:val="28"/>
          <w:szCs w:val="28"/>
        </w:rPr>
        <w:t>Рабочие места работников, осуществляющих рассмотрение обращений граждан, оборудуются средствами вычислительной техники (как правило, один компьютер) и оргтехникой, позволяющими организовать исполнение функции в полном объеме (выделяются бумага, расходные материалы, канцелярские товары в количестве, достаточном для исполнения функции по рассмотрению обращений граждан).</w:t>
      </w:r>
    </w:p>
    <w:p w:rsidR="00AE5207" w:rsidRDefault="00AE5207" w:rsidP="00AE5207">
      <w:pPr>
        <w:pStyle w:val="ab"/>
        <w:shd w:val="clear" w:color="auto" w:fill="FFFFFF"/>
        <w:ind w:firstLine="851"/>
        <w:jc w:val="both"/>
        <w:rPr>
          <w:rFonts w:cs="Tahoma"/>
          <w:color w:val="000000"/>
          <w:sz w:val="28"/>
          <w:szCs w:val="28"/>
        </w:rPr>
      </w:pPr>
      <w:r>
        <w:rPr>
          <w:rFonts w:cs="Tahoma"/>
          <w:color w:val="000000"/>
          <w:sz w:val="28"/>
          <w:szCs w:val="28"/>
        </w:rPr>
        <w:t>Места для проведения личного приема граждан оборудуются стульями, столами, обеспечиваются канцелярскими принадлежностями для написания письменных обращений, информационными стендами.</w:t>
      </w:r>
    </w:p>
    <w:p w:rsidR="00AE5207" w:rsidRDefault="00AE5207" w:rsidP="00AE5207">
      <w:pPr>
        <w:pStyle w:val="32"/>
        <w:spacing w:after="0"/>
        <w:ind w:left="0" w:firstLine="851"/>
        <w:jc w:val="both"/>
        <w:rPr>
          <w:sz w:val="28"/>
          <w:szCs w:val="28"/>
        </w:rPr>
      </w:pPr>
      <w:r>
        <w:rPr>
          <w:sz w:val="28"/>
          <w:szCs w:val="28"/>
        </w:rPr>
        <w:t xml:space="preserve">Должностные лица, ответственные за исполнение Муниципальной услуги, обязаны иметь </w:t>
      </w:r>
      <w:proofErr w:type="spellStart"/>
      <w:r>
        <w:rPr>
          <w:sz w:val="28"/>
          <w:szCs w:val="28"/>
        </w:rPr>
        <w:t>бейджи</w:t>
      </w:r>
      <w:r w:rsidR="00BE5310">
        <w:rPr>
          <w:sz w:val="28"/>
          <w:szCs w:val="28"/>
        </w:rPr>
        <w:t>к</w:t>
      </w:r>
      <w:proofErr w:type="spellEnd"/>
      <w:r>
        <w:rPr>
          <w:sz w:val="28"/>
          <w:szCs w:val="28"/>
        </w:rPr>
        <w:t xml:space="preserve"> (таблички на рабочих местах) с указанием фамилии, имени, отчества и занимаемой должности. </w:t>
      </w:r>
    </w:p>
    <w:p w:rsidR="00AE5207" w:rsidRDefault="00AE5207" w:rsidP="00AE5207">
      <w:pPr>
        <w:pStyle w:val="32"/>
        <w:spacing w:after="0"/>
        <w:ind w:left="0" w:firstLine="851"/>
        <w:jc w:val="both"/>
        <w:rPr>
          <w:bCs/>
          <w:kern w:val="1"/>
          <w:sz w:val="28"/>
          <w:szCs w:val="28"/>
        </w:rPr>
      </w:pPr>
      <w:r>
        <w:rPr>
          <w:rFonts w:cs="Tahoma"/>
          <w:color w:val="000000"/>
          <w:sz w:val="28"/>
          <w:szCs w:val="28"/>
        </w:rPr>
        <w:t xml:space="preserve">2.14.2. </w:t>
      </w:r>
      <w:r w:rsidRPr="009725BF">
        <w:rPr>
          <w:bCs/>
          <w:kern w:val="1"/>
          <w:sz w:val="28"/>
          <w:szCs w:val="28"/>
        </w:rPr>
        <w:t xml:space="preserve">Требования к местам ожидания граждан, обратившихся за </w:t>
      </w:r>
      <w:r>
        <w:rPr>
          <w:bCs/>
          <w:kern w:val="1"/>
          <w:sz w:val="28"/>
          <w:szCs w:val="28"/>
        </w:rPr>
        <w:t>М</w:t>
      </w:r>
      <w:r w:rsidRPr="009725BF">
        <w:rPr>
          <w:bCs/>
          <w:kern w:val="1"/>
          <w:sz w:val="28"/>
          <w:szCs w:val="28"/>
        </w:rPr>
        <w:t>униципальной услугой.</w:t>
      </w:r>
    </w:p>
    <w:p w:rsidR="00AE5207" w:rsidRPr="009725BF" w:rsidRDefault="00AE5207" w:rsidP="00AE5207">
      <w:pPr>
        <w:pStyle w:val="32"/>
        <w:spacing w:after="0"/>
        <w:ind w:left="0" w:firstLine="851"/>
        <w:jc w:val="both"/>
        <w:rPr>
          <w:bCs/>
          <w:kern w:val="1"/>
          <w:sz w:val="28"/>
          <w:szCs w:val="28"/>
        </w:rPr>
      </w:pPr>
      <w:r w:rsidRPr="009725BF">
        <w:rPr>
          <w:bCs/>
          <w:kern w:val="1"/>
          <w:sz w:val="28"/>
          <w:szCs w:val="28"/>
        </w:rPr>
        <w:t xml:space="preserve">Места ожидания </w:t>
      </w:r>
      <w:proofErr w:type="gramStart"/>
      <w:r w:rsidRPr="009725BF">
        <w:rPr>
          <w:bCs/>
          <w:kern w:val="1"/>
          <w:sz w:val="28"/>
          <w:szCs w:val="28"/>
        </w:rPr>
        <w:t xml:space="preserve">граждан, обратившихся за </w:t>
      </w:r>
      <w:r>
        <w:rPr>
          <w:bCs/>
          <w:kern w:val="1"/>
          <w:sz w:val="28"/>
          <w:szCs w:val="28"/>
        </w:rPr>
        <w:t>М</w:t>
      </w:r>
      <w:r w:rsidRPr="009725BF">
        <w:rPr>
          <w:bCs/>
          <w:kern w:val="1"/>
          <w:sz w:val="28"/>
          <w:szCs w:val="28"/>
        </w:rPr>
        <w:t>униципальной услугой обеспечиваются</w:t>
      </w:r>
      <w:proofErr w:type="gramEnd"/>
      <w:r w:rsidRPr="009725BF">
        <w:rPr>
          <w:bCs/>
          <w:kern w:val="1"/>
          <w:sz w:val="28"/>
          <w:szCs w:val="28"/>
        </w:rPr>
        <w:t xml:space="preserve"> стульями </w:t>
      </w:r>
      <w:r>
        <w:rPr>
          <w:bCs/>
          <w:kern w:val="1"/>
          <w:sz w:val="28"/>
          <w:szCs w:val="28"/>
        </w:rPr>
        <w:t>(</w:t>
      </w:r>
      <w:proofErr w:type="spellStart"/>
      <w:r w:rsidRPr="009725BF">
        <w:rPr>
          <w:bCs/>
          <w:kern w:val="1"/>
          <w:sz w:val="28"/>
          <w:szCs w:val="28"/>
        </w:rPr>
        <w:t>банкетками</w:t>
      </w:r>
      <w:proofErr w:type="spellEnd"/>
      <w:r>
        <w:rPr>
          <w:bCs/>
          <w:kern w:val="1"/>
          <w:sz w:val="28"/>
          <w:szCs w:val="28"/>
        </w:rPr>
        <w:t>)</w:t>
      </w:r>
      <w:r w:rsidRPr="009725BF">
        <w:rPr>
          <w:bCs/>
          <w:kern w:val="1"/>
          <w:sz w:val="28"/>
          <w:szCs w:val="28"/>
        </w:rPr>
        <w:t xml:space="preserve">, местом для заполнения бланков, </w:t>
      </w:r>
      <w:r w:rsidRPr="009725BF">
        <w:rPr>
          <w:rFonts w:cs="Tahoma"/>
          <w:sz w:val="28"/>
          <w:szCs w:val="28"/>
        </w:rPr>
        <w:t>информационными стендами</w:t>
      </w:r>
      <w:r w:rsidRPr="009725BF">
        <w:rPr>
          <w:bCs/>
          <w:kern w:val="1"/>
          <w:sz w:val="28"/>
          <w:szCs w:val="28"/>
        </w:rPr>
        <w:t>.</w:t>
      </w:r>
    </w:p>
    <w:p w:rsidR="00AE5207" w:rsidRPr="001D7936" w:rsidRDefault="00AE5207" w:rsidP="00AE5207">
      <w:pPr>
        <w:pStyle w:val="32"/>
        <w:spacing w:after="0"/>
        <w:ind w:left="0" w:firstLine="851"/>
        <w:jc w:val="both"/>
        <w:rPr>
          <w:bCs/>
          <w:kern w:val="1"/>
          <w:sz w:val="28"/>
          <w:szCs w:val="28"/>
        </w:rPr>
      </w:pPr>
      <w:r>
        <w:rPr>
          <w:bCs/>
          <w:kern w:val="1"/>
          <w:sz w:val="28"/>
          <w:szCs w:val="28"/>
        </w:rPr>
        <w:t xml:space="preserve">2.14.3. </w:t>
      </w:r>
      <w:r w:rsidRPr="001D7936">
        <w:rPr>
          <w:bCs/>
          <w:kern w:val="1"/>
          <w:sz w:val="28"/>
          <w:szCs w:val="28"/>
        </w:rPr>
        <w:t xml:space="preserve">Требования к размещению и оформлению визуальной, текстовой и мультимедийной информации о порядке предоставлении </w:t>
      </w:r>
      <w:r>
        <w:rPr>
          <w:bCs/>
          <w:kern w:val="1"/>
          <w:sz w:val="28"/>
          <w:szCs w:val="28"/>
        </w:rPr>
        <w:t>М</w:t>
      </w:r>
      <w:r w:rsidRPr="001D7936">
        <w:rPr>
          <w:bCs/>
          <w:kern w:val="1"/>
          <w:sz w:val="28"/>
          <w:szCs w:val="28"/>
        </w:rPr>
        <w:t>униципальной услуги.</w:t>
      </w:r>
    </w:p>
    <w:p w:rsidR="00AE5207" w:rsidRDefault="00AE5207" w:rsidP="00AE5207">
      <w:pPr>
        <w:pStyle w:val="11"/>
        <w:tabs>
          <w:tab w:val="left" w:pos="420"/>
          <w:tab w:val="left" w:pos="709"/>
          <w:tab w:val="left" w:pos="18321"/>
        </w:tabs>
        <w:spacing w:before="0" w:after="0"/>
        <w:ind w:firstLine="851"/>
        <w:rPr>
          <w:sz w:val="28"/>
          <w:szCs w:val="28"/>
        </w:rPr>
      </w:pPr>
      <w:r>
        <w:rPr>
          <w:sz w:val="28"/>
          <w:szCs w:val="28"/>
        </w:rPr>
        <w:t xml:space="preserve">На информационных стендах в </w:t>
      </w:r>
      <w:proofErr w:type="gramStart"/>
      <w:r>
        <w:rPr>
          <w:sz w:val="28"/>
          <w:szCs w:val="28"/>
        </w:rPr>
        <w:t>помещении, предназначенном для при</w:t>
      </w:r>
      <w:r>
        <w:rPr>
          <w:sz w:val="28"/>
          <w:szCs w:val="28"/>
        </w:rPr>
        <w:t>е</w:t>
      </w:r>
      <w:r>
        <w:rPr>
          <w:sz w:val="28"/>
          <w:szCs w:val="28"/>
        </w:rPr>
        <w:t>ма документов для предоставления Муниципальной услуги размещается</w:t>
      </w:r>
      <w:proofErr w:type="gramEnd"/>
      <w:r>
        <w:rPr>
          <w:sz w:val="28"/>
          <w:szCs w:val="28"/>
        </w:rPr>
        <w:t xml:space="preserve"> сл</w:t>
      </w:r>
      <w:r>
        <w:rPr>
          <w:sz w:val="28"/>
          <w:szCs w:val="28"/>
        </w:rPr>
        <w:t>е</w:t>
      </w:r>
      <w:r>
        <w:rPr>
          <w:sz w:val="28"/>
          <w:szCs w:val="28"/>
        </w:rPr>
        <w:t>дующая информация:</w:t>
      </w:r>
    </w:p>
    <w:p w:rsidR="00AE5207" w:rsidRDefault="00AE5207" w:rsidP="00AE5207">
      <w:pPr>
        <w:pStyle w:val="11"/>
        <w:tabs>
          <w:tab w:val="left" w:pos="420"/>
          <w:tab w:val="left" w:pos="709"/>
          <w:tab w:val="left" w:pos="18321"/>
        </w:tabs>
        <w:spacing w:before="0" w:after="0"/>
        <w:ind w:firstLine="851"/>
        <w:rPr>
          <w:sz w:val="28"/>
          <w:szCs w:val="28"/>
        </w:rPr>
      </w:pPr>
      <w:r>
        <w:rPr>
          <w:sz w:val="28"/>
          <w:szCs w:val="28"/>
        </w:rPr>
        <w:t>- схемы размещения кабинетов должностных лиц, в которых предоста</w:t>
      </w:r>
      <w:r>
        <w:rPr>
          <w:sz w:val="28"/>
          <w:szCs w:val="28"/>
        </w:rPr>
        <w:t>в</w:t>
      </w:r>
      <w:r>
        <w:rPr>
          <w:sz w:val="28"/>
          <w:szCs w:val="28"/>
        </w:rPr>
        <w:t>ляется Муниципальная услуга;</w:t>
      </w:r>
    </w:p>
    <w:p w:rsidR="00AE5207" w:rsidRDefault="00AE5207" w:rsidP="00AE5207">
      <w:pPr>
        <w:pStyle w:val="11"/>
        <w:tabs>
          <w:tab w:val="left" w:pos="420"/>
          <w:tab w:val="left" w:pos="709"/>
          <w:tab w:val="left" w:pos="18321"/>
        </w:tabs>
        <w:spacing w:before="0" w:after="0"/>
        <w:ind w:firstLine="851"/>
        <w:rPr>
          <w:sz w:val="28"/>
          <w:szCs w:val="28"/>
        </w:rPr>
      </w:pPr>
      <w:r>
        <w:rPr>
          <w:sz w:val="28"/>
          <w:szCs w:val="28"/>
        </w:rPr>
        <w:t>- выдержки из законодательных и иных нормативных правовых актов, содержащих нормы, регулирующие деятельность по оказанию Муниципальной услуги;</w:t>
      </w:r>
    </w:p>
    <w:p w:rsidR="00AE5207" w:rsidRDefault="00AE5207" w:rsidP="00AE5207">
      <w:pPr>
        <w:pStyle w:val="10"/>
        <w:tabs>
          <w:tab w:val="clear" w:pos="360"/>
          <w:tab w:val="left" w:pos="2977"/>
          <w:tab w:val="left" w:pos="3402"/>
        </w:tabs>
        <w:spacing w:before="0" w:after="0"/>
        <w:ind w:firstLine="851"/>
        <w:rPr>
          <w:sz w:val="28"/>
          <w:szCs w:val="28"/>
        </w:rPr>
      </w:pPr>
      <w:r>
        <w:rPr>
          <w:sz w:val="28"/>
          <w:szCs w:val="28"/>
        </w:rPr>
        <w:lastRenderedPageBreak/>
        <w:t>- текст Административного регламента с приложениями (полная версия размещена на Интернет-сайте,  выдержки – на информационных стендах);</w:t>
      </w:r>
    </w:p>
    <w:p w:rsidR="00AE5207" w:rsidRDefault="00AE5207" w:rsidP="00AE5207">
      <w:pPr>
        <w:pStyle w:val="10"/>
        <w:tabs>
          <w:tab w:val="clear" w:pos="360"/>
          <w:tab w:val="left" w:pos="2977"/>
          <w:tab w:val="left" w:pos="3402"/>
        </w:tabs>
        <w:spacing w:before="0" w:after="0"/>
        <w:ind w:firstLine="851"/>
        <w:rPr>
          <w:sz w:val="28"/>
          <w:szCs w:val="28"/>
        </w:rPr>
      </w:pPr>
      <w:r>
        <w:rPr>
          <w:sz w:val="28"/>
          <w:szCs w:val="28"/>
        </w:rPr>
        <w:t xml:space="preserve">- блок-схема </w:t>
      </w:r>
      <w:r w:rsidRPr="00F35B2C">
        <w:rPr>
          <w:color w:val="4F81BD" w:themeColor="accent1"/>
          <w:sz w:val="28"/>
          <w:szCs w:val="28"/>
        </w:rPr>
        <w:t xml:space="preserve">(приложение № </w:t>
      </w:r>
      <w:r w:rsidR="00787F26">
        <w:rPr>
          <w:color w:val="4F81BD" w:themeColor="accent1"/>
          <w:sz w:val="28"/>
          <w:szCs w:val="28"/>
        </w:rPr>
        <w:t>2</w:t>
      </w:r>
      <w:r w:rsidRPr="00F35B2C">
        <w:rPr>
          <w:color w:val="4F81BD" w:themeColor="accent1"/>
          <w:sz w:val="28"/>
          <w:szCs w:val="28"/>
        </w:rPr>
        <w:t>-</w:t>
      </w:r>
      <w:r w:rsidR="00787F26">
        <w:rPr>
          <w:color w:val="4F81BD" w:themeColor="accent1"/>
          <w:sz w:val="28"/>
          <w:szCs w:val="28"/>
        </w:rPr>
        <w:t>3</w:t>
      </w:r>
      <w:r>
        <w:rPr>
          <w:sz w:val="28"/>
          <w:szCs w:val="28"/>
        </w:rPr>
        <w:t xml:space="preserve"> к Административному регламенту) и краткое описание порядка предоставления Муниципальной услуги;</w:t>
      </w:r>
    </w:p>
    <w:p w:rsidR="00AE5207" w:rsidRDefault="00AE5207" w:rsidP="00AE5207">
      <w:pPr>
        <w:pStyle w:val="10"/>
        <w:tabs>
          <w:tab w:val="clear" w:pos="360"/>
          <w:tab w:val="left" w:pos="2977"/>
          <w:tab w:val="left" w:pos="3402"/>
          <w:tab w:val="left" w:pos="3686"/>
        </w:tabs>
        <w:spacing w:before="0" w:after="0"/>
        <w:ind w:firstLine="851"/>
        <w:rPr>
          <w:sz w:val="28"/>
          <w:szCs w:val="28"/>
        </w:rPr>
      </w:pPr>
      <w:r>
        <w:rPr>
          <w:sz w:val="28"/>
          <w:szCs w:val="28"/>
        </w:rPr>
        <w:t>- перечни документов, необходимых для предоставления Муниципал</w:t>
      </w:r>
      <w:r>
        <w:rPr>
          <w:sz w:val="28"/>
          <w:szCs w:val="28"/>
        </w:rPr>
        <w:t>ь</w:t>
      </w:r>
      <w:r>
        <w:rPr>
          <w:sz w:val="28"/>
          <w:szCs w:val="28"/>
        </w:rPr>
        <w:t>ной услуги, и требования, предъявляемые к этим документам;</w:t>
      </w:r>
    </w:p>
    <w:p w:rsidR="00AE5207" w:rsidRDefault="00AE5207" w:rsidP="00AE5207">
      <w:pPr>
        <w:pStyle w:val="10"/>
        <w:tabs>
          <w:tab w:val="clear" w:pos="360"/>
          <w:tab w:val="left" w:pos="2977"/>
          <w:tab w:val="left" w:pos="3402"/>
        </w:tabs>
        <w:spacing w:before="0" w:after="0"/>
        <w:ind w:firstLine="851"/>
        <w:rPr>
          <w:sz w:val="28"/>
          <w:szCs w:val="28"/>
        </w:rPr>
      </w:pPr>
      <w:r>
        <w:rPr>
          <w:sz w:val="28"/>
          <w:szCs w:val="28"/>
        </w:rPr>
        <w:t>- образцы оформления документов, необходимых для предоставления  Муниципальной услуги;</w:t>
      </w:r>
    </w:p>
    <w:p w:rsidR="00AE5207" w:rsidRDefault="00AE5207" w:rsidP="00AE5207">
      <w:pPr>
        <w:pStyle w:val="10"/>
        <w:tabs>
          <w:tab w:val="clear" w:pos="360"/>
          <w:tab w:val="left" w:pos="2977"/>
          <w:tab w:val="left" w:pos="3402"/>
        </w:tabs>
        <w:spacing w:before="0" w:after="0"/>
        <w:ind w:firstLine="851"/>
        <w:rPr>
          <w:sz w:val="28"/>
          <w:szCs w:val="28"/>
        </w:rPr>
      </w:pPr>
      <w:r>
        <w:rPr>
          <w:sz w:val="28"/>
          <w:szCs w:val="28"/>
        </w:rPr>
        <w:t>- месторасположение, график (режим) работы, номера телефонов, адреса Интернет-сайтов и электронной почты органов, в которых заявители могут п</w:t>
      </w:r>
      <w:r>
        <w:rPr>
          <w:sz w:val="28"/>
          <w:szCs w:val="28"/>
        </w:rPr>
        <w:t>о</w:t>
      </w:r>
      <w:r>
        <w:rPr>
          <w:sz w:val="28"/>
          <w:szCs w:val="28"/>
        </w:rPr>
        <w:t>лучить документы, необходимые для Муниципальной услуги;</w:t>
      </w:r>
    </w:p>
    <w:p w:rsidR="00AE5207" w:rsidRDefault="00AE5207" w:rsidP="00AE5207">
      <w:pPr>
        <w:pStyle w:val="10"/>
        <w:tabs>
          <w:tab w:val="clear" w:pos="360"/>
          <w:tab w:val="left" w:pos="3545"/>
          <w:tab w:val="left" w:pos="3970"/>
          <w:tab w:val="left" w:pos="4254"/>
        </w:tabs>
        <w:spacing w:before="0" w:after="0"/>
        <w:ind w:firstLine="851"/>
        <w:rPr>
          <w:sz w:val="28"/>
          <w:szCs w:val="28"/>
        </w:rPr>
      </w:pPr>
      <w:r>
        <w:rPr>
          <w:sz w:val="28"/>
          <w:szCs w:val="28"/>
        </w:rPr>
        <w:t>- основания отказа в предоставлении Муниципальной услуги.</w:t>
      </w:r>
    </w:p>
    <w:p w:rsidR="00AE5207" w:rsidRDefault="00AE5207" w:rsidP="00AE5207">
      <w:pPr>
        <w:pStyle w:val="24"/>
        <w:tabs>
          <w:tab w:val="clear" w:pos="567"/>
          <w:tab w:val="clear" w:pos="709"/>
          <w:tab w:val="left" w:pos="426"/>
        </w:tabs>
        <w:autoSpaceDE/>
        <w:ind w:firstLine="851"/>
        <w:rPr>
          <w:bCs/>
          <w:kern w:val="1"/>
        </w:rPr>
      </w:pPr>
      <w:r w:rsidRPr="002F1B4F">
        <w:rPr>
          <w:bCs/>
          <w:kern w:val="1"/>
        </w:rPr>
        <w:t>2.15</w:t>
      </w:r>
      <w:r>
        <w:rPr>
          <w:bCs/>
          <w:kern w:val="1"/>
        </w:rPr>
        <w:t>.</w:t>
      </w:r>
      <w:r w:rsidRPr="002F1B4F">
        <w:rPr>
          <w:bCs/>
          <w:kern w:val="1"/>
        </w:rPr>
        <w:t xml:space="preserve"> Показатели доступности </w:t>
      </w:r>
      <w:r>
        <w:rPr>
          <w:bCs/>
          <w:kern w:val="1"/>
        </w:rPr>
        <w:t>и качества Муниципальной услуги.</w:t>
      </w:r>
    </w:p>
    <w:p w:rsidR="00AE5207" w:rsidRDefault="00AE5207" w:rsidP="00AE5207">
      <w:pPr>
        <w:pStyle w:val="11"/>
        <w:tabs>
          <w:tab w:val="left" w:pos="420"/>
          <w:tab w:val="left" w:pos="709"/>
          <w:tab w:val="left" w:pos="18321"/>
        </w:tabs>
        <w:spacing w:before="0" w:after="0"/>
        <w:ind w:firstLine="851"/>
        <w:rPr>
          <w:sz w:val="28"/>
          <w:szCs w:val="28"/>
        </w:rPr>
      </w:pPr>
      <w:r>
        <w:rPr>
          <w:sz w:val="28"/>
          <w:szCs w:val="28"/>
        </w:rPr>
        <w:t> Информирование о ходе предоставления Муниципальной услуги ос</w:t>
      </w:r>
      <w:r>
        <w:rPr>
          <w:sz w:val="28"/>
          <w:szCs w:val="28"/>
        </w:rPr>
        <w:t>у</w:t>
      </w:r>
      <w:r>
        <w:rPr>
          <w:sz w:val="28"/>
          <w:szCs w:val="28"/>
        </w:rPr>
        <w:t>ществляется специалистами при личном контакте с заявителями, с использов</w:t>
      </w:r>
      <w:r>
        <w:rPr>
          <w:sz w:val="28"/>
          <w:szCs w:val="28"/>
        </w:rPr>
        <w:t>а</w:t>
      </w:r>
      <w:r w:rsidRPr="006E3434">
        <w:rPr>
          <w:sz w:val="28"/>
          <w:szCs w:val="28"/>
        </w:rPr>
        <w:t>нием средств Интернет, почтовой, телефонной связи, посредством электронной почты</w:t>
      </w:r>
      <w:r>
        <w:rPr>
          <w:sz w:val="28"/>
          <w:szCs w:val="28"/>
        </w:rPr>
        <w:t>.</w:t>
      </w:r>
    </w:p>
    <w:p w:rsidR="00AE5207" w:rsidRDefault="00AE5207" w:rsidP="00AE5207">
      <w:pPr>
        <w:pStyle w:val="11"/>
        <w:tabs>
          <w:tab w:val="left" w:pos="420"/>
          <w:tab w:val="left" w:pos="709"/>
          <w:tab w:val="left" w:pos="18321"/>
        </w:tabs>
        <w:spacing w:before="0" w:after="0"/>
        <w:ind w:firstLine="851"/>
        <w:rPr>
          <w:sz w:val="28"/>
          <w:szCs w:val="28"/>
        </w:rPr>
      </w:pPr>
      <w:r>
        <w:rPr>
          <w:sz w:val="28"/>
          <w:szCs w:val="28"/>
        </w:rPr>
        <w:t>Информация о приостановлении предоставления Муниципальной усл</w:t>
      </w:r>
      <w:r>
        <w:rPr>
          <w:sz w:val="28"/>
          <w:szCs w:val="28"/>
        </w:rPr>
        <w:t>у</w:t>
      </w:r>
      <w:r>
        <w:rPr>
          <w:sz w:val="28"/>
          <w:szCs w:val="28"/>
        </w:rPr>
        <w:t>ги или об отказе в ее предоставлении направляется заявителю письмом или по телефону, указанному в заявлении (при наличии соответствующих данных в з</w:t>
      </w:r>
      <w:r>
        <w:rPr>
          <w:sz w:val="28"/>
          <w:szCs w:val="28"/>
        </w:rPr>
        <w:t>а</w:t>
      </w:r>
      <w:r>
        <w:rPr>
          <w:sz w:val="28"/>
          <w:szCs w:val="28"/>
        </w:rPr>
        <w:t>явлении).</w:t>
      </w:r>
    </w:p>
    <w:p w:rsidR="00AE5207" w:rsidRDefault="00AE5207" w:rsidP="00AE5207">
      <w:pPr>
        <w:pStyle w:val="11"/>
        <w:tabs>
          <w:tab w:val="left" w:pos="420"/>
          <w:tab w:val="left" w:pos="709"/>
          <w:tab w:val="left" w:pos="18321"/>
        </w:tabs>
        <w:spacing w:before="0" w:after="0"/>
        <w:ind w:firstLine="851"/>
        <w:rPr>
          <w:sz w:val="28"/>
          <w:szCs w:val="28"/>
        </w:rPr>
      </w:pPr>
      <w:r>
        <w:rPr>
          <w:sz w:val="28"/>
          <w:szCs w:val="28"/>
        </w:rPr>
        <w:t>Информация о сроке завершения оформления документов и возможн</w:t>
      </w:r>
      <w:r>
        <w:rPr>
          <w:sz w:val="28"/>
          <w:szCs w:val="28"/>
        </w:rPr>
        <w:t>о</w:t>
      </w:r>
      <w:r>
        <w:rPr>
          <w:sz w:val="28"/>
          <w:szCs w:val="28"/>
        </w:rPr>
        <w:t>сти их получения заявителю сообщается при подаче документов и при возо</w:t>
      </w:r>
      <w:r>
        <w:rPr>
          <w:sz w:val="28"/>
          <w:szCs w:val="28"/>
        </w:rPr>
        <w:t>б</w:t>
      </w:r>
      <w:r>
        <w:rPr>
          <w:sz w:val="28"/>
          <w:szCs w:val="28"/>
        </w:rPr>
        <w:t>новлении предоставления Муниципальной услуги после ее приостановления, а в случае сокращения срока - по указанному в заявлении телефону и/или эле</w:t>
      </w:r>
      <w:r>
        <w:rPr>
          <w:sz w:val="28"/>
          <w:szCs w:val="28"/>
        </w:rPr>
        <w:t>к</w:t>
      </w:r>
      <w:r>
        <w:rPr>
          <w:sz w:val="28"/>
          <w:szCs w:val="28"/>
        </w:rPr>
        <w:t>тронной почте.</w:t>
      </w:r>
    </w:p>
    <w:p w:rsidR="00AE5207" w:rsidRDefault="00AE5207" w:rsidP="00AE5207">
      <w:pPr>
        <w:pStyle w:val="11"/>
        <w:tabs>
          <w:tab w:val="left" w:pos="420"/>
          <w:tab w:val="left" w:pos="709"/>
          <w:tab w:val="left" w:pos="18321"/>
        </w:tabs>
        <w:spacing w:before="0" w:after="0"/>
        <w:ind w:firstLine="851"/>
        <w:rPr>
          <w:sz w:val="28"/>
          <w:szCs w:val="28"/>
        </w:rPr>
      </w:pPr>
      <w:r>
        <w:rPr>
          <w:sz w:val="28"/>
          <w:szCs w:val="28"/>
        </w:rPr>
        <w:t>В любое время с момента приема документов заявитель имеет право на получение сведений о прохождении процедур по предоставлению Муниц</w:t>
      </w:r>
      <w:r>
        <w:rPr>
          <w:sz w:val="28"/>
          <w:szCs w:val="28"/>
        </w:rPr>
        <w:t>и</w:t>
      </w:r>
      <w:r>
        <w:rPr>
          <w:sz w:val="28"/>
          <w:szCs w:val="28"/>
        </w:rPr>
        <w:t xml:space="preserve">пальной услуги при помощи телефона, средств Интернета, электронной почты, </w:t>
      </w:r>
      <w:r w:rsidRPr="006E3434">
        <w:rPr>
          <w:sz w:val="28"/>
          <w:szCs w:val="28"/>
        </w:rPr>
        <w:t xml:space="preserve">или посредством личного посещения </w:t>
      </w:r>
      <w:r>
        <w:rPr>
          <w:sz w:val="28"/>
          <w:szCs w:val="28"/>
        </w:rPr>
        <w:t>Администрации</w:t>
      </w:r>
      <w:r w:rsidRPr="006E3434">
        <w:rPr>
          <w:sz w:val="28"/>
          <w:szCs w:val="28"/>
        </w:rPr>
        <w:t xml:space="preserve"> либо МФЦ.</w:t>
      </w:r>
    </w:p>
    <w:p w:rsidR="00AE5207" w:rsidRDefault="00AE5207" w:rsidP="00AE5207">
      <w:pPr>
        <w:pStyle w:val="11"/>
        <w:tabs>
          <w:tab w:val="left" w:pos="-26860"/>
          <w:tab w:val="left" w:pos="-20055"/>
          <w:tab w:val="left" w:pos="-13250"/>
          <w:tab w:val="left" w:pos="-6445"/>
          <w:tab w:val="left" w:pos="420"/>
          <w:tab w:val="left" w:pos="709"/>
          <w:tab w:val="left" w:pos="4651"/>
          <w:tab w:val="left" w:pos="4711"/>
          <w:tab w:val="left" w:pos="11456"/>
          <w:tab w:val="left" w:pos="18261"/>
          <w:tab w:val="left" w:pos="18321"/>
          <w:tab w:val="left" w:pos="25066"/>
        </w:tabs>
        <w:spacing w:before="0" w:after="0"/>
        <w:ind w:firstLine="851"/>
        <w:rPr>
          <w:color w:val="000000"/>
          <w:kern w:val="1"/>
          <w:sz w:val="28"/>
          <w:szCs w:val="28"/>
        </w:rPr>
      </w:pPr>
      <w:proofErr w:type="gramStart"/>
      <w:r>
        <w:rPr>
          <w:color w:val="000000"/>
          <w:kern w:val="1"/>
          <w:sz w:val="28"/>
          <w:szCs w:val="28"/>
        </w:rPr>
        <w:t>Для получения сведений о прохождении процедур по предоставлению Муниципальной услуги заявителем указываются (называются) дата и входящий номер, полученные при подаче документов.</w:t>
      </w:r>
      <w:proofErr w:type="gramEnd"/>
      <w:r>
        <w:rPr>
          <w:color w:val="000000"/>
          <w:kern w:val="1"/>
          <w:sz w:val="28"/>
          <w:szCs w:val="28"/>
        </w:rPr>
        <w:t xml:space="preserve"> Заявителю предоставляются свед</w:t>
      </w:r>
      <w:r>
        <w:rPr>
          <w:color w:val="000000"/>
          <w:kern w:val="1"/>
          <w:sz w:val="28"/>
          <w:szCs w:val="28"/>
        </w:rPr>
        <w:t>е</w:t>
      </w:r>
      <w:r>
        <w:rPr>
          <w:color w:val="000000"/>
          <w:kern w:val="1"/>
          <w:sz w:val="28"/>
          <w:szCs w:val="28"/>
        </w:rPr>
        <w:t xml:space="preserve">ния о том, на каком этапе рассмотрения (в </w:t>
      </w:r>
      <w:proofErr w:type="gramStart"/>
      <w:r>
        <w:rPr>
          <w:color w:val="000000"/>
          <w:kern w:val="1"/>
          <w:sz w:val="28"/>
          <w:szCs w:val="28"/>
        </w:rPr>
        <w:t>процессе</w:t>
      </w:r>
      <w:proofErr w:type="gramEnd"/>
      <w:r>
        <w:rPr>
          <w:color w:val="000000"/>
          <w:kern w:val="1"/>
          <w:sz w:val="28"/>
          <w:szCs w:val="28"/>
        </w:rPr>
        <w:t xml:space="preserve"> выполнения </w:t>
      </w:r>
      <w:proofErr w:type="gramStart"/>
      <w:r>
        <w:rPr>
          <w:color w:val="000000"/>
          <w:kern w:val="1"/>
          <w:sz w:val="28"/>
          <w:szCs w:val="28"/>
        </w:rPr>
        <w:t>какой</w:t>
      </w:r>
      <w:proofErr w:type="gramEnd"/>
      <w:r>
        <w:rPr>
          <w:color w:val="000000"/>
          <w:kern w:val="1"/>
          <w:sz w:val="28"/>
          <w:szCs w:val="28"/>
        </w:rPr>
        <w:t xml:space="preserve"> админ</w:t>
      </w:r>
      <w:r>
        <w:rPr>
          <w:color w:val="000000"/>
          <w:kern w:val="1"/>
          <w:sz w:val="28"/>
          <w:szCs w:val="28"/>
        </w:rPr>
        <w:t>и</w:t>
      </w:r>
      <w:r>
        <w:rPr>
          <w:color w:val="000000"/>
          <w:kern w:val="1"/>
          <w:sz w:val="28"/>
          <w:szCs w:val="28"/>
        </w:rPr>
        <w:t xml:space="preserve">стративной процедуры) находится представленный им пакет документов. </w:t>
      </w:r>
    </w:p>
    <w:p w:rsidR="00AE5207" w:rsidRDefault="00AE5207" w:rsidP="00AE5207">
      <w:pPr>
        <w:tabs>
          <w:tab w:val="left" w:pos="709"/>
          <w:tab w:val="left" w:pos="851"/>
        </w:tabs>
        <w:autoSpaceDE w:val="0"/>
        <w:autoSpaceDN w:val="0"/>
        <w:adjustRightInd w:val="0"/>
        <w:ind w:firstLine="540"/>
        <w:jc w:val="both"/>
        <w:rPr>
          <w:sz w:val="28"/>
          <w:szCs w:val="28"/>
        </w:rPr>
      </w:pPr>
      <w:r>
        <w:rPr>
          <w:color w:val="000000"/>
          <w:kern w:val="1"/>
          <w:sz w:val="28"/>
          <w:szCs w:val="28"/>
        </w:rPr>
        <w:tab/>
        <w:t xml:space="preserve">  2.16. И</w:t>
      </w:r>
      <w:r w:rsidRPr="009D30B4">
        <w:rPr>
          <w:sz w:val="28"/>
          <w:szCs w:val="28"/>
        </w:rPr>
        <w:t xml:space="preserve">ные требования, в том числе учитывающие особенности предоставления </w:t>
      </w:r>
      <w:r>
        <w:rPr>
          <w:sz w:val="28"/>
          <w:szCs w:val="28"/>
        </w:rPr>
        <w:t>муниципальных</w:t>
      </w:r>
      <w:r w:rsidRPr="009D30B4">
        <w:rPr>
          <w:sz w:val="28"/>
          <w:szCs w:val="28"/>
        </w:rPr>
        <w:t xml:space="preserve"> услуг в многофункциональных центрах предоставления </w:t>
      </w:r>
      <w:r>
        <w:rPr>
          <w:sz w:val="28"/>
          <w:szCs w:val="28"/>
        </w:rPr>
        <w:t xml:space="preserve">государственных </w:t>
      </w:r>
      <w:r w:rsidRPr="009D30B4">
        <w:rPr>
          <w:sz w:val="28"/>
          <w:szCs w:val="28"/>
        </w:rPr>
        <w:t xml:space="preserve">и муниципальных услуг и особенности предоставления </w:t>
      </w:r>
      <w:r>
        <w:rPr>
          <w:sz w:val="28"/>
          <w:szCs w:val="28"/>
        </w:rPr>
        <w:t>муниципальных</w:t>
      </w:r>
      <w:r w:rsidRPr="009D30B4">
        <w:rPr>
          <w:sz w:val="28"/>
          <w:szCs w:val="28"/>
        </w:rPr>
        <w:t xml:space="preserve"> услуг в электронной форме.</w:t>
      </w:r>
    </w:p>
    <w:p w:rsidR="00AE5207" w:rsidRDefault="00AE5207" w:rsidP="00AE5207">
      <w:pPr>
        <w:tabs>
          <w:tab w:val="left" w:pos="851"/>
        </w:tabs>
        <w:autoSpaceDE w:val="0"/>
        <w:autoSpaceDN w:val="0"/>
        <w:adjustRightInd w:val="0"/>
        <w:ind w:firstLine="540"/>
        <w:jc w:val="both"/>
        <w:rPr>
          <w:sz w:val="28"/>
          <w:szCs w:val="28"/>
        </w:rPr>
      </w:pPr>
      <w:r>
        <w:rPr>
          <w:sz w:val="28"/>
          <w:szCs w:val="28"/>
        </w:rPr>
        <w:tab/>
        <w:t>При предоставлении услуги в М</w:t>
      </w:r>
      <w:r w:rsidRPr="009D30B4">
        <w:rPr>
          <w:sz w:val="28"/>
          <w:szCs w:val="28"/>
        </w:rPr>
        <w:t>ногофункциональн</w:t>
      </w:r>
      <w:r>
        <w:rPr>
          <w:sz w:val="28"/>
          <w:szCs w:val="28"/>
        </w:rPr>
        <w:t>ом</w:t>
      </w:r>
      <w:r w:rsidRPr="009D30B4">
        <w:rPr>
          <w:sz w:val="28"/>
          <w:szCs w:val="28"/>
        </w:rPr>
        <w:t xml:space="preserve"> центр</w:t>
      </w:r>
      <w:r>
        <w:rPr>
          <w:sz w:val="28"/>
          <w:szCs w:val="28"/>
        </w:rPr>
        <w:t xml:space="preserve">е прием и выдача документов осуществляется сотрудниками МФЦ. Для исполнения документ передается в </w:t>
      </w:r>
      <w:r w:rsidR="00F35B2C">
        <w:rPr>
          <w:sz w:val="28"/>
          <w:szCs w:val="28"/>
        </w:rPr>
        <w:t>Администрацию.</w:t>
      </w:r>
    </w:p>
    <w:p w:rsidR="00AE5207" w:rsidRDefault="00AE5207" w:rsidP="00AE5207">
      <w:pPr>
        <w:autoSpaceDE w:val="0"/>
        <w:autoSpaceDN w:val="0"/>
        <w:adjustRightInd w:val="0"/>
        <w:ind w:firstLine="709"/>
        <w:jc w:val="both"/>
        <w:rPr>
          <w:sz w:val="28"/>
          <w:szCs w:val="28"/>
        </w:rPr>
      </w:pPr>
      <w:proofErr w:type="gramStart"/>
      <w:r>
        <w:rPr>
          <w:sz w:val="28"/>
          <w:szCs w:val="28"/>
        </w:rPr>
        <w:t xml:space="preserve">Информацию о предоставляемой Муниципальной услуге (о сроках предоставления услуги; о перечнях документов, необходимых для получения услуги; о размерах государственных пошлин и иных платежей, связанных с получением услуги, порядке их уплаты; о порядке обжалования действий </w:t>
      </w:r>
      <w:r>
        <w:rPr>
          <w:sz w:val="28"/>
          <w:szCs w:val="28"/>
        </w:rPr>
        <w:lastRenderedPageBreak/>
        <w:t>(бездействий), а также решений должностных лиц органов и организаций участвующих в предоставлении услуги) заявитель может получить в секторе информирования, который включает в себя:</w:t>
      </w:r>
      <w:proofErr w:type="gramEnd"/>
    </w:p>
    <w:p w:rsidR="00AE5207" w:rsidRDefault="00AE5207" w:rsidP="00AE5207">
      <w:pPr>
        <w:autoSpaceDE w:val="0"/>
        <w:autoSpaceDN w:val="0"/>
        <w:adjustRightInd w:val="0"/>
        <w:ind w:firstLine="709"/>
        <w:jc w:val="both"/>
        <w:rPr>
          <w:sz w:val="28"/>
          <w:szCs w:val="28"/>
        </w:rPr>
      </w:pPr>
      <w:r>
        <w:rPr>
          <w:sz w:val="28"/>
          <w:szCs w:val="28"/>
        </w:rPr>
        <w:t xml:space="preserve"> а) информационные стенды, содержащие актуальную и исчерпывающую информацию, необходимую для получения заявителями услуг;</w:t>
      </w:r>
    </w:p>
    <w:p w:rsidR="00AE5207" w:rsidRDefault="00AE5207" w:rsidP="00AE5207">
      <w:pPr>
        <w:tabs>
          <w:tab w:val="left" w:pos="851"/>
        </w:tabs>
        <w:autoSpaceDE w:val="0"/>
        <w:autoSpaceDN w:val="0"/>
        <w:adjustRightInd w:val="0"/>
        <w:ind w:firstLine="851"/>
        <w:jc w:val="both"/>
        <w:rPr>
          <w:sz w:val="28"/>
          <w:szCs w:val="28"/>
        </w:rPr>
      </w:pPr>
      <w:r>
        <w:rPr>
          <w:sz w:val="28"/>
          <w:szCs w:val="28"/>
        </w:rPr>
        <w:t>б) информационный киоск – программно-аппаратный комплекс, предназначенный для обеспечения возможности доступа заявителей к информации об услугах и ходе их предоставления в центре;</w:t>
      </w:r>
    </w:p>
    <w:p w:rsidR="00AE5207" w:rsidRDefault="00AE5207" w:rsidP="00AE5207">
      <w:pPr>
        <w:autoSpaceDE w:val="0"/>
        <w:autoSpaceDN w:val="0"/>
        <w:adjustRightInd w:val="0"/>
        <w:ind w:firstLine="851"/>
        <w:jc w:val="both"/>
        <w:rPr>
          <w:sz w:val="28"/>
          <w:szCs w:val="28"/>
        </w:rPr>
      </w:pPr>
      <w:r>
        <w:rPr>
          <w:sz w:val="28"/>
          <w:szCs w:val="28"/>
        </w:rPr>
        <w:t>в) консультационные окна для осуществления информирования о порядке предоставления услуги.</w:t>
      </w:r>
    </w:p>
    <w:p w:rsidR="00AE5207" w:rsidRDefault="00AE5207" w:rsidP="00AE5207">
      <w:pPr>
        <w:tabs>
          <w:tab w:val="left" w:pos="851"/>
        </w:tabs>
        <w:autoSpaceDE w:val="0"/>
        <w:autoSpaceDN w:val="0"/>
        <w:adjustRightInd w:val="0"/>
        <w:ind w:firstLine="851"/>
        <w:jc w:val="both"/>
        <w:rPr>
          <w:sz w:val="28"/>
          <w:szCs w:val="28"/>
        </w:rPr>
      </w:pPr>
      <w:r>
        <w:rPr>
          <w:sz w:val="28"/>
          <w:szCs w:val="28"/>
        </w:rPr>
        <w:t>С целью автоматизированного управления потоком заявителей и обеспечения им комфортных условий ожидания "Многофункциональный центр" оборудован электронной системой управления очередью.</w:t>
      </w:r>
    </w:p>
    <w:p w:rsidR="00AE5207" w:rsidRDefault="00AE5207" w:rsidP="00AE5207">
      <w:pPr>
        <w:pStyle w:val="24"/>
        <w:tabs>
          <w:tab w:val="clear" w:pos="567"/>
          <w:tab w:val="clear" w:pos="709"/>
          <w:tab w:val="left" w:pos="426"/>
        </w:tabs>
        <w:autoSpaceDE/>
        <w:ind w:firstLine="709"/>
        <w:jc w:val="center"/>
        <w:rPr>
          <w:b/>
          <w:bCs/>
          <w:kern w:val="1"/>
        </w:rPr>
      </w:pPr>
    </w:p>
    <w:p w:rsidR="00AE5207" w:rsidRDefault="00AE5207" w:rsidP="00AE5207">
      <w:pPr>
        <w:pStyle w:val="24"/>
        <w:tabs>
          <w:tab w:val="clear" w:pos="567"/>
          <w:tab w:val="clear" w:pos="709"/>
        </w:tabs>
        <w:autoSpaceDE/>
        <w:jc w:val="center"/>
        <w:rPr>
          <w:b/>
          <w:bCs/>
          <w:kern w:val="1"/>
        </w:rPr>
      </w:pPr>
    </w:p>
    <w:p w:rsidR="00AE5207" w:rsidRDefault="00AE5207" w:rsidP="00AE5207">
      <w:pPr>
        <w:pStyle w:val="ConsPlusNormal"/>
        <w:ind w:firstLine="0"/>
        <w:jc w:val="center"/>
        <w:rPr>
          <w:rFonts w:ascii="Times New Roman" w:hAnsi="Times New Roman"/>
          <w:sz w:val="28"/>
          <w:szCs w:val="28"/>
        </w:rPr>
      </w:pPr>
      <w:r>
        <w:rPr>
          <w:rFonts w:ascii="Times New Roman" w:hAnsi="Times New Roman"/>
          <w:sz w:val="28"/>
          <w:szCs w:val="28"/>
        </w:rPr>
        <w:t xml:space="preserve">3. Состав, последовательность и сроки </w:t>
      </w:r>
    </w:p>
    <w:p w:rsidR="00AE5207" w:rsidRDefault="00AE5207" w:rsidP="00AE5207">
      <w:pPr>
        <w:pStyle w:val="ConsPlusNormal"/>
        <w:ind w:firstLine="0"/>
        <w:jc w:val="center"/>
        <w:rPr>
          <w:rFonts w:ascii="Times New Roman" w:hAnsi="Times New Roman"/>
          <w:sz w:val="28"/>
          <w:szCs w:val="28"/>
        </w:rPr>
      </w:pPr>
      <w:r>
        <w:rPr>
          <w:rFonts w:ascii="Times New Roman" w:hAnsi="Times New Roman"/>
          <w:sz w:val="28"/>
          <w:szCs w:val="28"/>
        </w:rPr>
        <w:t xml:space="preserve">выполнения административных процедур (действий), требования </w:t>
      </w:r>
    </w:p>
    <w:p w:rsidR="00AE5207" w:rsidRDefault="00AE5207" w:rsidP="00AE5207">
      <w:pPr>
        <w:pStyle w:val="ConsPlusNormal"/>
        <w:ind w:firstLine="0"/>
        <w:jc w:val="center"/>
        <w:rPr>
          <w:rFonts w:ascii="Times New Roman" w:hAnsi="Times New Roman"/>
          <w:sz w:val="28"/>
          <w:szCs w:val="28"/>
        </w:rPr>
      </w:pPr>
      <w:r>
        <w:rPr>
          <w:rFonts w:ascii="Times New Roman" w:hAnsi="Times New Roman"/>
          <w:sz w:val="28"/>
          <w:szCs w:val="28"/>
        </w:rPr>
        <w:t xml:space="preserve">к порядку их выполнения, в том числе особенности выполнения </w:t>
      </w:r>
    </w:p>
    <w:p w:rsidR="00AE5207" w:rsidRDefault="00AE5207" w:rsidP="00AE5207">
      <w:pPr>
        <w:pStyle w:val="ConsPlusNormal"/>
        <w:ind w:firstLine="0"/>
        <w:jc w:val="center"/>
        <w:rPr>
          <w:rFonts w:ascii="Times New Roman" w:hAnsi="Times New Roman"/>
          <w:sz w:val="28"/>
          <w:szCs w:val="28"/>
        </w:rPr>
      </w:pPr>
      <w:r>
        <w:rPr>
          <w:rFonts w:ascii="Times New Roman" w:hAnsi="Times New Roman"/>
          <w:sz w:val="28"/>
          <w:szCs w:val="28"/>
        </w:rPr>
        <w:t>административных процедур (действий) в электронной форме</w:t>
      </w:r>
    </w:p>
    <w:p w:rsidR="00AE5207" w:rsidRDefault="00AE5207" w:rsidP="00AE5207">
      <w:pPr>
        <w:pStyle w:val="ConsPlusNormal"/>
        <w:ind w:firstLine="0"/>
        <w:jc w:val="center"/>
        <w:rPr>
          <w:rFonts w:ascii="Times New Roman" w:hAnsi="Times New Roman"/>
          <w:sz w:val="28"/>
          <w:szCs w:val="28"/>
        </w:rPr>
      </w:pPr>
    </w:p>
    <w:p w:rsidR="000A2711" w:rsidRPr="000A2711" w:rsidRDefault="00AE5207" w:rsidP="00787F26">
      <w:pPr>
        <w:ind w:firstLine="851"/>
        <w:jc w:val="both"/>
        <w:rPr>
          <w:sz w:val="28"/>
          <w:szCs w:val="28"/>
        </w:rPr>
      </w:pPr>
      <w:r w:rsidRPr="000A2711">
        <w:rPr>
          <w:sz w:val="28"/>
          <w:szCs w:val="28"/>
        </w:rPr>
        <w:t>Предоставление Муниципальной услуги включает в себя следующие административные процедуры:</w:t>
      </w:r>
    </w:p>
    <w:p w:rsidR="000A2711" w:rsidRDefault="000A2711" w:rsidP="00787F26">
      <w:pPr>
        <w:ind w:firstLine="851"/>
        <w:jc w:val="both"/>
      </w:pPr>
      <w:r>
        <w:rPr>
          <w:sz w:val="27"/>
          <w:szCs w:val="27"/>
        </w:rPr>
        <w:t>3.1. В состав административных процедур входят:</w:t>
      </w:r>
    </w:p>
    <w:p w:rsidR="000A2711" w:rsidRDefault="000A2711" w:rsidP="00787F26">
      <w:pPr>
        <w:pStyle w:val="af1"/>
        <w:spacing w:before="0" w:beforeAutospacing="0" w:after="0"/>
        <w:ind w:firstLine="851"/>
        <w:jc w:val="both"/>
      </w:pPr>
      <w:r>
        <w:rPr>
          <w:sz w:val="27"/>
          <w:szCs w:val="27"/>
        </w:rPr>
        <w:t>1) прием запроса и прилагаемых к нему документов, регистрация запроса, выдача заявителю расписки в получении запроса и документов;</w:t>
      </w:r>
    </w:p>
    <w:p w:rsidR="000A2711" w:rsidRDefault="000A2711" w:rsidP="00787F26">
      <w:pPr>
        <w:pStyle w:val="af1"/>
        <w:spacing w:before="0" w:beforeAutospacing="0" w:after="0"/>
        <w:ind w:firstLine="851"/>
        <w:jc w:val="both"/>
      </w:pPr>
      <w:proofErr w:type="gramStart"/>
      <w:r>
        <w:rPr>
          <w:sz w:val="27"/>
          <w:szCs w:val="27"/>
        </w:rPr>
        <w:t>2) формирование и направление межведомственного запроса сотрудниками МФЦ</w:t>
      </w:r>
      <w:r w:rsidR="00005233">
        <w:rPr>
          <w:sz w:val="27"/>
          <w:szCs w:val="27"/>
        </w:rPr>
        <w:t xml:space="preserve"> или специалистом Администрации </w:t>
      </w:r>
      <w:r>
        <w:rPr>
          <w:sz w:val="27"/>
          <w:szCs w:val="27"/>
        </w:rPr>
        <w:t xml:space="preserve"> в органы, участвующие в предоставл</w:t>
      </w:r>
      <w:r>
        <w:rPr>
          <w:sz w:val="27"/>
          <w:szCs w:val="27"/>
        </w:rPr>
        <w:t>е</w:t>
      </w:r>
      <w:r>
        <w:rPr>
          <w:sz w:val="27"/>
          <w:szCs w:val="27"/>
        </w:rPr>
        <w:t>нии муниципальной услуги (в случае не предоставления заявителем документов, предусмотренных пунктом 2.6</w:t>
      </w:r>
      <w:r w:rsidR="00C1544E">
        <w:rPr>
          <w:sz w:val="27"/>
          <w:szCs w:val="27"/>
        </w:rPr>
        <w:t>.1</w:t>
      </w:r>
      <w:r>
        <w:rPr>
          <w:sz w:val="27"/>
          <w:szCs w:val="27"/>
        </w:rPr>
        <w:t xml:space="preserve"> раздела 2 настоящего административного регл</w:t>
      </w:r>
      <w:r>
        <w:rPr>
          <w:sz w:val="27"/>
          <w:szCs w:val="27"/>
        </w:rPr>
        <w:t>а</w:t>
      </w:r>
      <w:r>
        <w:rPr>
          <w:sz w:val="27"/>
          <w:szCs w:val="27"/>
        </w:rPr>
        <w:t>мента по собственной инициативе) и передача запроса и прилагаемых к нему д</w:t>
      </w:r>
      <w:r>
        <w:rPr>
          <w:sz w:val="27"/>
          <w:szCs w:val="27"/>
        </w:rPr>
        <w:t>о</w:t>
      </w:r>
      <w:r>
        <w:rPr>
          <w:sz w:val="27"/>
          <w:szCs w:val="27"/>
        </w:rPr>
        <w:t>кументов (указанных в пункте 2.6</w:t>
      </w:r>
      <w:r w:rsidR="00C1544E">
        <w:rPr>
          <w:sz w:val="27"/>
          <w:szCs w:val="27"/>
        </w:rPr>
        <w:t>.1</w:t>
      </w:r>
      <w:r>
        <w:rPr>
          <w:sz w:val="27"/>
          <w:szCs w:val="27"/>
        </w:rPr>
        <w:t xml:space="preserve"> раздела 2 настоящего административного ре</w:t>
      </w:r>
      <w:r>
        <w:rPr>
          <w:sz w:val="27"/>
          <w:szCs w:val="27"/>
        </w:rPr>
        <w:t>г</w:t>
      </w:r>
      <w:r>
        <w:rPr>
          <w:sz w:val="27"/>
          <w:szCs w:val="27"/>
        </w:rPr>
        <w:t>ламента) из МФЦ в Администрацию;</w:t>
      </w:r>
      <w:proofErr w:type="gramEnd"/>
    </w:p>
    <w:p w:rsidR="000A2711" w:rsidRDefault="000A2711" w:rsidP="00787F26">
      <w:pPr>
        <w:pStyle w:val="af1"/>
        <w:spacing w:before="0" w:beforeAutospacing="0" w:after="0"/>
        <w:ind w:firstLine="851"/>
        <w:jc w:val="both"/>
      </w:pPr>
      <w:r>
        <w:rPr>
          <w:sz w:val="27"/>
          <w:szCs w:val="27"/>
        </w:rPr>
        <w:t>3) рассмотрение запроса и прилагаемых к нему документов, принятие р</w:t>
      </w:r>
      <w:r>
        <w:rPr>
          <w:sz w:val="27"/>
          <w:szCs w:val="27"/>
        </w:rPr>
        <w:t>е</w:t>
      </w:r>
      <w:r>
        <w:rPr>
          <w:sz w:val="27"/>
          <w:szCs w:val="27"/>
        </w:rPr>
        <w:t xml:space="preserve">шения о предоставлении либо отказе в предоставлении муниципальной услуги и передача результата муниципальной услуги из </w:t>
      </w:r>
      <w:r w:rsidR="00005233">
        <w:rPr>
          <w:sz w:val="27"/>
          <w:szCs w:val="27"/>
        </w:rPr>
        <w:t xml:space="preserve">Администрации </w:t>
      </w:r>
      <w:r>
        <w:rPr>
          <w:sz w:val="27"/>
          <w:szCs w:val="27"/>
        </w:rPr>
        <w:t xml:space="preserve"> в МФЦ</w:t>
      </w:r>
      <w:r w:rsidR="00005233">
        <w:rPr>
          <w:sz w:val="27"/>
          <w:szCs w:val="27"/>
        </w:rPr>
        <w:t xml:space="preserve"> или неп</w:t>
      </w:r>
      <w:r w:rsidR="00005233">
        <w:rPr>
          <w:sz w:val="27"/>
          <w:szCs w:val="27"/>
        </w:rPr>
        <w:t>о</w:t>
      </w:r>
      <w:r w:rsidR="00005233">
        <w:rPr>
          <w:sz w:val="27"/>
          <w:szCs w:val="27"/>
        </w:rPr>
        <w:t>средственно заявителю</w:t>
      </w:r>
      <w:r>
        <w:rPr>
          <w:sz w:val="27"/>
          <w:szCs w:val="27"/>
        </w:rPr>
        <w:t>;</w:t>
      </w:r>
    </w:p>
    <w:p w:rsidR="000A2711" w:rsidRDefault="000A2711" w:rsidP="00787F26">
      <w:pPr>
        <w:pStyle w:val="af1"/>
        <w:spacing w:before="0" w:beforeAutospacing="0" w:after="0"/>
        <w:ind w:firstLine="851"/>
        <w:jc w:val="both"/>
      </w:pPr>
      <w:r>
        <w:rPr>
          <w:sz w:val="27"/>
          <w:szCs w:val="27"/>
        </w:rPr>
        <w:t>4) выдача результата муниципальной услуги заявителю в МФЦ.</w:t>
      </w:r>
    </w:p>
    <w:p w:rsidR="00AE5207" w:rsidRDefault="00AE5207" w:rsidP="00787F26">
      <w:pPr>
        <w:ind w:firstLine="851"/>
        <w:jc w:val="both"/>
        <w:rPr>
          <w:sz w:val="28"/>
          <w:szCs w:val="28"/>
        </w:rPr>
      </w:pPr>
      <w:r>
        <w:rPr>
          <w:sz w:val="28"/>
          <w:szCs w:val="28"/>
        </w:rPr>
        <w:t>3.</w:t>
      </w:r>
      <w:r w:rsidR="002F7281">
        <w:rPr>
          <w:sz w:val="28"/>
          <w:szCs w:val="28"/>
        </w:rPr>
        <w:t>2</w:t>
      </w:r>
      <w:r>
        <w:rPr>
          <w:sz w:val="28"/>
          <w:szCs w:val="28"/>
        </w:rPr>
        <w:t xml:space="preserve">. Блок-схема предоставления </w:t>
      </w:r>
      <w:r w:rsidR="002F7281">
        <w:rPr>
          <w:sz w:val="28"/>
          <w:szCs w:val="28"/>
        </w:rPr>
        <w:t>м</w:t>
      </w:r>
      <w:r>
        <w:rPr>
          <w:sz w:val="28"/>
          <w:szCs w:val="28"/>
        </w:rPr>
        <w:t xml:space="preserve">униципальной услуги приводится в </w:t>
      </w:r>
      <w:r w:rsidRPr="00005233">
        <w:rPr>
          <w:color w:val="4F81BD" w:themeColor="accent1"/>
          <w:sz w:val="28"/>
          <w:szCs w:val="28"/>
        </w:rPr>
        <w:t xml:space="preserve">приложении № </w:t>
      </w:r>
      <w:r w:rsidR="00787F26">
        <w:rPr>
          <w:color w:val="4F81BD" w:themeColor="accent1"/>
          <w:sz w:val="28"/>
          <w:szCs w:val="28"/>
        </w:rPr>
        <w:t>2-3</w:t>
      </w:r>
      <w:r>
        <w:rPr>
          <w:sz w:val="28"/>
          <w:szCs w:val="28"/>
        </w:rPr>
        <w:t>к Административному регламенту.</w:t>
      </w:r>
    </w:p>
    <w:p w:rsidR="00AE5207" w:rsidRPr="00A507A3" w:rsidRDefault="00AE5207" w:rsidP="00787F26">
      <w:pPr>
        <w:pStyle w:val="10"/>
        <w:tabs>
          <w:tab w:val="left" w:pos="567"/>
          <w:tab w:val="left" w:pos="709"/>
        </w:tabs>
        <w:spacing w:before="0" w:after="0"/>
        <w:ind w:firstLine="851"/>
        <w:rPr>
          <w:bCs/>
          <w:sz w:val="28"/>
          <w:szCs w:val="28"/>
        </w:rPr>
      </w:pPr>
      <w:r>
        <w:rPr>
          <w:bCs/>
          <w:sz w:val="28"/>
          <w:szCs w:val="28"/>
        </w:rPr>
        <w:t>3</w:t>
      </w:r>
      <w:r w:rsidRPr="00A507A3">
        <w:rPr>
          <w:bCs/>
          <w:sz w:val="28"/>
          <w:szCs w:val="28"/>
        </w:rPr>
        <w:t>.</w:t>
      </w:r>
      <w:r w:rsidR="002F7281">
        <w:rPr>
          <w:bCs/>
          <w:sz w:val="28"/>
          <w:szCs w:val="28"/>
        </w:rPr>
        <w:t>3</w:t>
      </w:r>
      <w:r>
        <w:rPr>
          <w:bCs/>
          <w:sz w:val="28"/>
          <w:szCs w:val="28"/>
        </w:rPr>
        <w:t>.</w:t>
      </w:r>
      <w:r w:rsidRPr="00A507A3">
        <w:rPr>
          <w:bCs/>
          <w:sz w:val="28"/>
          <w:szCs w:val="28"/>
        </w:rPr>
        <w:t xml:space="preserve"> Описание административных процедур</w:t>
      </w:r>
      <w:r>
        <w:rPr>
          <w:bCs/>
          <w:sz w:val="28"/>
          <w:szCs w:val="28"/>
        </w:rPr>
        <w:t>.</w:t>
      </w:r>
    </w:p>
    <w:p w:rsidR="00D330A6" w:rsidRDefault="00D330A6" w:rsidP="00787F26">
      <w:pPr>
        <w:pStyle w:val="af1"/>
        <w:spacing w:before="0" w:beforeAutospacing="0" w:after="0"/>
        <w:ind w:firstLine="851"/>
        <w:jc w:val="both"/>
      </w:pPr>
      <w:r>
        <w:rPr>
          <w:sz w:val="28"/>
          <w:szCs w:val="28"/>
        </w:rPr>
        <w:t>3.3.1.</w:t>
      </w:r>
      <w:r>
        <w:rPr>
          <w:sz w:val="27"/>
          <w:szCs w:val="27"/>
        </w:rPr>
        <w:t>Прием запроса и прилагаемых к нему документов, регистрация запр</w:t>
      </w:r>
      <w:r>
        <w:rPr>
          <w:sz w:val="27"/>
          <w:szCs w:val="27"/>
        </w:rPr>
        <w:t>о</w:t>
      </w:r>
      <w:r>
        <w:rPr>
          <w:sz w:val="27"/>
          <w:szCs w:val="27"/>
        </w:rPr>
        <w:t>са, выдача заявителю расписки в получении запроса и документов:</w:t>
      </w:r>
    </w:p>
    <w:p w:rsidR="00AE5207" w:rsidRDefault="00AE5207" w:rsidP="00787F26">
      <w:pPr>
        <w:ind w:firstLine="851"/>
        <w:jc w:val="both"/>
        <w:rPr>
          <w:sz w:val="28"/>
          <w:szCs w:val="28"/>
        </w:rPr>
      </w:pPr>
      <w:r>
        <w:rPr>
          <w:sz w:val="28"/>
          <w:szCs w:val="28"/>
        </w:rPr>
        <w:t xml:space="preserve">Основанием для начала предоставления </w:t>
      </w:r>
      <w:r w:rsidR="00D330A6">
        <w:rPr>
          <w:sz w:val="28"/>
          <w:szCs w:val="28"/>
        </w:rPr>
        <w:t>м</w:t>
      </w:r>
      <w:r>
        <w:rPr>
          <w:sz w:val="28"/>
          <w:szCs w:val="28"/>
        </w:rPr>
        <w:t xml:space="preserve">униципальной услуги  является личное обращение заявителя (его представителя, доверенного лица) в  Многофункциональный центр </w:t>
      </w:r>
      <w:r w:rsidRPr="009725BF">
        <w:rPr>
          <w:sz w:val="28"/>
          <w:szCs w:val="28"/>
        </w:rPr>
        <w:t xml:space="preserve">или непосредственно в администрацию </w:t>
      </w:r>
      <w:r>
        <w:rPr>
          <w:sz w:val="28"/>
          <w:szCs w:val="28"/>
        </w:rPr>
        <w:t xml:space="preserve">Полтавского сельского поселенияс пакетом документов, указанным в разделе </w:t>
      </w:r>
      <w:r>
        <w:rPr>
          <w:sz w:val="28"/>
          <w:szCs w:val="28"/>
        </w:rPr>
        <w:lastRenderedPageBreak/>
        <w:t>2.6 настоящего Административного регламента,   необходимым для предоставления услуги;</w:t>
      </w:r>
    </w:p>
    <w:p w:rsidR="00D330A6" w:rsidRDefault="00D330A6" w:rsidP="00787F26">
      <w:pPr>
        <w:pStyle w:val="af1"/>
        <w:spacing w:before="0" w:beforeAutospacing="0" w:after="0"/>
        <w:ind w:firstLine="851"/>
        <w:rPr>
          <w:sz w:val="27"/>
          <w:szCs w:val="27"/>
        </w:rPr>
      </w:pPr>
      <w:r>
        <w:rPr>
          <w:sz w:val="27"/>
          <w:szCs w:val="27"/>
        </w:rPr>
        <w:t>При приеме запроса и прилагаемых к нему документов работник МФЦ</w:t>
      </w:r>
      <w:r w:rsidR="00005233">
        <w:rPr>
          <w:sz w:val="27"/>
          <w:szCs w:val="27"/>
        </w:rPr>
        <w:t xml:space="preserve"> или Специалист Администрации</w:t>
      </w:r>
      <w:r>
        <w:rPr>
          <w:sz w:val="27"/>
          <w:szCs w:val="27"/>
        </w:rPr>
        <w:t>:</w:t>
      </w:r>
    </w:p>
    <w:p w:rsidR="00D330A6" w:rsidRDefault="00D330A6" w:rsidP="00787F26">
      <w:pPr>
        <w:pStyle w:val="af1"/>
        <w:spacing w:before="0" w:beforeAutospacing="0" w:after="0"/>
        <w:ind w:firstLine="851"/>
        <w:jc w:val="both"/>
      </w:pPr>
      <w:r>
        <w:rPr>
          <w:sz w:val="27"/>
          <w:szCs w:val="27"/>
        </w:rPr>
        <w:t>устанавливает личность заявителя, в том числе проверяет документ, уд</w:t>
      </w:r>
      <w:r>
        <w:rPr>
          <w:sz w:val="27"/>
          <w:szCs w:val="27"/>
        </w:rPr>
        <w:t>о</w:t>
      </w:r>
      <w:r>
        <w:rPr>
          <w:sz w:val="27"/>
          <w:szCs w:val="27"/>
        </w:rPr>
        <w:t>стоверяющий личность, проверяет полномочия заявителя, в том числе полномочия представителя действовать от его имени;</w:t>
      </w:r>
    </w:p>
    <w:p w:rsidR="00D330A6" w:rsidRDefault="00D330A6" w:rsidP="00787F26">
      <w:pPr>
        <w:pStyle w:val="af1"/>
        <w:spacing w:before="0" w:beforeAutospacing="0" w:after="0"/>
        <w:ind w:firstLine="851"/>
        <w:jc w:val="both"/>
      </w:pPr>
      <w:r>
        <w:rPr>
          <w:sz w:val="27"/>
          <w:szCs w:val="27"/>
        </w:rPr>
        <w:t>проверяет наличие всех необходимых документов, исходя из соответс</w:t>
      </w:r>
      <w:r>
        <w:rPr>
          <w:sz w:val="27"/>
          <w:szCs w:val="27"/>
        </w:rPr>
        <w:t>т</w:t>
      </w:r>
      <w:r>
        <w:rPr>
          <w:sz w:val="27"/>
          <w:szCs w:val="27"/>
        </w:rPr>
        <w:t>вующего перечня документов, необходимых для предоставления муниципальной услуги;</w:t>
      </w:r>
    </w:p>
    <w:p w:rsidR="00D330A6" w:rsidRDefault="00D330A6" w:rsidP="00787F26">
      <w:pPr>
        <w:pStyle w:val="af1"/>
        <w:spacing w:before="0" w:beforeAutospacing="0" w:after="0"/>
        <w:ind w:firstLine="851"/>
        <w:jc w:val="both"/>
      </w:pPr>
      <w:r>
        <w:rPr>
          <w:sz w:val="27"/>
          <w:szCs w:val="27"/>
        </w:rPr>
        <w:t>проверяет соответствие представленных документов установленным тр</w:t>
      </w:r>
      <w:r>
        <w:rPr>
          <w:sz w:val="27"/>
          <w:szCs w:val="27"/>
        </w:rPr>
        <w:t>е</w:t>
      </w:r>
      <w:r>
        <w:rPr>
          <w:sz w:val="27"/>
          <w:szCs w:val="27"/>
        </w:rPr>
        <w:t>бованиям, удостоверяясь, что:</w:t>
      </w:r>
    </w:p>
    <w:p w:rsidR="00D330A6" w:rsidRDefault="00D330A6" w:rsidP="00787F26">
      <w:pPr>
        <w:pStyle w:val="af1"/>
        <w:spacing w:before="0" w:beforeAutospacing="0" w:after="0"/>
        <w:ind w:firstLine="851"/>
        <w:jc w:val="both"/>
      </w:pPr>
      <w:r>
        <w:rPr>
          <w:sz w:val="27"/>
          <w:szCs w:val="27"/>
        </w:rPr>
        <w:t>документы в установленных законодательством случаях нотариально уд</w:t>
      </w:r>
      <w:r>
        <w:rPr>
          <w:sz w:val="27"/>
          <w:szCs w:val="27"/>
        </w:rPr>
        <w:t>о</w:t>
      </w:r>
      <w:r>
        <w:rPr>
          <w:sz w:val="27"/>
          <w:szCs w:val="27"/>
        </w:rPr>
        <w:t>стоверены, скреплены печатями, имеют надлежащие подписи сторон или опред</w:t>
      </w:r>
      <w:r>
        <w:rPr>
          <w:sz w:val="27"/>
          <w:szCs w:val="27"/>
        </w:rPr>
        <w:t>е</w:t>
      </w:r>
      <w:r>
        <w:rPr>
          <w:sz w:val="27"/>
          <w:szCs w:val="27"/>
        </w:rPr>
        <w:t>лённых законодательством должностных лиц;</w:t>
      </w:r>
    </w:p>
    <w:p w:rsidR="00D330A6" w:rsidRDefault="00D330A6" w:rsidP="00787F26">
      <w:pPr>
        <w:pStyle w:val="af1"/>
        <w:spacing w:before="0" w:beforeAutospacing="0" w:after="0"/>
        <w:ind w:firstLine="851"/>
        <w:jc w:val="both"/>
      </w:pPr>
      <w:r>
        <w:rPr>
          <w:sz w:val="27"/>
          <w:szCs w:val="27"/>
        </w:rPr>
        <w:t>тексты документов написаны разборчиво;</w:t>
      </w:r>
    </w:p>
    <w:p w:rsidR="00D330A6" w:rsidRDefault="00D330A6" w:rsidP="00787F26">
      <w:pPr>
        <w:pStyle w:val="af1"/>
        <w:spacing w:before="0" w:beforeAutospacing="0" w:after="0"/>
        <w:ind w:firstLine="851"/>
        <w:jc w:val="both"/>
      </w:pPr>
      <w:r>
        <w:rPr>
          <w:sz w:val="27"/>
          <w:szCs w:val="27"/>
        </w:rPr>
        <w:t>фамилии, имена и отчества физических лиц, адреса их мест жительства н</w:t>
      </w:r>
      <w:r>
        <w:rPr>
          <w:sz w:val="27"/>
          <w:szCs w:val="27"/>
        </w:rPr>
        <w:t>а</w:t>
      </w:r>
      <w:r>
        <w:rPr>
          <w:sz w:val="27"/>
          <w:szCs w:val="27"/>
        </w:rPr>
        <w:t>писаны полностью;</w:t>
      </w:r>
    </w:p>
    <w:p w:rsidR="00D330A6" w:rsidRDefault="00D330A6" w:rsidP="00787F26">
      <w:pPr>
        <w:pStyle w:val="af1"/>
        <w:spacing w:before="0" w:beforeAutospacing="0" w:after="0"/>
        <w:ind w:firstLine="851"/>
        <w:jc w:val="both"/>
      </w:pPr>
      <w:r>
        <w:rPr>
          <w:sz w:val="27"/>
          <w:szCs w:val="27"/>
        </w:rPr>
        <w:t>в документах нет подчисток, приписок, зачёркнутых слов и иных не огов</w:t>
      </w:r>
      <w:r>
        <w:rPr>
          <w:sz w:val="27"/>
          <w:szCs w:val="27"/>
        </w:rPr>
        <w:t>о</w:t>
      </w:r>
      <w:r>
        <w:rPr>
          <w:sz w:val="27"/>
          <w:szCs w:val="27"/>
        </w:rPr>
        <w:t>рённых в них исправлений;</w:t>
      </w:r>
    </w:p>
    <w:p w:rsidR="00D330A6" w:rsidRDefault="00D330A6" w:rsidP="00787F26">
      <w:pPr>
        <w:pStyle w:val="af1"/>
        <w:spacing w:before="0" w:beforeAutospacing="0" w:after="0"/>
        <w:ind w:firstLine="851"/>
        <w:jc w:val="both"/>
      </w:pPr>
      <w:r>
        <w:rPr>
          <w:sz w:val="27"/>
          <w:szCs w:val="27"/>
        </w:rPr>
        <w:t>документы не исполнены карандашом;</w:t>
      </w:r>
    </w:p>
    <w:p w:rsidR="00D330A6" w:rsidRDefault="00D330A6" w:rsidP="00787F26">
      <w:pPr>
        <w:pStyle w:val="af1"/>
        <w:spacing w:before="0" w:beforeAutospacing="0" w:after="0"/>
        <w:ind w:firstLine="851"/>
        <w:jc w:val="both"/>
      </w:pPr>
      <w:r>
        <w:rPr>
          <w:sz w:val="27"/>
          <w:szCs w:val="27"/>
        </w:rPr>
        <w:t>документы не имеют серьёзных повреждений, наличие которых не позв</w:t>
      </w:r>
      <w:r>
        <w:rPr>
          <w:sz w:val="27"/>
          <w:szCs w:val="27"/>
        </w:rPr>
        <w:t>о</w:t>
      </w:r>
      <w:r>
        <w:rPr>
          <w:sz w:val="27"/>
          <w:szCs w:val="27"/>
        </w:rPr>
        <w:t>ляет однозначно истолковать их содержание;</w:t>
      </w:r>
    </w:p>
    <w:p w:rsidR="00D330A6" w:rsidRDefault="00D330A6" w:rsidP="00787F26">
      <w:pPr>
        <w:pStyle w:val="af1"/>
        <w:spacing w:before="0" w:beforeAutospacing="0" w:after="0"/>
        <w:ind w:firstLine="851"/>
        <w:jc w:val="both"/>
      </w:pPr>
      <w:r>
        <w:rPr>
          <w:sz w:val="27"/>
          <w:szCs w:val="27"/>
        </w:rPr>
        <w:t>срок действия документов не истёк;</w:t>
      </w:r>
    </w:p>
    <w:p w:rsidR="00D330A6" w:rsidRDefault="00D330A6" w:rsidP="00787F26">
      <w:pPr>
        <w:pStyle w:val="af1"/>
        <w:spacing w:before="0" w:beforeAutospacing="0" w:after="0"/>
        <w:ind w:firstLine="851"/>
        <w:jc w:val="both"/>
      </w:pPr>
      <w:r>
        <w:rPr>
          <w:sz w:val="27"/>
          <w:szCs w:val="27"/>
        </w:rPr>
        <w:t>документы содержат информацию, необходимую для предоставления м</w:t>
      </w:r>
      <w:r>
        <w:rPr>
          <w:sz w:val="27"/>
          <w:szCs w:val="27"/>
        </w:rPr>
        <w:t>у</w:t>
      </w:r>
      <w:r>
        <w:rPr>
          <w:sz w:val="27"/>
          <w:szCs w:val="27"/>
        </w:rPr>
        <w:t>ниципальной услуги, указанной в запросе;</w:t>
      </w:r>
    </w:p>
    <w:p w:rsidR="00D330A6" w:rsidRDefault="00D330A6" w:rsidP="00787F26">
      <w:pPr>
        <w:pStyle w:val="af1"/>
        <w:spacing w:before="0" w:beforeAutospacing="0" w:after="0"/>
        <w:ind w:firstLine="851"/>
        <w:jc w:val="both"/>
      </w:pPr>
      <w:r>
        <w:rPr>
          <w:sz w:val="27"/>
          <w:szCs w:val="27"/>
        </w:rPr>
        <w:t>документы представлены в полном объёме;</w:t>
      </w:r>
    </w:p>
    <w:p w:rsidR="00D330A6" w:rsidRDefault="00D330A6" w:rsidP="00787F26">
      <w:pPr>
        <w:pStyle w:val="af1"/>
        <w:spacing w:before="0" w:beforeAutospacing="0" w:after="0"/>
        <w:ind w:firstLine="851"/>
        <w:jc w:val="both"/>
      </w:pPr>
      <w:r>
        <w:rPr>
          <w:sz w:val="27"/>
          <w:szCs w:val="27"/>
        </w:rPr>
        <w:t>сличает представленные экземпляры оригиналов и копий документов (в том числе нотариально удостоверенные) друг с другом. Если представленные к</w:t>
      </w:r>
      <w:r>
        <w:rPr>
          <w:sz w:val="27"/>
          <w:szCs w:val="27"/>
        </w:rPr>
        <w:t>о</w:t>
      </w:r>
      <w:r>
        <w:rPr>
          <w:sz w:val="27"/>
          <w:szCs w:val="27"/>
        </w:rPr>
        <w:t>пии документов нотариально не заверены, сличив копии документов с их подли</w:t>
      </w:r>
      <w:r>
        <w:rPr>
          <w:sz w:val="27"/>
          <w:szCs w:val="27"/>
        </w:rPr>
        <w:t>н</w:t>
      </w:r>
      <w:r>
        <w:rPr>
          <w:sz w:val="27"/>
          <w:szCs w:val="27"/>
        </w:rPr>
        <w:t>ными экземплярами, заверяет своей подписью с указанием фамилии и инициалов и ставит отметку «</w:t>
      </w:r>
      <w:proofErr w:type="gramStart"/>
      <w:r>
        <w:rPr>
          <w:sz w:val="27"/>
          <w:szCs w:val="27"/>
        </w:rPr>
        <w:t>с</w:t>
      </w:r>
      <w:proofErr w:type="gramEnd"/>
      <w:r>
        <w:rPr>
          <w:sz w:val="27"/>
          <w:szCs w:val="27"/>
        </w:rPr>
        <w:t xml:space="preserve"> подлинным сверено»;</w:t>
      </w:r>
    </w:p>
    <w:p w:rsidR="00D330A6" w:rsidRDefault="00D330A6" w:rsidP="00787F26">
      <w:pPr>
        <w:pStyle w:val="af1"/>
        <w:spacing w:before="0" w:beforeAutospacing="0" w:after="0"/>
        <w:ind w:firstLine="851"/>
        <w:jc w:val="both"/>
      </w:pPr>
      <w:r>
        <w:rPr>
          <w:sz w:val="27"/>
          <w:szCs w:val="27"/>
        </w:rPr>
        <w:t>при отсутствии оснований для отказа в приёме документов оформляет с использованием системы электронной очереди расписку о приёме документов.</w:t>
      </w:r>
    </w:p>
    <w:p w:rsidR="00D330A6" w:rsidRDefault="00D330A6" w:rsidP="00787F26">
      <w:pPr>
        <w:pStyle w:val="af1"/>
        <w:spacing w:before="0" w:beforeAutospacing="0" w:after="0"/>
        <w:ind w:firstLine="851"/>
        <w:jc w:val="both"/>
        <w:rPr>
          <w:sz w:val="27"/>
          <w:szCs w:val="27"/>
        </w:rPr>
      </w:pPr>
      <w:r>
        <w:rPr>
          <w:sz w:val="27"/>
          <w:szCs w:val="27"/>
        </w:rPr>
        <w:t>Работником МФЦ регистрируется запрос, заявителю выдаётся расписка в получении запроса и документов с указанием их наименования, количества, п</w:t>
      </w:r>
      <w:r>
        <w:rPr>
          <w:sz w:val="27"/>
          <w:szCs w:val="27"/>
        </w:rPr>
        <w:t>о</w:t>
      </w:r>
      <w:r>
        <w:rPr>
          <w:sz w:val="27"/>
          <w:szCs w:val="27"/>
        </w:rPr>
        <w:t>рядкового номера, даты получения документов, ФИО, должности и подписи р</w:t>
      </w:r>
      <w:r>
        <w:rPr>
          <w:sz w:val="27"/>
          <w:szCs w:val="27"/>
        </w:rPr>
        <w:t>а</w:t>
      </w:r>
      <w:r>
        <w:rPr>
          <w:sz w:val="27"/>
          <w:szCs w:val="27"/>
        </w:rPr>
        <w:t>ботника.</w:t>
      </w:r>
    </w:p>
    <w:p w:rsidR="00005233" w:rsidRPr="00005233" w:rsidRDefault="00005233" w:rsidP="00787F26">
      <w:pPr>
        <w:suppressAutoHyphens w:val="0"/>
        <w:ind w:firstLine="851"/>
        <w:jc w:val="both"/>
        <w:rPr>
          <w:sz w:val="28"/>
          <w:szCs w:val="28"/>
          <w:lang w:eastAsia="ru-RU"/>
        </w:rPr>
      </w:pPr>
      <w:r w:rsidRPr="00005233">
        <w:rPr>
          <w:sz w:val="28"/>
          <w:szCs w:val="28"/>
          <w:lang w:eastAsia="ru-RU"/>
        </w:rPr>
        <w:t>Специалист Администрации передает запрос специалисту общего отдела для регистрации в электронном журнале входящей корреспонденции. На 2 э</w:t>
      </w:r>
      <w:r w:rsidRPr="00005233">
        <w:rPr>
          <w:sz w:val="28"/>
          <w:szCs w:val="28"/>
          <w:lang w:eastAsia="ru-RU"/>
        </w:rPr>
        <w:t>к</w:t>
      </w:r>
      <w:r w:rsidRPr="00005233">
        <w:rPr>
          <w:sz w:val="28"/>
          <w:szCs w:val="28"/>
          <w:lang w:eastAsia="ru-RU"/>
        </w:rPr>
        <w:t xml:space="preserve">земпляре заявления работник делает отметку с указанием даты, фамилии и подписи  о приеме заявления и отдает заявителю либо специалисту </w:t>
      </w:r>
      <w:r>
        <w:rPr>
          <w:sz w:val="28"/>
          <w:szCs w:val="28"/>
          <w:lang w:eastAsia="ru-RU"/>
        </w:rPr>
        <w:t>Админис</w:t>
      </w:r>
      <w:r>
        <w:rPr>
          <w:sz w:val="28"/>
          <w:szCs w:val="28"/>
          <w:lang w:eastAsia="ru-RU"/>
        </w:rPr>
        <w:t>т</w:t>
      </w:r>
      <w:r>
        <w:rPr>
          <w:sz w:val="28"/>
          <w:szCs w:val="28"/>
          <w:lang w:eastAsia="ru-RU"/>
        </w:rPr>
        <w:t>рации</w:t>
      </w:r>
      <w:r w:rsidRPr="00005233">
        <w:rPr>
          <w:sz w:val="28"/>
          <w:szCs w:val="28"/>
          <w:lang w:eastAsia="ru-RU"/>
        </w:rPr>
        <w:t xml:space="preserve">. </w:t>
      </w:r>
    </w:p>
    <w:p w:rsidR="00D330A6" w:rsidRDefault="00D330A6" w:rsidP="00787F26">
      <w:pPr>
        <w:pStyle w:val="af1"/>
        <w:spacing w:before="0" w:beforeAutospacing="0" w:after="0"/>
        <w:ind w:firstLine="851"/>
        <w:jc w:val="both"/>
      </w:pPr>
      <w:r>
        <w:rPr>
          <w:sz w:val="27"/>
          <w:szCs w:val="27"/>
        </w:rPr>
        <w:t>Срок регистрации запроса и выдачи заявителю расписки в получении д</w:t>
      </w:r>
      <w:r>
        <w:rPr>
          <w:sz w:val="27"/>
          <w:szCs w:val="27"/>
        </w:rPr>
        <w:t>о</w:t>
      </w:r>
      <w:r>
        <w:rPr>
          <w:sz w:val="27"/>
          <w:szCs w:val="27"/>
        </w:rPr>
        <w:t>кументов составляет не более 20 минут.</w:t>
      </w:r>
    </w:p>
    <w:p w:rsidR="00D330A6" w:rsidRDefault="00D330A6" w:rsidP="00787F26">
      <w:pPr>
        <w:pStyle w:val="af1"/>
        <w:spacing w:before="0" w:beforeAutospacing="0" w:after="0"/>
        <w:ind w:firstLine="851"/>
        <w:jc w:val="both"/>
      </w:pPr>
      <w:r>
        <w:rPr>
          <w:sz w:val="27"/>
          <w:szCs w:val="27"/>
        </w:rPr>
        <w:lastRenderedPageBreak/>
        <w:t>Заявитель, представивший документы для получения муниципальной усл</w:t>
      </w:r>
      <w:r>
        <w:rPr>
          <w:sz w:val="27"/>
          <w:szCs w:val="27"/>
        </w:rPr>
        <w:t>у</w:t>
      </w:r>
      <w:r>
        <w:rPr>
          <w:sz w:val="27"/>
          <w:szCs w:val="27"/>
        </w:rPr>
        <w:t>ги, в обязательном порядке информируется работником МФЦ</w:t>
      </w:r>
      <w:r w:rsidR="00005233">
        <w:rPr>
          <w:sz w:val="27"/>
          <w:szCs w:val="27"/>
        </w:rPr>
        <w:t xml:space="preserve"> или специалистом Администрации</w:t>
      </w:r>
      <w:r>
        <w:rPr>
          <w:sz w:val="27"/>
          <w:szCs w:val="27"/>
        </w:rPr>
        <w:t>:</w:t>
      </w:r>
    </w:p>
    <w:p w:rsidR="00D330A6" w:rsidRDefault="00D330A6" w:rsidP="00787F26">
      <w:pPr>
        <w:pStyle w:val="af1"/>
        <w:spacing w:before="0" w:beforeAutospacing="0" w:after="0"/>
        <w:ind w:firstLine="851"/>
        <w:jc w:val="both"/>
      </w:pPr>
      <w:r>
        <w:rPr>
          <w:sz w:val="27"/>
          <w:szCs w:val="27"/>
        </w:rPr>
        <w:t>о сроке предоставления муниципальной услуги;</w:t>
      </w:r>
    </w:p>
    <w:p w:rsidR="00D330A6" w:rsidRDefault="00D330A6" w:rsidP="00787F26">
      <w:pPr>
        <w:pStyle w:val="af1"/>
        <w:spacing w:before="0" w:beforeAutospacing="0" w:after="0"/>
        <w:ind w:firstLine="851"/>
        <w:jc w:val="both"/>
      </w:pPr>
      <w:r>
        <w:rPr>
          <w:sz w:val="27"/>
          <w:szCs w:val="27"/>
        </w:rPr>
        <w:t>о возможности отказа в предоставлении муниципальной услуги.</w:t>
      </w:r>
    </w:p>
    <w:p w:rsidR="00AE5207" w:rsidRPr="00353B25" w:rsidRDefault="00D330A6" w:rsidP="00787F26">
      <w:pPr>
        <w:ind w:firstLine="851"/>
        <w:jc w:val="both"/>
        <w:rPr>
          <w:sz w:val="28"/>
          <w:szCs w:val="28"/>
        </w:rPr>
      </w:pPr>
      <w:r>
        <w:rPr>
          <w:sz w:val="28"/>
          <w:szCs w:val="28"/>
        </w:rPr>
        <w:t>К</w:t>
      </w:r>
      <w:r w:rsidR="00AE5207" w:rsidRPr="00353B25">
        <w:rPr>
          <w:sz w:val="28"/>
          <w:szCs w:val="28"/>
        </w:rPr>
        <w:t>ритерии принятия решения:</w:t>
      </w:r>
    </w:p>
    <w:p w:rsidR="00AE5207" w:rsidRPr="00353B25" w:rsidRDefault="00AE5207" w:rsidP="00787F26">
      <w:pPr>
        <w:ind w:firstLine="851"/>
        <w:jc w:val="both"/>
        <w:rPr>
          <w:sz w:val="28"/>
          <w:szCs w:val="28"/>
        </w:rPr>
      </w:pPr>
      <w:r w:rsidRPr="00353B25">
        <w:rPr>
          <w:sz w:val="28"/>
          <w:szCs w:val="28"/>
        </w:rPr>
        <w:t xml:space="preserve">-обращение за получением </w:t>
      </w:r>
      <w:r w:rsidR="00D330A6">
        <w:rPr>
          <w:sz w:val="28"/>
          <w:szCs w:val="28"/>
        </w:rPr>
        <w:t>м</w:t>
      </w:r>
      <w:r w:rsidRPr="00353B25">
        <w:rPr>
          <w:sz w:val="28"/>
          <w:szCs w:val="28"/>
        </w:rPr>
        <w:t>униципальной услуги соответствующего лица;</w:t>
      </w:r>
    </w:p>
    <w:p w:rsidR="00AE5207" w:rsidRPr="00353B25" w:rsidRDefault="00AE5207" w:rsidP="00787F26">
      <w:pPr>
        <w:ind w:firstLine="851"/>
        <w:jc w:val="both"/>
        <w:rPr>
          <w:sz w:val="28"/>
          <w:szCs w:val="28"/>
        </w:rPr>
      </w:pPr>
      <w:r w:rsidRPr="00353B25">
        <w:rPr>
          <w:sz w:val="28"/>
          <w:szCs w:val="28"/>
        </w:rPr>
        <w:t xml:space="preserve">- </w:t>
      </w:r>
      <w:r>
        <w:rPr>
          <w:sz w:val="28"/>
          <w:szCs w:val="28"/>
        </w:rPr>
        <w:t>предоставление в полном объеме документов, указанных в п. 2.6. административного регламента</w:t>
      </w:r>
      <w:r w:rsidRPr="00353B25">
        <w:rPr>
          <w:sz w:val="28"/>
          <w:szCs w:val="28"/>
        </w:rPr>
        <w:t>;</w:t>
      </w:r>
    </w:p>
    <w:p w:rsidR="00AE5207" w:rsidRDefault="00BE5310" w:rsidP="00787F26">
      <w:pPr>
        <w:ind w:firstLine="851"/>
        <w:jc w:val="both"/>
        <w:rPr>
          <w:sz w:val="28"/>
          <w:szCs w:val="28"/>
        </w:rPr>
      </w:pPr>
      <w:r>
        <w:rPr>
          <w:sz w:val="28"/>
          <w:szCs w:val="28"/>
        </w:rPr>
        <w:t xml:space="preserve">- </w:t>
      </w:r>
      <w:r w:rsidR="00AE5207" w:rsidRPr="00353B25">
        <w:rPr>
          <w:sz w:val="28"/>
          <w:szCs w:val="28"/>
        </w:rPr>
        <w:t>достоверность поданных документов</w:t>
      </w:r>
      <w:r w:rsidR="00AE5207">
        <w:rPr>
          <w:sz w:val="28"/>
          <w:szCs w:val="28"/>
        </w:rPr>
        <w:t>, указанных в п. 2.6. административного регламента</w:t>
      </w:r>
      <w:r w:rsidR="00AE5207" w:rsidRPr="00353B25">
        <w:rPr>
          <w:sz w:val="28"/>
          <w:szCs w:val="28"/>
        </w:rPr>
        <w:t>.</w:t>
      </w:r>
    </w:p>
    <w:p w:rsidR="00AE5207" w:rsidRPr="00353B25" w:rsidRDefault="00D330A6" w:rsidP="00787F26">
      <w:pPr>
        <w:ind w:firstLine="851"/>
        <w:jc w:val="both"/>
        <w:rPr>
          <w:sz w:val="28"/>
          <w:szCs w:val="28"/>
        </w:rPr>
      </w:pPr>
      <w:r>
        <w:rPr>
          <w:sz w:val="28"/>
          <w:szCs w:val="28"/>
        </w:rPr>
        <w:t>Р</w:t>
      </w:r>
      <w:r w:rsidR="00AE5207" w:rsidRPr="00353B25">
        <w:rPr>
          <w:sz w:val="28"/>
          <w:szCs w:val="28"/>
        </w:rPr>
        <w:t>езультат административной процедуры:</w:t>
      </w:r>
    </w:p>
    <w:p w:rsidR="00D330A6" w:rsidRDefault="00D330A6" w:rsidP="00787F26">
      <w:pPr>
        <w:pStyle w:val="af1"/>
        <w:spacing w:before="0" w:beforeAutospacing="0" w:after="0"/>
        <w:ind w:firstLine="851"/>
        <w:jc w:val="both"/>
      </w:pPr>
      <w:r>
        <w:rPr>
          <w:sz w:val="27"/>
          <w:szCs w:val="27"/>
        </w:rPr>
        <w:t>регистрация запроса в электронной базе данных;</w:t>
      </w:r>
    </w:p>
    <w:p w:rsidR="00D330A6" w:rsidRDefault="00D330A6" w:rsidP="00787F26">
      <w:pPr>
        <w:pStyle w:val="af1"/>
        <w:spacing w:before="0" w:beforeAutospacing="0" w:after="0"/>
        <w:ind w:firstLine="851"/>
        <w:jc w:val="both"/>
      </w:pPr>
      <w:r>
        <w:rPr>
          <w:sz w:val="27"/>
          <w:szCs w:val="27"/>
        </w:rPr>
        <w:t>отказ в приеме документов.</w:t>
      </w:r>
    </w:p>
    <w:p w:rsidR="00D330A6" w:rsidRDefault="00D330A6" w:rsidP="00787F26">
      <w:pPr>
        <w:pStyle w:val="af1"/>
        <w:spacing w:before="0" w:beforeAutospacing="0" w:after="0"/>
        <w:ind w:firstLine="851"/>
        <w:jc w:val="both"/>
      </w:pPr>
      <w:r>
        <w:rPr>
          <w:sz w:val="27"/>
          <w:szCs w:val="27"/>
        </w:rPr>
        <w:t>Способ фиксации результата выполнения административной процедуры:</w:t>
      </w:r>
    </w:p>
    <w:p w:rsidR="00D330A6" w:rsidRDefault="00D330A6" w:rsidP="00787F26">
      <w:pPr>
        <w:pStyle w:val="af1"/>
        <w:spacing w:before="0" w:beforeAutospacing="0" w:after="0"/>
        <w:ind w:firstLine="851"/>
        <w:jc w:val="both"/>
        <w:rPr>
          <w:sz w:val="27"/>
          <w:szCs w:val="27"/>
        </w:rPr>
      </w:pPr>
      <w:r>
        <w:rPr>
          <w:sz w:val="27"/>
          <w:szCs w:val="27"/>
        </w:rPr>
        <w:t>внесение в электронную базу данных.</w:t>
      </w:r>
    </w:p>
    <w:p w:rsidR="00D330A6" w:rsidRDefault="00D330A6" w:rsidP="00787F26">
      <w:pPr>
        <w:pStyle w:val="af1"/>
        <w:spacing w:before="0" w:beforeAutospacing="0" w:after="0"/>
        <w:ind w:firstLine="851"/>
        <w:jc w:val="both"/>
      </w:pPr>
      <w:r>
        <w:rPr>
          <w:sz w:val="27"/>
          <w:szCs w:val="27"/>
        </w:rPr>
        <w:t xml:space="preserve">3.3.2. </w:t>
      </w:r>
      <w:proofErr w:type="gramStart"/>
      <w:r>
        <w:rPr>
          <w:sz w:val="27"/>
          <w:szCs w:val="27"/>
        </w:rPr>
        <w:t>Формирование и направление межведомственного запроса сотрудн</w:t>
      </w:r>
      <w:r>
        <w:rPr>
          <w:sz w:val="27"/>
          <w:szCs w:val="27"/>
        </w:rPr>
        <w:t>и</w:t>
      </w:r>
      <w:r>
        <w:rPr>
          <w:sz w:val="27"/>
          <w:szCs w:val="27"/>
        </w:rPr>
        <w:t xml:space="preserve">ками МФЦ </w:t>
      </w:r>
      <w:r w:rsidR="0081501C">
        <w:rPr>
          <w:sz w:val="27"/>
          <w:szCs w:val="27"/>
        </w:rPr>
        <w:t xml:space="preserve">или специалистом Администрации </w:t>
      </w:r>
      <w:r>
        <w:rPr>
          <w:sz w:val="27"/>
          <w:szCs w:val="27"/>
        </w:rPr>
        <w:t>в органы, участвующие в предо</w:t>
      </w:r>
      <w:r>
        <w:rPr>
          <w:sz w:val="27"/>
          <w:szCs w:val="27"/>
        </w:rPr>
        <w:t>с</w:t>
      </w:r>
      <w:r>
        <w:rPr>
          <w:sz w:val="27"/>
          <w:szCs w:val="27"/>
        </w:rPr>
        <w:t>тавлении муниципальной услуги (в случае не предоставления заявителем док</w:t>
      </w:r>
      <w:r>
        <w:rPr>
          <w:sz w:val="27"/>
          <w:szCs w:val="27"/>
        </w:rPr>
        <w:t>у</w:t>
      </w:r>
      <w:r>
        <w:rPr>
          <w:sz w:val="27"/>
          <w:szCs w:val="27"/>
        </w:rPr>
        <w:t>ментов, предусмотренных пунктом 2.6</w:t>
      </w:r>
      <w:r w:rsidR="00C1544E">
        <w:rPr>
          <w:sz w:val="27"/>
          <w:szCs w:val="27"/>
        </w:rPr>
        <w:t>.1</w:t>
      </w:r>
      <w:r>
        <w:rPr>
          <w:sz w:val="27"/>
          <w:szCs w:val="27"/>
        </w:rPr>
        <w:t xml:space="preserve"> раздела 2 настоящего административного регламента по собственной инициативе) и передача запроса и прилагаемых к нему документов (указанных в пункте 2.6</w:t>
      </w:r>
      <w:r w:rsidR="00C1544E">
        <w:rPr>
          <w:sz w:val="27"/>
          <w:szCs w:val="27"/>
        </w:rPr>
        <w:t>.1</w:t>
      </w:r>
      <w:bookmarkStart w:id="0" w:name="_GoBack"/>
      <w:bookmarkEnd w:id="0"/>
      <w:r>
        <w:rPr>
          <w:sz w:val="27"/>
          <w:szCs w:val="27"/>
        </w:rPr>
        <w:t xml:space="preserve"> раздела II настоящего административного регламента) из МФЦ в </w:t>
      </w:r>
      <w:r w:rsidR="00143CF4">
        <w:rPr>
          <w:sz w:val="27"/>
          <w:szCs w:val="27"/>
        </w:rPr>
        <w:t>Администрацию</w:t>
      </w:r>
      <w:r>
        <w:rPr>
          <w:sz w:val="27"/>
          <w:szCs w:val="27"/>
        </w:rPr>
        <w:t>.</w:t>
      </w:r>
      <w:proofErr w:type="gramEnd"/>
    </w:p>
    <w:p w:rsidR="00D330A6" w:rsidRDefault="00D330A6" w:rsidP="00787F26">
      <w:pPr>
        <w:pStyle w:val="af1"/>
        <w:spacing w:before="0" w:beforeAutospacing="0" w:after="0"/>
        <w:ind w:firstLine="851"/>
        <w:jc w:val="both"/>
      </w:pPr>
      <w:proofErr w:type="gramStart"/>
      <w:r>
        <w:rPr>
          <w:sz w:val="27"/>
          <w:szCs w:val="27"/>
        </w:rPr>
        <w:t>В случае не представления заявителем по собственной инициативе док</w:t>
      </w:r>
      <w:r>
        <w:rPr>
          <w:sz w:val="27"/>
          <w:szCs w:val="27"/>
        </w:rPr>
        <w:t>у</w:t>
      </w:r>
      <w:r>
        <w:rPr>
          <w:sz w:val="27"/>
          <w:szCs w:val="27"/>
        </w:rPr>
        <w:t>ментов, указанных в пункте 2.6</w:t>
      </w:r>
      <w:r w:rsidR="0081501C">
        <w:rPr>
          <w:sz w:val="27"/>
          <w:szCs w:val="27"/>
        </w:rPr>
        <w:t>.1</w:t>
      </w:r>
      <w:r>
        <w:rPr>
          <w:sz w:val="27"/>
          <w:szCs w:val="27"/>
        </w:rPr>
        <w:t xml:space="preserve"> раздела 2 настоящего административного регл</w:t>
      </w:r>
      <w:r>
        <w:rPr>
          <w:sz w:val="27"/>
          <w:szCs w:val="27"/>
        </w:rPr>
        <w:t>а</w:t>
      </w:r>
      <w:r>
        <w:rPr>
          <w:sz w:val="27"/>
          <w:szCs w:val="27"/>
        </w:rPr>
        <w:t>мента, работником МФЦ</w:t>
      </w:r>
      <w:r w:rsidR="0081501C">
        <w:rPr>
          <w:sz w:val="27"/>
          <w:szCs w:val="27"/>
        </w:rPr>
        <w:t xml:space="preserve"> или специалистом Администрации</w:t>
      </w:r>
      <w:r>
        <w:rPr>
          <w:sz w:val="27"/>
          <w:szCs w:val="27"/>
        </w:rPr>
        <w:t>, в течение 1-го кале</w:t>
      </w:r>
      <w:r>
        <w:rPr>
          <w:sz w:val="27"/>
          <w:szCs w:val="27"/>
        </w:rPr>
        <w:t>н</w:t>
      </w:r>
      <w:r>
        <w:rPr>
          <w:sz w:val="27"/>
          <w:szCs w:val="27"/>
        </w:rPr>
        <w:t>дарного дня со дня регистрации запроса в МФЦ направляются запросы о получ</w:t>
      </w:r>
      <w:r>
        <w:rPr>
          <w:sz w:val="27"/>
          <w:szCs w:val="27"/>
        </w:rPr>
        <w:t>е</w:t>
      </w:r>
      <w:r>
        <w:rPr>
          <w:sz w:val="27"/>
          <w:szCs w:val="27"/>
        </w:rPr>
        <w:t>нии сведений и (или) документов в органы, участвующие в предоставлении мун</w:t>
      </w:r>
      <w:r>
        <w:rPr>
          <w:sz w:val="27"/>
          <w:szCs w:val="27"/>
        </w:rPr>
        <w:t>и</w:t>
      </w:r>
      <w:r>
        <w:rPr>
          <w:sz w:val="27"/>
          <w:szCs w:val="27"/>
        </w:rPr>
        <w:t>ципальной услуги в рамках межведомственного информационного взаимодейс</w:t>
      </w:r>
      <w:r>
        <w:rPr>
          <w:sz w:val="27"/>
          <w:szCs w:val="27"/>
        </w:rPr>
        <w:t>т</w:t>
      </w:r>
      <w:r>
        <w:rPr>
          <w:sz w:val="27"/>
          <w:szCs w:val="27"/>
        </w:rPr>
        <w:t>вия с использованием системы межведомственного электронного взаимодействия</w:t>
      </w:r>
      <w:proofErr w:type="gramEnd"/>
      <w:r>
        <w:rPr>
          <w:sz w:val="27"/>
          <w:szCs w:val="27"/>
        </w:rPr>
        <w:t xml:space="preserve"> путем направления межведомственного запроса в форме электронного документа, подписанного электронной цифровой подписью.</w:t>
      </w:r>
    </w:p>
    <w:p w:rsidR="00D330A6" w:rsidRDefault="00D330A6" w:rsidP="00787F26">
      <w:pPr>
        <w:pStyle w:val="af1"/>
        <w:spacing w:before="0" w:beforeAutospacing="0" w:after="0"/>
        <w:ind w:firstLine="851"/>
        <w:jc w:val="both"/>
      </w:pPr>
      <w:r>
        <w:rPr>
          <w:sz w:val="27"/>
          <w:szCs w:val="27"/>
        </w:rPr>
        <w:t>Межведомственный запрос оформляется в соответствии с требованиями, установленными Федеральным законом от 27 июля 2010 года № 210-ФЗ «Об орг</w:t>
      </w:r>
      <w:r>
        <w:rPr>
          <w:sz w:val="27"/>
          <w:szCs w:val="27"/>
        </w:rPr>
        <w:t>а</w:t>
      </w:r>
      <w:r>
        <w:rPr>
          <w:sz w:val="27"/>
          <w:szCs w:val="27"/>
        </w:rPr>
        <w:t>низации предоставления государственных и муниципальных услуг».</w:t>
      </w:r>
    </w:p>
    <w:p w:rsidR="00D330A6" w:rsidRDefault="00D330A6" w:rsidP="00787F26">
      <w:pPr>
        <w:pStyle w:val="af1"/>
        <w:spacing w:before="0" w:beforeAutospacing="0" w:after="0"/>
        <w:ind w:firstLine="851"/>
        <w:jc w:val="both"/>
      </w:pPr>
      <w:r>
        <w:rPr>
          <w:sz w:val="27"/>
          <w:szCs w:val="27"/>
        </w:rPr>
        <w:t>При отсутствии технической возможности направления межведомственн</w:t>
      </w:r>
      <w:r>
        <w:rPr>
          <w:sz w:val="27"/>
          <w:szCs w:val="27"/>
        </w:rPr>
        <w:t>о</w:t>
      </w:r>
      <w:r>
        <w:rPr>
          <w:sz w:val="27"/>
          <w:szCs w:val="27"/>
        </w:rPr>
        <w:t>го запроса сведений с использованием системы межведомственного электронного взаимодействия соответствующий межведомственный запрос направляется на б</w:t>
      </w:r>
      <w:r>
        <w:rPr>
          <w:sz w:val="27"/>
          <w:szCs w:val="27"/>
        </w:rPr>
        <w:t>у</w:t>
      </w:r>
      <w:r>
        <w:rPr>
          <w:sz w:val="27"/>
          <w:szCs w:val="27"/>
        </w:rPr>
        <w:t>мажном носителе по почте, курьером или по факсу с одновременным его напра</w:t>
      </w:r>
      <w:r>
        <w:rPr>
          <w:sz w:val="27"/>
          <w:szCs w:val="27"/>
        </w:rPr>
        <w:t>в</w:t>
      </w:r>
      <w:r>
        <w:rPr>
          <w:sz w:val="27"/>
          <w:szCs w:val="27"/>
        </w:rPr>
        <w:t>лением по почте или курьером.</w:t>
      </w:r>
    </w:p>
    <w:p w:rsidR="00D330A6" w:rsidRDefault="00D330A6" w:rsidP="00787F26">
      <w:pPr>
        <w:pStyle w:val="af1"/>
        <w:spacing w:before="0" w:beforeAutospacing="0" w:after="0"/>
        <w:ind w:firstLine="851"/>
        <w:jc w:val="both"/>
      </w:pPr>
      <w:r>
        <w:rPr>
          <w:sz w:val="27"/>
          <w:szCs w:val="27"/>
        </w:rPr>
        <w:t>Межведомственный запрос о представлении сведений и (или) документов подписывается руководителем МФЦ</w:t>
      </w:r>
      <w:r w:rsidR="0081501C">
        <w:rPr>
          <w:sz w:val="27"/>
          <w:szCs w:val="27"/>
        </w:rPr>
        <w:t xml:space="preserve"> или главой Полтавского сельского поселения </w:t>
      </w:r>
      <w:proofErr w:type="gramStart"/>
      <w:r w:rsidR="0081501C">
        <w:rPr>
          <w:sz w:val="27"/>
          <w:szCs w:val="27"/>
        </w:rPr>
        <w:t xml:space="preserve">( </w:t>
      </w:r>
      <w:proofErr w:type="gramEnd"/>
      <w:r w:rsidR="0081501C">
        <w:rPr>
          <w:sz w:val="27"/>
          <w:szCs w:val="27"/>
        </w:rPr>
        <w:t>далее – глава)</w:t>
      </w:r>
      <w:r>
        <w:rPr>
          <w:sz w:val="27"/>
          <w:szCs w:val="27"/>
        </w:rPr>
        <w:t>.</w:t>
      </w:r>
    </w:p>
    <w:p w:rsidR="00D330A6" w:rsidRDefault="00D330A6" w:rsidP="00787F26">
      <w:pPr>
        <w:pStyle w:val="af1"/>
        <w:spacing w:before="0" w:beforeAutospacing="0" w:after="0"/>
        <w:ind w:firstLine="851"/>
        <w:jc w:val="both"/>
      </w:pPr>
      <w:r>
        <w:rPr>
          <w:sz w:val="27"/>
          <w:szCs w:val="27"/>
        </w:rPr>
        <w:t>Результатом административной процедуры является направление запросов в органы государственной власти, местного самоуправления, учреждения, орган</w:t>
      </w:r>
      <w:r>
        <w:rPr>
          <w:sz w:val="27"/>
          <w:szCs w:val="27"/>
        </w:rPr>
        <w:t>и</w:t>
      </w:r>
      <w:r>
        <w:rPr>
          <w:sz w:val="27"/>
          <w:szCs w:val="27"/>
        </w:rPr>
        <w:t>зации, участвующие в предоставлении муниципальной услуги.</w:t>
      </w:r>
    </w:p>
    <w:p w:rsidR="00D330A6" w:rsidRDefault="00D330A6" w:rsidP="00787F26">
      <w:pPr>
        <w:pStyle w:val="af1"/>
        <w:spacing w:before="0" w:beforeAutospacing="0" w:after="0"/>
        <w:ind w:firstLine="851"/>
        <w:jc w:val="both"/>
      </w:pPr>
      <w:r>
        <w:rPr>
          <w:sz w:val="27"/>
          <w:szCs w:val="27"/>
        </w:rPr>
        <w:lastRenderedPageBreak/>
        <w:t>Общий срок направления межведомственного запроса и получения резул</w:t>
      </w:r>
      <w:r>
        <w:rPr>
          <w:sz w:val="27"/>
          <w:szCs w:val="27"/>
        </w:rPr>
        <w:t>ь</w:t>
      </w:r>
      <w:r>
        <w:rPr>
          <w:sz w:val="27"/>
          <w:szCs w:val="27"/>
        </w:rPr>
        <w:t>тата межведомственного запроса сотрудником МФЦ</w:t>
      </w:r>
      <w:r w:rsidR="0081501C">
        <w:rPr>
          <w:sz w:val="27"/>
          <w:szCs w:val="27"/>
        </w:rPr>
        <w:t xml:space="preserve"> или  специалистом Админ</w:t>
      </w:r>
      <w:r w:rsidR="0081501C">
        <w:rPr>
          <w:sz w:val="27"/>
          <w:szCs w:val="27"/>
        </w:rPr>
        <w:t>и</w:t>
      </w:r>
      <w:r w:rsidR="0081501C">
        <w:rPr>
          <w:sz w:val="27"/>
          <w:szCs w:val="27"/>
        </w:rPr>
        <w:t xml:space="preserve">страции </w:t>
      </w:r>
      <w:r>
        <w:rPr>
          <w:sz w:val="27"/>
          <w:szCs w:val="27"/>
        </w:rPr>
        <w:t xml:space="preserve"> - не может превышать 5 рабочих дней с момента поступления запроса о предоставлении муниципальной услуги в МФЦ</w:t>
      </w:r>
      <w:r w:rsidR="0081501C">
        <w:rPr>
          <w:sz w:val="27"/>
          <w:szCs w:val="27"/>
        </w:rPr>
        <w:t xml:space="preserve"> или в Администрацию</w:t>
      </w:r>
      <w:r>
        <w:rPr>
          <w:sz w:val="27"/>
          <w:szCs w:val="27"/>
        </w:rPr>
        <w:t>.</w:t>
      </w:r>
    </w:p>
    <w:p w:rsidR="00D330A6" w:rsidRDefault="00D330A6" w:rsidP="00787F26">
      <w:pPr>
        <w:pStyle w:val="af1"/>
        <w:spacing w:before="0" w:beforeAutospacing="0" w:after="0"/>
        <w:ind w:firstLine="851"/>
        <w:jc w:val="both"/>
      </w:pPr>
      <w:r>
        <w:rPr>
          <w:sz w:val="27"/>
          <w:szCs w:val="27"/>
        </w:rPr>
        <w:t>По результатам полученной информации, представленной по межведомс</w:t>
      </w:r>
      <w:r>
        <w:rPr>
          <w:sz w:val="27"/>
          <w:szCs w:val="27"/>
        </w:rPr>
        <w:t>т</w:t>
      </w:r>
      <w:r>
        <w:rPr>
          <w:sz w:val="27"/>
          <w:szCs w:val="27"/>
        </w:rPr>
        <w:t>венному запросу, направленному с целью получения дополнительной информ</w:t>
      </w:r>
      <w:r>
        <w:rPr>
          <w:sz w:val="27"/>
          <w:szCs w:val="27"/>
        </w:rPr>
        <w:t>а</w:t>
      </w:r>
      <w:r>
        <w:rPr>
          <w:sz w:val="27"/>
          <w:szCs w:val="27"/>
        </w:rPr>
        <w:t>ции, при наличии предусмотренных законодательством оснований, сотрудник МФЦ</w:t>
      </w:r>
      <w:r w:rsidR="0081501C">
        <w:rPr>
          <w:sz w:val="27"/>
          <w:szCs w:val="27"/>
        </w:rPr>
        <w:t xml:space="preserve"> или специалист Администрации </w:t>
      </w:r>
      <w:r>
        <w:rPr>
          <w:sz w:val="27"/>
          <w:szCs w:val="27"/>
        </w:rPr>
        <w:t xml:space="preserve"> формирует пакет документов (с учетом п</w:t>
      </w:r>
      <w:r>
        <w:rPr>
          <w:sz w:val="27"/>
          <w:szCs w:val="27"/>
        </w:rPr>
        <w:t>о</w:t>
      </w:r>
      <w:r>
        <w:rPr>
          <w:sz w:val="27"/>
          <w:szCs w:val="27"/>
        </w:rPr>
        <w:t>лученных результатов межведомственных запросов) и передает запрос и прил</w:t>
      </w:r>
      <w:r>
        <w:rPr>
          <w:sz w:val="27"/>
          <w:szCs w:val="27"/>
        </w:rPr>
        <w:t>а</w:t>
      </w:r>
      <w:r>
        <w:rPr>
          <w:sz w:val="27"/>
          <w:szCs w:val="27"/>
        </w:rPr>
        <w:t>гаемые к нему документы на рассмотрение главе</w:t>
      </w:r>
      <w:r w:rsidR="0081501C">
        <w:rPr>
          <w:sz w:val="27"/>
          <w:szCs w:val="27"/>
        </w:rPr>
        <w:t>.</w:t>
      </w:r>
    </w:p>
    <w:p w:rsidR="00AE5207" w:rsidRPr="00FA447C" w:rsidRDefault="00AE5207" w:rsidP="00787F26">
      <w:pPr>
        <w:tabs>
          <w:tab w:val="left" w:pos="709"/>
          <w:tab w:val="left" w:pos="1134"/>
        </w:tabs>
        <w:suppressAutoHyphens w:val="0"/>
        <w:ind w:firstLine="851"/>
        <w:jc w:val="both"/>
        <w:rPr>
          <w:sz w:val="28"/>
          <w:szCs w:val="28"/>
        </w:rPr>
      </w:pPr>
      <w:r w:rsidRPr="00D403B3">
        <w:rPr>
          <w:sz w:val="28"/>
          <w:szCs w:val="28"/>
        </w:rPr>
        <w:t>3</w:t>
      </w:r>
      <w:r w:rsidRPr="0056794A">
        <w:rPr>
          <w:sz w:val="28"/>
          <w:szCs w:val="28"/>
        </w:rPr>
        <w:t>.</w:t>
      </w:r>
      <w:r w:rsidR="00D330A6" w:rsidRPr="0056794A">
        <w:rPr>
          <w:sz w:val="28"/>
          <w:szCs w:val="28"/>
        </w:rPr>
        <w:t>3</w:t>
      </w:r>
      <w:r w:rsidRPr="0056794A">
        <w:rPr>
          <w:sz w:val="28"/>
          <w:szCs w:val="28"/>
        </w:rPr>
        <w:t>.</w:t>
      </w:r>
      <w:r w:rsidR="00D330A6" w:rsidRPr="0056794A">
        <w:rPr>
          <w:sz w:val="28"/>
          <w:szCs w:val="28"/>
        </w:rPr>
        <w:t>3</w:t>
      </w:r>
      <w:r w:rsidRPr="0056794A">
        <w:rPr>
          <w:sz w:val="28"/>
          <w:szCs w:val="28"/>
        </w:rPr>
        <w:t>.Рассмотрение запроса и прилагаемых к нему документов, принятие решения о предоставлении либо отказе в предоставлении муниципальной усл</w:t>
      </w:r>
      <w:r w:rsidRPr="0056794A">
        <w:rPr>
          <w:sz w:val="28"/>
          <w:szCs w:val="28"/>
        </w:rPr>
        <w:t>у</w:t>
      </w:r>
      <w:r w:rsidRPr="0056794A">
        <w:rPr>
          <w:sz w:val="28"/>
          <w:szCs w:val="28"/>
        </w:rPr>
        <w:t xml:space="preserve">ги и передача результата муниципальной услуги из </w:t>
      </w:r>
      <w:r w:rsidR="00143CF4" w:rsidRPr="0056794A">
        <w:rPr>
          <w:sz w:val="28"/>
          <w:szCs w:val="28"/>
        </w:rPr>
        <w:t>А</w:t>
      </w:r>
      <w:r w:rsidRPr="0056794A">
        <w:rPr>
          <w:sz w:val="28"/>
          <w:szCs w:val="28"/>
        </w:rPr>
        <w:t>дминистрации в МФЦ:</w:t>
      </w:r>
    </w:p>
    <w:p w:rsidR="00BA4904" w:rsidRPr="00BA4904" w:rsidRDefault="00BA4904" w:rsidP="00787F26">
      <w:pPr>
        <w:widowControl w:val="0"/>
        <w:suppressAutoHyphens w:val="0"/>
        <w:autoSpaceDE w:val="0"/>
        <w:autoSpaceDN w:val="0"/>
        <w:adjustRightInd w:val="0"/>
        <w:ind w:firstLine="851"/>
        <w:jc w:val="both"/>
        <w:rPr>
          <w:sz w:val="28"/>
          <w:szCs w:val="28"/>
          <w:lang w:eastAsia="ru-RU"/>
        </w:rPr>
      </w:pPr>
      <w:r w:rsidRPr="00BA4904">
        <w:rPr>
          <w:sz w:val="28"/>
          <w:szCs w:val="28"/>
          <w:lang w:eastAsia="ru-RU"/>
        </w:rPr>
        <w:t>В Администрации  регистрация заявления с приложенными к нему д</w:t>
      </w:r>
      <w:r w:rsidRPr="00BA4904">
        <w:rPr>
          <w:sz w:val="28"/>
          <w:szCs w:val="28"/>
          <w:lang w:eastAsia="ru-RU"/>
        </w:rPr>
        <w:t>о</w:t>
      </w:r>
      <w:r w:rsidRPr="00BA4904">
        <w:rPr>
          <w:sz w:val="28"/>
          <w:szCs w:val="28"/>
          <w:lang w:eastAsia="ru-RU"/>
        </w:rPr>
        <w:t>кументами осуществляется в форме внесения соответствующей записи в жу</w:t>
      </w:r>
      <w:r w:rsidRPr="00BA4904">
        <w:rPr>
          <w:sz w:val="28"/>
          <w:szCs w:val="28"/>
          <w:lang w:eastAsia="ru-RU"/>
        </w:rPr>
        <w:t>р</w:t>
      </w:r>
      <w:r w:rsidRPr="00BA4904">
        <w:rPr>
          <w:sz w:val="28"/>
          <w:szCs w:val="28"/>
          <w:lang w:eastAsia="ru-RU"/>
        </w:rPr>
        <w:t>нал приема заявлений от МФЦ</w:t>
      </w:r>
      <w:r>
        <w:rPr>
          <w:sz w:val="28"/>
          <w:szCs w:val="28"/>
          <w:lang w:eastAsia="ru-RU"/>
        </w:rPr>
        <w:t xml:space="preserve">, затем заявка регистрируется </w:t>
      </w:r>
      <w:r w:rsidRPr="00BA4904">
        <w:rPr>
          <w:sz w:val="28"/>
          <w:szCs w:val="28"/>
          <w:lang w:eastAsia="ru-RU"/>
        </w:rPr>
        <w:t>в журнал</w:t>
      </w:r>
      <w:r>
        <w:rPr>
          <w:sz w:val="28"/>
          <w:szCs w:val="28"/>
          <w:lang w:eastAsia="ru-RU"/>
        </w:rPr>
        <w:t>е</w:t>
      </w:r>
      <w:r w:rsidRPr="00BA4904">
        <w:rPr>
          <w:sz w:val="28"/>
          <w:szCs w:val="28"/>
          <w:lang w:eastAsia="ru-RU"/>
        </w:rPr>
        <w:t xml:space="preserve"> вход</w:t>
      </w:r>
      <w:r w:rsidRPr="00BA4904">
        <w:rPr>
          <w:sz w:val="28"/>
          <w:szCs w:val="28"/>
          <w:lang w:eastAsia="ru-RU"/>
        </w:rPr>
        <w:t>я</w:t>
      </w:r>
      <w:r w:rsidRPr="00BA4904">
        <w:rPr>
          <w:sz w:val="28"/>
          <w:szCs w:val="28"/>
          <w:lang w:eastAsia="ru-RU"/>
        </w:rPr>
        <w:t>щей корреспонденции</w:t>
      </w:r>
      <w:r>
        <w:rPr>
          <w:sz w:val="28"/>
          <w:szCs w:val="28"/>
          <w:lang w:eastAsia="ru-RU"/>
        </w:rPr>
        <w:t>. Е</w:t>
      </w:r>
      <w:r w:rsidRPr="00BA4904">
        <w:rPr>
          <w:sz w:val="28"/>
          <w:szCs w:val="28"/>
          <w:lang w:eastAsia="ru-RU"/>
        </w:rPr>
        <w:t>сли  заявление поступило  лично от Заявителя или уполномоченного лица Заявителя</w:t>
      </w:r>
      <w:r>
        <w:rPr>
          <w:sz w:val="28"/>
          <w:szCs w:val="28"/>
          <w:lang w:eastAsia="ru-RU"/>
        </w:rPr>
        <w:t xml:space="preserve">заявка  сразу регистрируется </w:t>
      </w:r>
      <w:r w:rsidRPr="00BA4904">
        <w:rPr>
          <w:sz w:val="28"/>
          <w:szCs w:val="28"/>
          <w:lang w:eastAsia="ru-RU"/>
        </w:rPr>
        <w:t>в журнал</w:t>
      </w:r>
      <w:r>
        <w:rPr>
          <w:sz w:val="28"/>
          <w:szCs w:val="28"/>
          <w:lang w:eastAsia="ru-RU"/>
        </w:rPr>
        <w:t>е</w:t>
      </w:r>
      <w:r w:rsidRPr="00BA4904">
        <w:rPr>
          <w:sz w:val="28"/>
          <w:szCs w:val="28"/>
          <w:lang w:eastAsia="ru-RU"/>
        </w:rPr>
        <w:t xml:space="preserve"> вх</w:t>
      </w:r>
      <w:r w:rsidRPr="00BA4904">
        <w:rPr>
          <w:sz w:val="28"/>
          <w:szCs w:val="28"/>
          <w:lang w:eastAsia="ru-RU"/>
        </w:rPr>
        <w:t>о</w:t>
      </w:r>
      <w:r w:rsidRPr="00BA4904">
        <w:rPr>
          <w:sz w:val="28"/>
          <w:szCs w:val="28"/>
          <w:lang w:eastAsia="ru-RU"/>
        </w:rPr>
        <w:t>дящей корреспонденции</w:t>
      </w:r>
      <w:r>
        <w:rPr>
          <w:sz w:val="28"/>
          <w:szCs w:val="28"/>
          <w:lang w:eastAsia="ru-RU"/>
        </w:rPr>
        <w:t>.</w:t>
      </w:r>
      <w:r w:rsidRPr="00BA4904">
        <w:rPr>
          <w:sz w:val="28"/>
          <w:szCs w:val="28"/>
          <w:lang w:eastAsia="ru-RU"/>
        </w:rPr>
        <w:t xml:space="preserve"> Далее дело в установленном порядке направляется главе для наложения соответствующей резолюции, а затем </w:t>
      </w:r>
      <w:r>
        <w:rPr>
          <w:sz w:val="28"/>
          <w:szCs w:val="28"/>
          <w:lang w:eastAsia="ru-RU"/>
        </w:rPr>
        <w:t xml:space="preserve">Специалисту общего отдела </w:t>
      </w:r>
      <w:r w:rsidR="00F01AFA">
        <w:rPr>
          <w:sz w:val="28"/>
          <w:szCs w:val="28"/>
          <w:lang w:eastAsia="ru-RU"/>
        </w:rPr>
        <w:t xml:space="preserve"> для передачи указанному в резолюции Специалисту администрации</w:t>
      </w:r>
      <w:r w:rsidRPr="00BA4904">
        <w:rPr>
          <w:sz w:val="28"/>
          <w:szCs w:val="28"/>
          <w:lang w:eastAsia="ru-RU"/>
        </w:rPr>
        <w:t xml:space="preserve"> для подготовки оказания муниципальной услуги.</w:t>
      </w:r>
    </w:p>
    <w:p w:rsidR="00AE5207" w:rsidRDefault="00AE5207" w:rsidP="00787F26">
      <w:pPr>
        <w:pStyle w:val="11"/>
        <w:widowControl w:val="0"/>
        <w:tabs>
          <w:tab w:val="clear" w:pos="360"/>
        </w:tabs>
        <w:spacing w:before="0" w:after="0"/>
        <w:ind w:firstLine="851"/>
        <w:rPr>
          <w:sz w:val="28"/>
          <w:szCs w:val="28"/>
        </w:rPr>
      </w:pPr>
      <w:r w:rsidRPr="00B52D61">
        <w:rPr>
          <w:sz w:val="28"/>
          <w:szCs w:val="28"/>
        </w:rPr>
        <w:t>С</w:t>
      </w:r>
      <w:r>
        <w:rPr>
          <w:sz w:val="28"/>
          <w:szCs w:val="28"/>
        </w:rPr>
        <w:t>пециалист Администр</w:t>
      </w:r>
      <w:r>
        <w:rPr>
          <w:sz w:val="28"/>
          <w:szCs w:val="28"/>
        </w:rPr>
        <w:t>а</w:t>
      </w:r>
      <w:r>
        <w:rPr>
          <w:sz w:val="28"/>
          <w:szCs w:val="28"/>
        </w:rPr>
        <w:t>ции</w:t>
      </w:r>
      <w:r w:rsidRPr="00B52D61">
        <w:rPr>
          <w:sz w:val="28"/>
          <w:szCs w:val="28"/>
        </w:rPr>
        <w:t>,уполномоченныйнапроизводствопоза</w:t>
      </w:r>
      <w:r>
        <w:rPr>
          <w:sz w:val="28"/>
          <w:szCs w:val="28"/>
        </w:rPr>
        <w:t>просу</w:t>
      </w:r>
      <w:r w:rsidRPr="00B52D61">
        <w:rPr>
          <w:sz w:val="28"/>
          <w:szCs w:val="28"/>
        </w:rPr>
        <w:t>,проверяетдействительностьнеобходимыхдля</w:t>
      </w:r>
      <w:r>
        <w:rPr>
          <w:sz w:val="28"/>
          <w:szCs w:val="28"/>
        </w:rPr>
        <w:t xml:space="preserve"> предоставления м</w:t>
      </w:r>
      <w:r w:rsidRPr="00B52D61">
        <w:rPr>
          <w:sz w:val="28"/>
          <w:szCs w:val="28"/>
        </w:rPr>
        <w:t>униципальнойуслугидокументов.</w:t>
      </w:r>
    </w:p>
    <w:p w:rsidR="00AE5207" w:rsidRPr="00844FBF" w:rsidRDefault="00AE5207" w:rsidP="00787F26">
      <w:pPr>
        <w:ind w:firstLine="851"/>
        <w:rPr>
          <w:sz w:val="28"/>
          <w:szCs w:val="28"/>
        </w:rPr>
      </w:pPr>
      <w:r>
        <w:rPr>
          <w:sz w:val="28"/>
          <w:szCs w:val="28"/>
        </w:rPr>
        <w:t xml:space="preserve">Общий срок рассмотрения заявления с учетом необходимости обращения в организации, участвующие в предоставлении Муниципальной услуги – </w:t>
      </w:r>
      <w:r w:rsidR="00F01AFA">
        <w:rPr>
          <w:sz w:val="28"/>
          <w:szCs w:val="28"/>
        </w:rPr>
        <w:t>3</w:t>
      </w:r>
      <w:r>
        <w:rPr>
          <w:sz w:val="28"/>
          <w:szCs w:val="28"/>
        </w:rPr>
        <w:t>0 дней.</w:t>
      </w:r>
    </w:p>
    <w:p w:rsidR="00AE5207" w:rsidRDefault="00AE5207" w:rsidP="00787F26">
      <w:pPr>
        <w:ind w:firstLine="851"/>
        <w:jc w:val="both"/>
        <w:rPr>
          <w:sz w:val="28"/>
          <w:szCs w:val="28"/>
        </w:rPr>
      </w:pPr>
      <w:r>
        <w:rPr>
          <w:sz w:val="28"/>
          <w:szCs w:val="28"/>
        </w:rPr>
        <w:t>К</w:t>
      </w:r>
      <w:r w:rsidRPr="00353B25">
        <w:rPr>
          <w:sz w:val="28"/>
          <w:szCs w:val="28"/>
        </w:rPr>
        <w:t>ритерии принятия решения:</w:t>
      </w:r>
    </w:p>
    <w:p w:rsidR="00AE5207" w:rsidRPr="009E793A" w:rsidRDefault="00AE5207" w:rsidP="00787F26">
      <w:pPr>
        <w:suppressAutoHyphens w:val="0"/>
        <w:ind w:firstLine="851"/>
        <w:jc w:val="both"/>
        <w:rPr>
          <w:sz w:val="28"/>
          <w:szCs w:val="28"/>
        </w:rPr>
      </w:pPr>
      <w:r w:rsidRPr="009E793A">
        <w:rPr>
          <w:sz w:val="28"/>
          <w:szCs w:val="28"/>
        </w:rPr>
        <w:t>соответствие представленных д</w:t>
      </w:r>
      <w:r>
        <w:rPr>
          <w:sz w:val="28"/>
          <w:szCs w:val="28"/>
        </w:rPr>
        <w:t>окументов установленным требова</w:t>
      </w:r>
      <w:r w:rsidRPr="009E793A">
        <w:rPr>
          <w:sz w:val="28"/>
          <w:szCs w:val="28"/>
        </w:rPr>
        <w:t>ниям;</w:t>
      </w:r>
    </w:p>
    <w:p w:rsidR="00AE5207" w:rsidRPr="009E793A" w:rsidRDefault="00AE5207" w:rsidP="00787F26">
      <w:pPr>
        <w:pStyle w:val="a8"/>
        <w:tabs>
          <w:tab w:val="left" w:pos="0"/>
        </w:tabs>
        <w:suppressAutoHyphens w:val="0"/>
        <w:spacing w:after="0"/>
        <w:ind w:firstLine="851"/>
        <w:jc w:val="both"/>
        <w:rPr>
          <w:sz w:val="28"/>
          <w:szCs w:val="28"/>
        </w:rPr>
      </w:pPr>
      <w:r w:rsidRPr="009E793A">
        <w:rPr>
          <w:sz w:val="28"/>
          <w:szCs w:val="28"/>
        </w:rPr>
        <w:t>получение сведений, заключений, выписок и прочих документов от о</w:t>
      </w:r>
      <w:r w:rsidRPr="009E793A">
        <w:rPr>
          <w:sz w:val="28"/>
          <w:szCs w:val="28"/>
        </w:rPr>
        <w:t>р</w:t>
      </w:r>
      <w:r w:rsidRPr="009E793A">
        <w:rPr>
          <w:sz w:val="28"/>
          <w:szCs w:val="28"/>
        </w:rPr>
        <w:t xml:space="preserve">ганов, участвующих в предоставлении услуги, содержащих основания </w:t>
      </w:r>
      <w:r>
        <w:rPr>
          <w:sz w:val="28"/>
          <w:szCs w:val="28"/>
        </w:rPr>
        <w:t>для отк</w:t>
      </w:r>
      <w:r>
        <w:rPr>
          <w:sz w:val="28"/>
          <w:szCs w:val="28"/>
        </w:rPr>
        <w:t>а</w:t>
      </w:r>
      <w:r>
        <w:rPr>
          <w:sz w:val="28"/>
          <w:szCs w:val="28"/>
        </w:rPr>
        <w:t>за либо предоставления м</w:t>
      </w:r>
      <w:r w:rsidRPr="009E793A">
        <w:rPr>
          <w:sz w:val="28"/>
          <w:szCs w:val="28"/>
        </w:rPr>
        <w:t>униципальной услуги.</w:t>
      </w:r>
    </w:p>
    <w:p w:rsidR="00AE5207" w:rsidRPr="00FA447C" w:rsidRDefault="00AE5207" w:rsidP="00787F26">
      <w:pPr>
        <w:suppressAutoHyphens w:val="0"/>
        <w:ind w:firstLine="851"/>
        <w:jc w:val="both"/>
        <w:rPr>
          <w:sz w:val="28"/>
          <w:szCs w:val="28"/>
        </w:rPr>
      </w:pPr>
      <w:r w:rsidRPr="00FA447C">
        <w:rPr>
          <w:sz w:val="28"/>
          <w:szCs w:val="28"/>
        </w:rPr>
        <w:t>Результат административной процедуры:</w:t>
      </w:r>
    </w:p>
    <w:p w:rsidR="00AE5207" w:rsidRDefault="00AE5207" w:rsidP="00787F26">
      <w:pPr>
        <w:suppressAutoHyphens w:val="0"/>
        <w:ind w:firstLine="851"/>
        <w:jc w:val="both"/>
        <w:rPr>
          <w:sz w:val="28"/>
          <w:szCs w:val="28"/>
        </w:rPr>
      </w:pPr>
      <w:r>
        <w:rPr>
          <w:sz w:val="28"/>
          <w:szCs w:val="28"/>
        </w:rPr>
        <w:t>отказ в предоставлении муниципальной услуги;</w:t>
      </w:r>
    </w:p>
    <w:p w:rsidR="00AE5207" w:rsidRPr="00FA447C" w:rsidRDefault="00AE5207" w:rsidP="00787F26">
      <w:pPr>
        <w:suppressAutoHyphens w:val="0"/>
        <w:ind w:firstLine="851"/>
        <w:jc w:val="both"/>
        <w:rPr>
          <w:kern w:val="1"/>
          <w:sz w:val="28"/>
          <w:szCs w:val="28"/>
        </w:rPr>
      </w:pPr>
      <w:r w:rsidRPr="00FA447C">
        <w:rPr>
          <w:sz w:val="28"/>
          <w:szCs w:val="28"/>
        </w:rPr>
        <w:t>принятие решения о предоставлении муниципальной услуги</w:t>
      </w:r>
      <w:r w:rsidRPr="00FA447C">
        <w:rPr>
          <w:kern w:val="1"/>
          <w:sz w:val="28"/>
          <w:szCs w:val="28"/>
        </w:rPr>
        <w:t>.</w:t>
      </w:r>
    </w:p>
    <w:p w:rsidR="00AE5207" w:rsidRPr="00FA447C" w:rsidRDefault="00AE5207" w:rsidP="00787F26">
      <w:pPr>
        <w:suppressAutoHyphens w:val="0"/>
        <w:ind w:firstLine="851"/>
        <w:jc w:val="both"/>
        <w:rPr>
          <w:sz w:val="28"/>
          <w:szCs w:val="28"/>
        </w:rPr>
      </w:pPr>
      <w:r w:rsidRPr="00FA447C">
        <w:rPr>
          <w:sz w:val="28"/>
          <w:szCs w:val="28"/>
        </w:rPr>
        <w:t>Способ фиксации результата выполнения административной процедуры:</w:t>
      </w:r>
    </w:p>
    <w:p w:rsidR="00AE5207" w:rsidRDefault="00AE5207" w:rsidP="00787F26">
      <w:pPr>
        <w:suppressAutoHyphens w:val="0"/>
        <w:ind w:firstLine="851"/>
        <w:jc w:val="both"/>
        <w:rPr>
          <w:sz w:val="28"/>
          <w:szCs w:val="28"/>
        </w:rPr>
      </w:pPr>
      <w:r w:rsidRPr="00FA447C">
        <w:rPr>
          <w:sz w:val="28"/>
          <w:szCs w:val="28"/>
        </w:rPr>
        <w:t>внесение в журнал регистрации, в том числе в электронной базе данных.</w:t>
      </w:r>
    </w:p>
    <w:p w:rsidR="00AE5207" w:rsidRPr="00FA447C" w:rsidRDefault="00AE5207" w:rsidP="00787F26">
      <w:pPr>
        <w:suppressAutoHyphens w:val="0"/>
        <w:ind w:firstLine="851"/>
        <w:jc w:val="both"/>
        <w:rPr>
          <w:sz w:val="28"/>
          <w:szCs w:val="28"/>
        </w:rPr>
      </w:pPr>
      <w:r>
        <w:rPr>
          <w:sz w:val="28"/>
          <w:szCs w:val="28"/>
        </w:rPr>
        <w:t>3.3.3.1. В</w:t>
      </w:r>
      <w:r w:rsidRPr="00FA447C">
        <w:rPr>
          <w:sz w:val="28"/>
          <w:szCs w:val="28"/>
        </w:rPr>
        <w:t xml:space="preserve"> случае наличия оснований для отказа в предоставлении мун</w:t>
      </w:r>
      <w:r w:rsidRPr="00FA447C">
        <w:rPr>
          <w:sz w:val="28"/>
          <w:szCs w:val="28"/>
        </w:rPr>
        <w:t>и</w:t>
      </w:r>
      <w:r w:rsidRPr="00FA447C">
        <w:rPr>
          <w:sz w:val="28"/>
          <w:szCs w:val="28"/>
        </w:rPr>
        <w:t>ципально</w:t>
      </w:r>
      <w:r>
        <w:rPr>
          <w:sz w:val="28"/>
          <w:szCs w:val="28"/>
        </w:rPr>
        <w:t>й услуги, указанных в пункте 2.14</w:t>
      </w:r>
      <w:r w:rsidRPr="00FA447C">
        <w:rPr>
          <w:sz w:val="28"/>
          <w:szCs w:val="28"/>
        </w:rPr>
        <w:t xml:space="preserve"> настоящего административного регламента, специалист </w:t>
      </w:r>
      <w:r>
        <w:rPr>
          <w:sz w:val="28"/>
          <w:szCs w:val="28"/>
        </w:rPr>
        <w:t>Администрации</w:t>
      </w:r>
      <w:r w:rsidRPr="00FA447C">
        <w:rPr>
          <w:sz w:val="28"/>
          <w:szCs w:val="28"/>
        </w:rPr>
        <w:t xml:space="preserve">, уполномоченный на производство по запросу, подготавливает и </w:t>
      </w:r>
      <w:proofErr w:type="spellStart"/>
      <w:r w:rsidRPr="00FA447C">
        <w:rPr>
          <w:sz w:val="28"/>
          <w:szCs w:val="28"/>
        </w:rPr>
        <w:t>передает</w:t>
      </w:r>
      <w:r>
        <w:rPr>
          <w:sz w:val="28"/>
          <w:szCs w:val="28"/>
        </w:rPr>
        <w:t>в</w:t>
      </w:r>
      <w:proofErr w:type="spellEnd"/>
      <w:r>
        <w:rPr>
          <w:sz w:val="28"/>
          <w:szCs w:val="28"/>
        </w:rPr>
        <w:t xml:space="preserve"> МФЦ</w:t>
      </w:r>
      <w:r w:rsidRPr="00FA447C">
        <w:rPr>
          <w:sz w:val="28"/>
          <w:szCs w:val="28"/>
        </w:rPr>
        <w:t xml:space="preserve"> письменный отказ в предоставлении муниципальной услуги с приложением представленных заявителем пакета д</w:t>
      </w:r>
      <w:r w:rsidRPr="00FA447C">
        <w:rPr>
          <w:sz w:val="28"/>
          <w:szCs w:val="28"/>
        </w:rPr>
        <w:t>о</w:t>
      </w:r>
      <w:r w:rsidRPr="00FA447C">
        <w:rPr>
          <w:sz w:val="28"/>
          <w:szCs w:val="28"/>
        </w:rPr>
        <w:t>кументов с указанием причин отказа.</w:t>
      </w:r>
    </w:p>
    <w:p w:rsidR="00AE5207" w:rsidRPr="009E793A" w:rsidRDefault="00AE5207" w:rsidP="00AE5207">
      <w:pPr>
        <w:pStyle w:val="11"/>
        <w:tabs>
          <w:tab w:val="clear" w:pos="360"/>
        </w:tabs>
        <w:spacing w:before="0" w:after="0"/>
        <w:ind w:firstLine="851"/>
        <w:rPr>
          <w:sz w:val="28"/>
          <w:szCs w:val="28"/>
        </w:rPr>
      </w:pPr>
      <w:r w:rsidRPr="009E793A">
        <w:rPr>
          <w:sz w:val="28"/>
          <w:szCs w:val="28"/>
        </w:rPr>
        <w:t>Критерии принятия решения:</w:t>
      </w:r>
    </w:p>
    <w:p w:rsidR="00AE5207" w:rsidRDefault="00AE5207" w:rsidP="00AE5207">
      <w:pPr>
        <w:pStyle w:val="11"/>
        <w:widowControl w:val="0"/>
        <w:tabs>
          <w:tab w:val="clear" w:pos="360"/>
        </w:tabs>
        <w:spacing w:before="0" w:after="0"/>
        <w:ind w:firstLine="851"/>
        <w:rPr>
          <w:sz w:val="28"/>
          <w:szCs w:val="28"/>
        </w:rPr>
      </w:pPr>
      <w:r>
        <w:rPr>
          <w:sz w:val="28"/>
          <w:szCs w:val="28"/>
        </w:rPr>
        <w:t xml:space="preserve">наличие согласованного, </w:t>
      </w:r>
      <w:r w:rsidRPr="009E793A">
        <w:rPr>
          <w:sz w:val="28"/>
          <w:szCs w:val="28"/>
        </w:rPr>
        <w:t>подписанного</w:t>
      </w:r>
      <w:r>
        <w:rPr>
          <w:sz w:val="28"/>
          <w:szCs w:val="28"/>
        </w:rPr>
        <w:t xml:space="preserve"> и зарегистрированного</w:t>
      </w:r>
      <w:r w:rsidRPr="009E793A">
        <w:rPr>
          <w:sz w:val="28"/>
          <w:szCs w:val="28"/>
        </w:rPr>
        <w:t xml:space="preserve"> в уст</w:t>
      </w:r>
      <w:r w:rsidRPr="009E793A">
        <w:rPr>
          <w:sz w:val="28"/>
          <w:szCs w:val="28"/>
        </w:rPr>
        <w:t>а</w:t>
      </w:r>
      <w:r w:rsidRPr="009E793A">
        <w:rPr>
          <w:sz w:val="28"/>
          <w:szCs w:val="28"/>
        </w:rPr>
        <w:lastRenderedPageBreak/>
        <w:t xml:space="preserve">новленном порядке постановления </w:t>
      </w:r>
      <w:r w:rsidR="00F01AFA">
        <w:rPr>
          <w:sz w:val="28"/>
          <w:szCs w:val="28"/>
        </w:rPr>
        <w:t>Администрации.</w:t>
      </w:r>
    </w:p>
    <w:p w:rsidR="00AE5207" w:rsidRPr="009E793A" w:rsidRDefault="00AE5207" w:rsidP="00AE5207">
      <w:pPr>
        <w:pStyle w:val="11"/>
        <w:widowControl w:val="0"/>
        <w:tabs>
          <w:tab w:val="clear" w:pos="360"/>
        </w:tabs>
        <w:spacing w:before="0" w:after="0"/>
        <w:ind w:firstLine="851"/>
        <w:rPr>
          <w:sz w:val="28"/>
          <w:szCs w:val="28"/>
        </w:rPr>
      </w:pPr>
      <w:r w:rsidRPr="009E793A">
        <w:rPr>
          <w:sz w:val="28"/>
          <w:szCs w:val="28"/>
        </w:rPr>
        <w:t>Результат административной процедуры:</w:t>
      </w:r>
    </w:p>
    <w:p w:rsidR="00AE5207" w:rsidRDefault="00AE5207" w:rsidP="00AE5207">
      <w:pPr>
        <w:tabs>
          <w:tab w:val="left" w:pos="709"/>
          <w:tab w:val="left" w:pos="1134"/>
        </w:tabs>
        <w:suppressAutoHyphens w:val="0"/>
        <w:ind w:firstLine="851"/>
        <w:jc w:val="both"/>
        <w:rPr>
          <w:sz w:val="28"/>
          <w:szCs w:val="28"/>
        </w:rPr>
      </w:pPr>
      <w:r>
        <w:rPr>
          <w:sz w:val="28"/>
          <w:szCs w:val="28"/>
        </w:rPr>
        <w:t>передача результата муниципальной услуги из Администрации в МФЦ</w:t>
      </w:r>
      <w:r w:rsidR="00F01AFA">
        <w:rPr>
          <w:sz w:val="28"/>
          <w:szCs w:val="28"/>
        </w:rPr>
        <w:t xml:space="preserve"> или непосредственно заявителю</w:t>
      </w:r>
      <w:r>
        <w:rPr>
          <w:sz w:val="28"/>
          <w:szCs w:val="28"/>
        </w:rPr>
        <w:t>.</w:t>
      </w:r>
    </w:p>
    <w:p w:rsidR="00AE5207" w:rsidRPr="009E793A" w:rsidRDefault="00AE5207" w:rsidP="00AE5207">
      <w:pPr>
        <w:pStyle w:val="11"/>
        <w:widowControl w:val="0"/>
        <w:tabs>
          <w:tab w:val="clear" w:pos="360"/>
        </w:tabs>
        <w:spacing w:before="0" w:after="0"/>
        <w:ind w:firstLine="851"/>
        <w:rPr>
          <w:sz w:val="28"/>
          <w:szCs w:val="28"/>
        </w:rPr>
      </w:pPr>
      <w:r w:rsidRPr="009E793A">
        <w:rPr>
          <w:sz w:val="28"/>
          <w:szCs w:val="28"/>
        </w:rPr>
        <w:t>Способ фиксации результата вы</w:t>
      </w:r>
      <w:r>
        <w:rPr>
          <w:sz w:val="28"/>
          <w:szCs w:val="28"/>
        </w:rPr>
        <w:t>полнения административной проце</w:t>
      </w:r>
      <w:r w:rsidRPr="009E793A">
        <w:rPr>
          <w:sz w:val="28"/>
          <w:szCs w:val="28"/>
        </w:rPr>
        <w:t>дуры:</w:t>
      </w:r>
    </w:p>
    <w:p w:rsidR="00AE5207" w:rsidRPr="00246096" w:rsidRDefault="00AE5207" w:rsidP="00AE5207">
      <w:pPr>
        <w:suppressAutoHyphens w:val="0"/>
        <w:ind w:firstLine="851"/>
        <w:jc w:val="both"/>
        <w:rPr>
          <w:sz w:val="28"/>
          <w:szCs w:val="28"/>
        </w:rPr>
      </w:pPr>
      <w:r w:rsidRPr="00246096">
        <w:rPr>
          <w:sz w:val="28"/>
          <w:szCs w:val="28"/>
        </w:rPr>
        <w:t>Порядок передачи курьером пакета документов в органы, предоста</w:t>
      </w:r>
      <w:r w:rsidRPr="00246096">
        <w:rPr>
          <w:sz w:val="28"/>
          <w:szCs w:val="28"/>
        </w:rPr>
        <w:t>в</w:t>
      </w:r>
      <w:r w:rsidRPr="00246096">
        <w:rPr>
          <w:sz w:val="28"/>
          <w:szCs w:val="28"/>
        </w:rPr>
        <w:t>ляющие муниципальную услугу.</w:t>
      </w:r>
    </w:p>
    <w:p w:rsidR="00AE5207" w:rsidRPr="00246096" w:rsidRDefault="00AE5207" w:rsidP="00AE5207">
      <w:pPr>
        <w:suppressAutoHyphens w:val="0"/>
        <w:ind w:firstLine="851"/>
        <w:jc w:val="both"/>
        <w:rPr>
          <w:sz w:val="28"/>
          <w:szCs w:val="28"/>
        </w:rPr>
      </w:pPr>
      <w:r>
        <w:rPr>
          <w:sz w:val="28"/>
          <w:szCs w:val="28"/>
        </w:rPr>
        <w:t>Передача документов из Администрации в МФЦ</w:t>
      </w:r>
      <w:r w:rsidRPr="00246096">
        <w:rPr>
          <w:sz w:val="28"/>
          <w:szCs w:val="28"/>
        </w:rPr>
        <w:t>, осуществляется на о</w:t>
      </w:r>
      <w:r w:rsidRPr="00246096">
        <w:rPr>
          <w:sz w:val="28"/>
          <w:szCs w:val="28"/>
        </w:rPr>
        <w:t>с</w:t>
      </w:r>
      <w:r w:rsidRPr="00246096">
        <w:rPr>
          <w:sz w:val="28"/>
          <w:szCs w:val="28"/>
        </w:rPr>
        <w:t>новании реестра, который составляется в 2-х экземплярах и содержит дату и время передачи.</w:t>
      </w:r>
    </w:p>
    <w:p w:rsidR="00AE5207" w:rsidRPr="00246096" w:rsidRDefault="00AE5207" w:rsidP="00AE5207">
      <w:pPr>
        <w:suppressAutoHyphens w:val="0"/>
        <w:ind w:firstLine="851"/>
        <w:jc w:val="both"/>
        <w:rPr>
          <w:sz w:val="28"/>
          <w:szCs w:val="28"/>
        </w:rPr>
      </w:pPr>
      <w:r w:rsidRPr="00246096">
        <w:rPr>
          <w:sz w:val="28"/>
          <w:szCs w:val="28"/>
        </w:rPr>
        <w:t>График приё</w:t>
      </w:r>
      <w:r>
        <w:rPr>
          <w:sz w:val="28"/>
          <w:szCs w:val="28"/>
        </w:rPr>
        <w:t>ма-передачи документов из Администрации в МФЦ</w:t>
      </w:r>
      <w:r w:rsidRPr="00246096">
        <w:rPr>
          <w:sz w:val="28"/>
          <w:szCs w:val="28"/>
        </w:rPr>
        <w:t xml:space="preserve"> согл</w:t>
      </w:r>
      <w:r w:rsidRPr="00246096">
        <w:rPr>
          <w:sz w:val="28"/>
          <w:szCs w:val="28"/>
        </w:rPr>
        <w:t>а</w:t>
      </w:r>
      <w:r w:rsidRPr="00246096">
        <w:rPr>
          <w:sz w:val="28"/>
          <w:szCs w:val="28"/>
        </w:rPr>
        <w:t>совы</w:t>
      </w:r>
      <w:r>
        <w:rPr>
          <w:sz w:val="28"/>
          <w:szCs w:val="28"/>
        </w:rPr>
        <w:t>вается с руководителями Администрации и</w:t>
      </w:r>
      <w:r w:rsidRPr="00246096">
        <w:rPr>
          <w:sz w:val="28"/>
          <w:szCs w:val="28"/>
        </w:rPr>
        <w:t xml:space="preserve"> МФЦ.</w:t>
      </w:r>
    </w:p>
    <w:p w:rsidR="00AE5207" w:rsidRDefault="00AE5207" w:rsidP="00AE5207">
      <w:pPr>
        <w:suppressAutoHyphens w:val="0"/>
        <w:ind w:firstLine="851"/>
        <w:jc w:val="both"/>
        <w:rPr>
          <w:sz w:val="28"/>
          <w:szCs w:val="28"/>
        </w:rPr>
      </w:pPr>
      <w:r w:rsidRPr="00246096">
        <w:rPr>
          <w:sz w:val="28"/>
          <w:szCs w:val="28"/>
        </w:rPr>
        <w:t>При передаче пакета документов работники, принимающие их, пров</w:t>
      </w:r>
      <w:r w:rsidRPr="00246096">
        <w:rPr>
          <w:sz w:val="28"/>
          <w:szCs w:val="28"/>
        </w:rPr>
        <w:t>е</w:t>
      </w:r>
      <w:r w:rsidRPr="00246096">
        <w:rPr>
          <w:sz w:val="28"/>
          <w:szCs w:val="28"/>
        </w:rPr>
        <w:t>ряют в присутствии курьера соответствие и количество документов с данными, указанными в реестре, проставляют дату, время получения документов и по</w:t>
      </w:r>
      <w:r w:rsidRPr="00246096">
        <w:rPr>
          <w:sz w:val="28"/>
          <w:szCs w:val="28"/>
        </w:rPr>
        <w:t>д</w:t>
      </w:r>
      <w:r w:rsidRPr="00246096">
        <w:rPr>
          <w:sz w:val="28"/>
          <w:szCs w:val="28"/>
        </w:rPr>
        <w:t xml:space="preserve">пись. Первый экземпляр реестра остаётся у </w:t>
      </w:r>
      <w:r>
        <w:rPr>
          <w:sz w:val="28"/>
          <w:szCs w:val="28"/>
        </w:rPr>
        <w:t>специалиста</w:t>
      </w:r>
      <w:r w:rsidR="00BE5310">
        <w:rPr>
          <w:sz w:val="28"/>
          <w:szCs w:val="28"/>
        </w:rPr>
        <w:t>Администрации</w:t>
      </w:r>
      <w:r w:rsidRPr="00246096">
        <w:rPr>
          <w:sz w:val="28"/>
          <w:szCs w:val="28"/>
        </w:rPr>
        <w:t>, второй - подлежит возврату курьеру. Информация о получении документов заносится в электронную базу.</w:t>
      </w:r>
    </w:p>
    <w:p w:rsidR="00AE5207" w:rsidRDefault="00AE5207" w:rsidP="00AE5207">
      <w:pPr>
        <w:tabs>
          <w:tab w:val="left" w:pos="709"/>
          <w:tab w:val="left" w:pos="1134"/>
        </w:tabs>
        <w:suppressAutoHyphens w:val="0"/>
        <w:ind w:firstLine="851"/>
        <w:jc w:val="both"/>
        <w:rPr>
          <w:sz w:val="28"/>
          <w:szCs w:val="28"/>
        </w:rPr>
      </w:pPr>
      <w:r>
        <w:rPr>
          <w:sz w:val="28"/>
          <w:szCs w:val="28"/>
        </w:rPr>
        <w:t>3.3.</w:t>
      </w:r>
      <w:r w:rsidR="00BE5310">
        <w:rPr>
          <w:sz w:val="28"/>
          <w:szCs w:val="28"/>
        </w:rPr>
        <w:t>4</w:t>
      </w:r>
      <w:r>
        <w:rPr>
          <w:sz w:val="28"/>
          <w:szCs w:val="28"/>
        </w:rPr>
        <w:t>.Выдача результата муниципальной услуги заявителю в МФЦ:</w:t>
      </w:r>
    </w:p>
    <w:p w:rsidR="00AE5207" w:rsidRPr="00A61D7B" w:rsidRDefault="00AE5207" w:rsidP="00AE5207">
      <w:pPr>
        <w:tabs>
          <w:tab w:val="left" w:pos="709"/>
          <w:tab w:val="left" w:pos="1134"/>
        </w:tabs>
        <w:suppressAutoHyphens w:val="0"/>
        <w:ind w:firstLine="851"/>
        <w:jc w:val="both"/>
        <w:rPr>
          <w:sz w:val="28"/>
          <w:szCs w:val="28"/>
        </w:rPr>
      </w:pPr>
      <w:r w:rsidRPr="00A61D7B">
        <w:rPr>
          <w:sz w:val="28"/>
          <w:szCs w:val="28"/>
        </w:rPr>
        <w:t>Порядок выдачи документов заявителю в МФЦ.</w:t>
      </w:r>
    </w:p>
    <w:p w:rsidR="00AE5207" w:rsidRPr="00A61D7B" w:rsidRDefault="00AE5207" w:rsidP="00AE5207">
      <w:pPr>
        <w:tabs>
          <w:tab w:val="left" w:pos="709"/>
          <w:tab w:val="left" w:pos="1134"/>
        </w:tabs>
        <w:suppressAutoHyphens w:val="0"/>
        <w:ind w:firstLine="851"/>
        <w:jc w:val="both"/>
        <w:rPr>
          <w:sz w:val="28"/>
          <w:szCs w:val="28"/>
        </w:rPr>
      </w:pPr>
      <w:r w:rsidRPr="00A61D7B">
        <w:rPr>
          <w:sz w:val="28"/>
          <w:szCs w:val="28"/>
        </w:rPr>
        <w:t xml:space="preserve">При выдаче документов работник МФЦ: </w:t>
      </w:r>
    </w:p>
    <w:p w:rsidR="00AE5207" w:rsidRPr="00A61D7B" w:rsidRDefault="00AE5207" w:rsidP="00AE5207">
      <w:pPr>
        <w:tabs>
          <w:tab w:val="left" w:pos="709"/>
          <w:tab w:val="left" w:pos="1134"/>
        </w:tabs>
        <w:suppressAutoHyphens w:val="0"/>
        <w:ind w:firstLine="851"/>
        <w:jc w:val="both"/>
        <w:rPr>
          <w:sz w:val="28"/>
          <w:szCs w:val="28"/>
        </w:rPr>
      </w:pPr>
      <w:r w:rsidRPr="00A61D7B">
        <w:rPr>
          <w:sz w:val="28"/>
          <w:szCs w:val="28"/>
        </w:rPr>
        <w:t>устанавливает личность заявителя, проверяет наличие расписки (в сл</w:t>
      </w:r>
      <w:r w:rsidRPr="00A61D7B">
        <w:rPr>
          <w:sz w:val="28"/>
          <w:szCs w:val="28"/>
        </w:rPr>
        <w:t>у</w:t>
      </w:r>
      <w:r w:rsidRPr="00A61D7B">
        <w:rPr>
          <w:sz w:val="28"/>
          <w:szCs w:val="28"/>
        </w:rPr>
        <w:t>чае утери заявителем расписки проверяет наличие расписки в архиве МФЦ, и</w:t>
      </w:r>
      <w:r w:rsidRPr="00A61D7B">
        <w:rPr>
          <w:sz w:val="28"/>
          <w:szCs w:val="28"/>
        </w:rPr>
        <w:t>з</w:t>
      </w:r>
      <w:r w:rsidRPr="00A61D7B">
        <w:rPr>
          <w:sz w:val="28"/>
          <w:szCs w:val="28"/>
        </w:rPr>
        <w:t>готавливает 1 копию либо распечатывает с использованием программного электронного комплекса, на обратной стороне которой делает надпись «ориг</w:t>
      </w:r>
      <w:r w:rsidRPr="00A61D7B">
        <w:rPr>
          <w:sz w:val="28"/>
          <w:szCs w:val="28"/>
        </w:rPr>
        <w:t>и</w:t>
      </w:r>
      <w:r w:rsidRPr="00A61D7B">
        <w:rPr>
          <w:sz w:val="28"/>
          <w:szCs w:val="28"/>
        </w:rPr>
        <w:t xml:space="preserve">нал расписки утерян», ставит дату и подпись); </w:t>
      </w:r>
    </w:p>
    <w:p w:rsidR="00AE5207" w:rsidRPr="00A61D7B" w:rsidRDefault="00AE5207" w:rsidP="00AE5207">
      <w:pPr>
        <w:tabs>
          <w:tab w:val="left" w:pos="709"/>
          <w:tab w:val="left" w:pos="1134"/>
        </w:tabs>
        <w:suppressAutoHyphens w:val="0"/>
        <w:ind w:firstLine="851"/>
        <w:jc w:val="both"/>
        <w:rPr>
          <w:sz w:val="28"/>
          <w:szCs w:val="28"/>
        </w:rPr>
      </w:pPr>
      <w:r w:rsidRPr="00A61D7B">
        <w:rPr>
          <w:sz w:val="28"/>
          <w:szCs w:val="28"/>
        </w:rPr>
        <w:t xml:space="preserve">знакомит с содержанием документов и выдаёт их. </w:t>
      </w:r>
    </w:p>
    <w:p w:rsidR="00AE5207" w:rsidRPr="00A61D7B" w:rsidRDefault="00AE5207" w:rsidP="00AE5207">
      <w:pPr>
        <w:tabs>
          <w:tab w:val="left" w:pos="709"/>
          <w:tab w:val="left" w:pos="1134"/>
        </w:tabs>
        <w:suppressAutoHyphens w:val="0"/>
        <w:ind w:firstLine="851"/>
        <w:jc w:val="both"/>
        <w:rPr>
          <w:sz w:val="28"/>
          <w:szCs w:val="28"/>
        </w:rPr>
      </w:pPr>
      <w:r w:rsidRPr="00A61D7B">
        <w:rPr>
          <w:sz w:val="28"/>
          <w:szCs w:val="28"/>
        </w:rPr>
        <w:t>Заявитель подтверждает получение документов личной подписью с расшифровкой в соответствующей графе расписки, которая хранится в МФЦ.</w:t>
      </w:r>
    </w:p>
    <w:p w:rsidR="00AE5207" w:rsidRPr="00B40E96" w:rsidRDefault="00AE5207" w:rsidP="00AE5207"/>
    <w:p w:rsidR="00AE5207" w:rsidRDefault="00AE5207" w:rsidP="00AE5207">
      <w:pPr>
        <w:pStyle w:val="ConsPlusNormal"/>
        <w:ind w:firstLine="0"/>
        <w:jc w:val="center"/>
        <w:rPr>
          <w:rFonts w:ascii="Times New Roman" w:hAnsi="Times New Roman"/>
          <w:sz w:val="28"/>
          <w:szCs w:val="28"/>
        </w:rPr>
      </w:pPr>
      <w:r>
        <w:rPr>
          <w:rFonts w:ascii="Times New Roman" w:hAnsi="Times New Roman"/>
          <w:sz w:val="28"/>
          <w:szCs w:val="28"/>
        </w:rPr>
        <w:t xml:space="preserve">4. Формы </w:t>
      </w:r>
      <w:proofErr w:type="gramStart"/>
      <w:r>
        <w:rPr>
          <w:rFonts w:ascii="Times New Roman" w:hAnsi="Times New Roman"/>
          <w:sz w:val="28"/>
          <w:szCs w:val="28"/>
        </w:rPr>
        <w:t>контроля за</w:t>
      </w:r>
      <w:proofErr w:type="gramEnd"/>
      <w:r>
        <w:rPr>
          <w:rFonts w:ascii="Times New Roman" w:hAnsi="Times New Roman"/>
          <w:sz w:val="28"/>
          <w:szCs w:val="28"/>
        </w:rPr>
        <w:t xml:space="preserve"> исполнением</w:t>
      </w:r>
    </w:p>
    <w:p w:rsidR="00AE5207" w:rsidRDefault="00AE5207" w:rsidP="00AE5207">
      <w:pPr>
        <w:pStyle w:val="ConsPlusNormal"/>
        <w:ind w:firstLine="0"/>
        <w:jc w:val="center"/>
        <w:rPr>
          <w:rFonts w:ascii="Times New Roman" w:hAnsi="Times New Roman"/>
          <w:sz w:val="28"/>
          <w:szCs w:val="28"/>
        </w:rPr>
      </w:pPr>
      <w:r>
        <w:rPr>
          <w:rFonts w:ascii="Times New Roman" w:hAnsi="Times New Roman"/>
          <w:sz w:val="28"/>
          <w:szCs w:val="28"/>
        </w:rPr>
        <w:t>административного регламента</w:t>
      </w:r>
    </w:p>
    <w:p w:rsidR="00AE5207" w:rsidRDefault="00AE5207" w:rsidP="00AE5207">
      <w:pPr>
        <w:suppressAutoHyphens w:val="0"/>
        <w:ind w:firstLine="851"/>
        <w:jc w:val="both"/>
        <w:rPr>
          <w:sz w:val="28"/>
          <w:szCs w:val="28"/>
        </w:rPr>
      </w:pPr>
    </w:p>
    <w:p w:rsidR="00F01AFA" w:rsidRPr="00F01AFA" w:rsidRDefault="00F01AFA" w:rsidP="00F01AFA">
      <w:pPr>
        <w:suppressAutoHyphens w:val="0"/>
        <w:ind w:firstLine="851"/>
        <w:jc w:val="both"/>
        <w:rPr>
          <w:sz w:val="28"/>
          <w:szCs w:val="28"/>
          <w:lang w:eastAsia="ru-RU"/>
        </w:rPr>
      </w:pPr>
      <w:r w:rsidRPr="00F01AFA">
        <w:rPr>
          <w:sz w:val="28"/>
          <w:szCs w:val="28"/>
          <w:lang w:eastAsia="ru-RU"/>
        </w:rPr>
        <w:t xml:space="preserve">4.1. Текущий </w:t>
      </w:r>
      <w:proofErr w:type="gramStart"/>
      <w:r w:rsidRPr="00F01AFA">
        <w:rPr>
          <w:sz w:val="28"/>
          <w:szCs w:val="28"/>
          <w:lang w:eastAsia="ru-RU"/>
        </w:rPr>
        <w:t>контроль за</w:t>
      </w:r>
      <w:proofErr w:type="gramEnd"/>
      <w:r w:rsidRPr="00F01AFA">
        <w:rPr>
          <w:sz w:val="28"/>
          <w:szCs w:val="28"/>
          <w:lang w:eastAsia="ru-RU"/>
        </w:rPr>
        <w:t xml:space="preserve"> соблюдением и исполнением настоящего а</w:t>
      </w:r>
      <w:r w:rsidRPr="00F01AFA">
        <w:rPr>
          <w:sz w:val="28"/>
          <w:szCs w:val="28"/>
          <w:lang w:eastAsia="ru-RU"/>
        </w:rPr>
        <w:t>д</w:t>
      </w:r>
      <w:r w:rsidRPr="00F01AFA">
        <w:rPr>
          <w:sz w:val="28"/>
          <w:szCs w:val="28"/>
          <w:lang w:eastAsia="ru-RU"/>
        </w:rPr>
        <w:t>министративного регламента в ходе предоставления муниципальной услуги осуществляется заместителем главы, ответственным за организацию работы по предоставлению муниципальной услуги.</w:t>
      </w:r>
    </w:p>
    <w:p w:rsidR="00F01AFA" w:rsidRPr="00F01AFA" w:rsidRDefault="00F01AFA" w:rsidP="00F01AFA">
      <w:pPr>
        <w:suppressAutoHyphens w:val="0"/>
        <w:ind w:firstLine="851"/>
        <w:jc w:val="both"/>
        <w:rPr>
          <w:sz w:val="28"/>
          <w:szCs w:val="28"/>
          <w:lang w:eastAsia="ru-RU"/>
        </w:rPr>
      </w:pPr>
      <w:r w:rsidRPr="00F01AFA">
        <w:rPr>
          <w:sz w:val="28"/>
          <w:szCs w:val="28"/>
          <w:lang w:eastAsia="ru-RU"/>
        </w:rPr>
        <w:t>4.2. При выявлении нарушений по предоставлению муниципальной у</w:t>
      </w:r>
      <w:r w:rsidRPr="00F01AFA">
        <w:rPr>
          <w:sz w:val="28"/>
          <w:szCs w:val="28"/>
          <w:lang w:eastAsia="ru-RU"/>
        </w:rPr>
        <w:t>с</w:t>
      </w:r>
      <w:r w:rsidRPr="00F01AFA">
        <w:rPr>
          <w:sz w:val="28"/>
          <w:szCs w:val="28"/>
          <w:lang w:eastAsia="ru-RU"/>
        </w:rPr>
        <w:t>луги или по конкретному обращению заявителя заместитель главы  может пр</w:t>
      </w:r>
      <w:r w:rsidRPr="00F01AFA">
        <w:rPr>
          <w:sz w:val="28"/>
          <w:szCs w:val="28"/>
          <w:lang w:eastAsia="ru-RU"/>
        </w:rPr>
        <w:t>и</w:t>
      </w:r>
      <w:r w:rsidRPr="00F01AFA">
        <w:rPr>
          <w:sz w:val="28"/>
          <w:szCs w:val="28"/>
          <w:lang w:eastAsia="ru-RU"/>
        </w:rPr>
        <w:t>нять решение о проведении проверки полноты и качества предоставления м</w:t>
      </w:r>
      <w:r w:rsidRPr="00F01AFA">
        <w:rPr>
          <w:sz w:val="28"/>
          <w:szCs w:val="28"/>
          <w:lang w:eastAsia="ru-RU"/>
        </w:rPr>
        <w:t>у</w:t>
      </w:r>
      <w:r w:rsidRPr="00F01AFA">
        <w:rPr>
          <w:sz w:val="28"/>
          <w:szCs w:val="28"/>
          <w:lang w:eastAsia="ru-RU"/>
        </w:rPr>
        <w:t>ниципальной услуги.</w:t>
      </w:r>
    </w:p>
    <w:p w:rsidR="00F01AFA" w:rsidRPr="00F01AFA" w:rsidRDefault="00F01AFA" w:rsidP="00F01AFA">
      <w:pPr>
        <w:suppressAutoHyphens w:val="0"/>
        <w:ind w:firstLine="851"/>
        <w:jc w:val="both"/>
        <w:rPr>
          <w:sz w:val="28"/>
          <w:szCs w:val="28"/>
          <w:lang w:eastAsia="ru-RU"/>
        </w:rPr>
      </w:pPr>
      <w:r w:rsidRPr="00F01AFA">
        <w:rPr>
          <w:sz w:val="28"/>
          <w:szCs w:val="28"/>
          <w:lang w:eastAsia="ru-RU"/>
        </w:rPr>
        <w:t xml:space="preserve">4.3.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F01AFA">
        <w:rPr>
          <w:sz w:val="28"/>
          <w:szCs w:val="28"/>
          <w:lang w:eastAsia="ru-RU"/>
        </w:rPr>
        <w:t>контроля за</w:t>
      </w:r>
      <w:proofErr w:type="gramEnd"/>
      <w:r w:rsidRPr="00F01AFA">
        <w:rPr>
          <w:sz w:val="28"/>
          <w:szCs w:val="28"/>
          <w:lang w:eastAsia="ru-RU"/>
        </w:rPr>
        <w:t xml:space="preserve"> полнотой и качеством предоставления м</w:t>
      </w:r>
      <w:r w:rsidRPr="00F01AFA">
        <w:rPr>
          <w:sz w:val="28"/>
          <w:szCs w:val="28"/>
          <w:lang w:eastAsia="ru-RU"/>
        </w:rPr>
        <w:t>у</w:t>
      </w:r>
      <w:r w:rsidRPr="00F01AFA">
        <w:rPr>
          <w:sz w:val="28"/>
          <w:szCs w:val="28"/>
          <w:lang w:eastAsia="ru-RU"/>
        </w:rPr>
        <w:t>ниципальной услуги.</w:t>
      </w:r>
    </w:p>
    <w:p w:rsidR="00F01AFA" w:rsidRPr="00F01AFA" w:rsidRDefault="00F01AFA" w:rsidP="00F01AFA">
      <w:pPr>
        <w:suppressAutoHyphens w:val="0"/>
        <w:ind w:firstLine="851"/>
        <w:jc w:val="both"/>
        <w:rPr>
          <w:sz w:val="28"/>
          <w:szCs w:val="28"/>
          <w:lang w:eastAsia="ru-RU"/>
        </w:rPr>
      </w:pPr>
      <w:r w:rsidRPr="00F01AFA">
        <w:rPr>
          <w:sz w:val="28"/>
          <w:szCs w:val="28"/>
          <w:lang w:eastAsia="ru-RU"/>
        </w:rPr>
        <w:lastRenderedPageBreak/>
        <w:t xml:space="preserve">4.3.1. </w:t>
      </w:r>
      <w:proofErr w:type="gramStart"/>
      <w:r w:rsidRPr="00F01AFA">
        <w:rPr>
          <w:sz w:val="28"/>
          <w:szCs w:val="28"/>
          <w:lang w:eastAsia="ru-RU"/>
        </w:rPr>
        <w:t>Контроль за</w:t>
      </w:r>
      <w:proofErr w:type="gramEnd"/>
      <w:r w:rsidRPr="00F01AFA">
        <w:rPr>
          <w:sz w:val="28"/>
          <w:szCs w:val="28"/>
          <w:lang w:eastAsia="ru-RU"/>
        </w:rPr>
        <w:t xml:space="preserve"> полнотой и качеством предоставления муниципал</w:t>
      </w:r>
      <w:r w:rsidRPr="00F01AFA">
        <w:rPr>
          <w:sz w:val="28"/>
          <w:szCs w:val="28"/>
          <w:lang w:eastAsia="ru-RU"/>
        </w:rPr>
        <w:t>ь</w:t>
      </w:r>
      <w:r w:rsidRPr="00F01AFA">
        <w:rPr>
          <w:sz w:val="28"/>
          <w:szCs w:val="28"/>
          <w:lang w:eastAsia="ru-RU"/>
        </w:rPr>
        <w:t>ной услуги включает в себя проведение плановых и внеплановых проверок.</w:t>
      </w:r>
    </w:p>
    <w:p w:rsidR="00F01AFA" w:rsidRPr="00F01AFA" w:rsidRDefault="00F01AFA" w:rsidP="00F01AFA">
      <w:pPr>
        <w:suppressAutoHyphens w:val="0"/>
        <w:ind w:firstLine="851"/>
        <w:jc w:val="both"/>
        <w:rPr>
          <w:sz w:val="28"/>
          <w:szCs w:val="28"/>
          <w:lang w:eastAsia="ru-RU"/>
        </w:rPr>
      </w:pPr>
      <w:r w:rsidRPr="00F01AFA">
        <w:rPr>
          <w:sz w:val="28"/>
          <w:szCs w:val="28"/>
          <w:lang w:eastAsia="ru-RU"/>
        </w:rPr>
        <w:t>4.3.2. Плановые и внеплановые проверки проводятся руководителями соответствующих органов, участвующих в предоставлении муниципальной у</w:t>
      </w:r>
      <w:r w:rsidRPr="00F01AFA">
        <w:rPr>
          <w:sz w:val="28"/>
          <w:szCs w:val="28"/>
          <w:lang w:eastAsia="ru-RU"/>
        </w:rPr>
        <w:t>с</w:t>
      </w:r>
      <w:r w:rsidRPr="00F01AFA">
        <w:rPr>
          <w:sz w:val="28"/>
          <w:szCs w:val="28"/>
          <w:lang w:eastAsia="ru-RU"/>
        </w:rPr>
        <w:t>луги.</w:t>
      </w:r>
    </w:p>
    <w:p w:rsidR="00F01AFA" w:rsidRPr="00F01AFA" w:rsidRDefault="00F01AFA" w:rsidP="00F01AFA">
      <w:pPr>
        <w:suppressAutoHyphens w:val="0"/>
        <w:ind w:firstLine="851"/>
        <w:jc w:val="both"/>
        <w:rPr>
          <w:sz w:val="28"/>
          <w:szCs w:val="28"/>
          <w:lang w:eastAsia="ru-RU"/>
        </w:rPr>
      </w:pPr>
      <w:r w:rsidRPr="00F01AFA">
        <w:rPr>
          <w:sz w:val="28"/>
          <w:szCs w:val="28"/>
          <w:lang w:eastAsia="ru-RU"/>
        </w:rPr>
        <w:t>Проведение плановых проверок полноты и качества предоставления м</w:t>
      </w:r>
      <w:r w:rsidRPr="00F01AFA">
        <w:rPr>
          <w:sz w:val="28"/>
          <w:szCs w:val="28"/>
          <w:lang w:eastAsia="ru-RU"/>
        </w:rPr>
        <w:t>у</w:t>
      </w:r>
      <w:r w:rsidRPr="00F01AFA">
        <w:rPr>
          <w:sz w:val="28"/>
          <w:szCs w:val="28"/>
          <w:lang w:eastAsia="ru-RU"/>
        </w:rPr>
        <w:t>ниципальной услуги осуществляется в соответствии с утверждённым графиком, но не реже одного раза в год.</w:t>
      </w:r>
    </w:p>
    <w:p w:rsidR="00F01AFA" w:rsidRPr="00F01AFA" w:rsidRDefault="00F01AFA" w:rsidP="00F01AFA">
      <w:pPr>
        <w:suppressAutoHyphens w:val="0"/>
        <w:ind w:firstLine="851"/>
        <w:jc w:val="both"/>
        <w:rPr>
          <w:sz w:val="28"/>
          <w:szCs w:val="28"/>
          <w:lang w:eastAsia="ru-RU"/>
        </w:rPr>
      </w:pPr>
      <w:r w:rsidRPr="00F01AFA">
        <w:rPr>
          <w:sz w:val="28"/>
          <w:szCs w:val="28"/>
          <w:lang w:eastAsia="ru-RU"/>
        </w:rPr>
        <w:t>Внеплановые проверки проводятся по обращениям юридических и ф</w:t>
      </w:r>
      <w:r w:rsidRPr="00F01AFA">
        <w:rPr>
          <w:sz w:val="28"/>
          <w:szCs w:val="28"/>
          <w:lang w:eastAsia="ru-RU"/>
        </w:rPr>
        <w:t>и</w:t>
      </w:r>
      <w:r w:rsidRPr="00F01AFA">
        <w:rPr>
          <w:sz w:val="28"/>
          <w:szCs w:val="28"/>
          <w:lang w:eastAsia="ru-RU"/>
        </w:rPr>
        <w:t>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w:t>
      </w:r>
      <w:r w:rsidRPr="00F01AFA">
        <w:rPr>
          <w:sz w:val="28"/>
          <w:szCs w:val="28"/>
          <w:lang w:eastAsia="ru-RU"/>
        </w:rPr>
        <w:t>а</w:t>
      </w:r>
      <w:r w:rsidRPr="00F01AFA">
        <w:rPr>
          <w:sz w:val="28"/>
          <w:szCs w:val="28"/>
          <w:lang w:eastAsia="ru-RU"/>
        </w:rPr>
        <w:t>мента.</w:t>
      </w:r>
    </w:p>
    <w:p w:rsidR="00F01AFA" w:rsidRPr="00F01AFA" w:rsidRDefault="00F01AFA" w:rsidP="00F01AFA">
      <w:pPr>
        <w:suppressAutoHyphens w:val="0"/>
        <w:ind w:firstLine="851"/>
        <w:jc w:val="both"/>
        <w:rPr>
          <w:sz w:val="28"/>
          <w:szCs w:val="28"/>
          <w:lang w:eastAsia="ru-RU"/>
        </w:rPr>
      </w:pPr>
      <w:r w:rsidRPr="00F01AFA">
        <w:rPr>
          <w:sz w:val="28"/>
          <w:szCs w:val="28"/>
          <w:lang w:eastAsia="ru-RU"/>
        </w:rPr>
        <w:t>В ходе плановых и внеплановых проверок:</w:t>
      </w:r>
    </w:p>
    <w:p w:rsidR="00F01AFA" w:rsidRPr="00F01AFA" w:rsidRDefault="00F01AFA" w:rsidP="00F01AFA">
      <w:pPr>
        <w:suppressAutoHyphens w:val="0"/>
        <w:ind w:firstLine="851"/>
        <w:jc w:val="both"/>
        <w:rPr>
          <w:sz w:val="28"/>
          <w:szCs w:val="28"/>
          <w:lang w:eastAsia="ru-RU"/>
        </w:rPr>
      </w:pPr>
      <w:r w:rsidRPr="00F01AFA">
        <w:rPr>
          <w:sz w:val="28"/>
          <w:szCs w:val="28"/>
          <w:lang w:eastAsia="ru-RU"/>
        </w:rPr>
        <w:t>проверяется знание ответственными лицами требований настоящего а</w:t>
      </w:r>
      <w:r w:rsidRPr="00F01AFA">
        <w:rPr>
          <w:sz w:val="28"/>
          <w:szCs w:val="28"/>
          <w:lang w:eastAsia="ru-RU"/>
        </w:rPr>
        <w:t>д</w:t>
      </w:r>
      <w:r w:rsidRPr="00F01AFA">
        <w:rPr>
          <w:sz w:val="28"/>
          <w:szCs w:val="28"/>
          <w:lang w:eastAsia="ru-RU"/>
        </w:rPr>
        <w:t>министративного регламента, нормативных правовых актов, устанавливающих требования к предоставлению муниципальной услуги;</w:t>
      </w:r>
    </w:p>
    <w:p w:rsidR="00F01AFA" w:rsidRPr="00F01AFA" w:rsidRDefault="00F01AFA" w:rsidP="00F01AFA">
      <w:pPr>
        <w:suppressAutoHyphens w:val="0"/>
        <w:ind w:firstLine="851"/>
        <w:jc w:val="both"/>
        <w:rPr>
          <w:sz w:val="28"/>
          <w:szCs w:val="28"/>
          <w:lang w:eastAsia="ru-RU"/>
        </w:rPr>
      </w:pPr>
      <w:r w:rsidRPr="00F01AFA">
        <w:rPr>
          <w:sz w:val="28"/>
          <w:szCs w:val="28"/>
          <w:lang w:eastAsia="ru-RU"/>
        </w:rPr>
        <w:t>проверяется соблюдение сроков и последовательности исполнения а</w:t>
      </w:r>
      <w:r w:rsidRPr="00F01AFA">
        <w:rPr>
          <w:sz w:val="28"/>
          <w:szCs w:val="28"/>
          <w:lang w:eastAsia="ru-RU"/>
        </w:rPr>
        <w:t>д</w:t>
      </w:r>
      <w:r w:rsidRPr="00F01AFA">
        <w:rPr>
          <w:sz w:val="28"/>
          <w:szCs w:val="28"/>
          <w:lang w:eastAsia="ru-RU"/>
        </w:rPr>
        <w:t>министративных процедур;</w:t>
      </w:r>
    </w:p>
    <w:p w:rsidR="00F01AFA" w:rsidRPr="00F01AFA" w:rsidRDefault="00F01AFA" w:rsidP="00F01AFA">
      <w:pPr>
        <w:suppressAutoHyphens w:val="0"/>
        <w:ind w:firstLine="851"/>
        <w:jc w:val="both"/>
        <w:rPr>
          <w:sz w:val="28"/>
          <w:szCs w:val="28"/>
          <w:lang w:eastAsia="ru-RU"/>
        </w:rPr>
      </w:pPr>
      <w:r w:rsidRPr="00F01AFA">
        <w:rPr>
          <w:sz w:val="28"/>
          <w:szCs w:val="28"/>
          <w:lang w:eastAsia="ru-RU"/>
        </w:rPr>
        <w:t>выявляются нарушения прав заявителей, недостатки, допущенные в ходе предоставления муниципальной услуги.</w:t>
      </w:r>
    </w:p>
    <w:p w:rsidR="00F01AFA" w:rsidRPr="00F01AFA" w:rsidRDefault="00F01AFA" w:rsidP="00F01AFA">
      <w:pPr>
        <w:suppressAutoHyphens w:val="0"/>
        <w:ind w:firstLine="851"/>
        <w:jc w:val="both"/>
        <w:rPr>
          <w:sz w:val="28"/>
          <w:szCs w:val="28"/>
          <w:lang w:eastAsia="ru-RU"/>
        </w:rPr>
      </w:pPr>
      <w:r w:rsidRPr="00F01AFA">
        <w:rPr>
          <w:sz w:val="28"/>
          <w:szCs w:val="28"/>
          <w:lang w:eastAsia="ru-RU"/>
        </w:rPr>
        <w:t>4.4. По результатам проведённых проверок в случае выявления наруш</w:t>
      </w:r>
      <w:r w:rsidRPr="00F01AFA">
        <w:rPr>
          <w:sz w:val="28"/>
          <w:szCs w:val="28"/>
          <w:lang w:eastAsia="ru-RU"/>
        </w:rPr>
        <w:t>е</w:t>
      </w:r>
      <w:r w:rsidRPr="00F01AFA">
        <w:rPr>
          <w:sz w:val="28"/>
          <w:szCs w:val="28"/>
          <w:lang w:eastAsia="ru-RU"/>
        </w:rPr>
        <w:t>ния порядка предоставления муниципальной услуги, прав заявителей виновные лица привлекаются к ответственности в соответствии с законодательством Ро</w:t>
      </w:r>
      <w:r w:rsidRPr="00F01AFA">
        <w:rPr>
          <w:sz w:val="28"/>
          <w:szCs w:val="28"/>
          <w:lang w:eastAsia="ru-RU"/>
        </w:rPr>
        <w:t>с</w:t>
      </w:r>
      <w:r w:rsidRPr="00F01AFA">
        <w:rPr>
          <w:sz w:val="28"/>
          <w:szCs w:val="28"/>
          <w:lang w:eastAsia="ru-RU"/>
        </w:rPr>
        <w:t>сийской Федерации и  принимаются меры по устранению нарушений.</w:t>
      </w:r>
    </w:p>
    <w:p w:rsidR="00F01AFA" w:rsidRPr="00F01AFA" w:rsidRDefault="00F01AFA" w:rsidP="00F01AFA">
      <w:pPr>
        <w:suppressAutoHyphens w:val="0"/>
        <w:ind w:firstLine="851"/>
        <w:jc w:val="both"/>
        <w:rPr>
          <w:sz w:val="28"/>
          <w:szCs w:val="28"/>
          <w:lang w:eastAsia="ru-RU"/>
        </w:rPr>
      </w:pPr>
      <w:r w:rsidRPr="00F01AFA">
        <w:rPr>
          <w:sz w:val="28"/>
          <w:szCs w:val="28"/>
          <w:lang w:eastAsia="ru-RU"/>
        </w:rPr>
        <w:t>4.5. Ответственность должностных лиц, муниципальных служащих за решения и действия (бездействие), принимаемые (осуществляемые) в ходе пр</w:t>
      </w:r>
      <w:r w:rsidRPr="00F01AFA">
        <w:rPr>
          <w:sz w:val="28"/>
          <w:szCs w:val="28"/>
          <w:lang w:eastAsia="ru-RU"/>
        </w:rPr>
        <w:t>е</w:t>
      </w:r>
      <w:r w:rsidRPr="00F01AFA">
        <w:rPr>
          <w:sz w:val="28"/>
          <w:szCs w:val="28"/>
          <w:lang w:eastAsia="ru-RU"/>
        </w:rPr>
        <w:t>доставления муниципальной услуги.</w:t>
      </w:r>
    </w:p>
    <w:p w:rsidR="00F01AFA" w:rsidRPr="00F01AFA" w:rsidRDefault="00F01AFA" w:rsidP="00F01AFA">
      <w:pPr>
        <w:suppressAutoHyphens w:val="0"/>
        <w:ind w:firstLine="851"/>
        <w:jc w:val="both"/>
        <w:rPr>
          <w:sz w:val="28"/>
          <w:szCs w:val="28"/>
          <w:lang w:eastAsia="ru-RU"/>
        </w:rPr>
      </w:pPr>
      <w:r w:rsidRPr="00F01AFA">
        <w:rPr>
          <w:sz w:val="28"/>
          <w:szCs w:val="28"/>
          <w:lang w:eastAsia="ru-RU"/>
        </w:rPr>
        <w:t>4.5.1. Должностные лица, муниципальные служащие, участвующие в предоставлении муниципальной услуги, несут персональную ответственность за принятие решений и действия (бездействие) при предоставлении муниц</w:t>
      </w:r>
      <w:r w:rsidRPr="00F01AFA">
        <w:rPr>
          <w:sz w:val="28"/>
          <w:szCs w:val="28"/>
          <w:lang w:eastAsia="ru-RU"/>
        </w:rPr>
        <w:t>и</w:t>
      </w:r>
      <w:r w:rsidRPr="00F01AFA">
        <w:rPr>
          <w:sz w:val="28"/>
          <w:szCs w:val="28"/>
          <w:lang w:eastAsia="ru-RU"/>
        </w:rPr>
        <w:t>пальной услуги.</w:t>
      </w:r>
    </w:p>
    <w:p w:rsidR="00F01AFA" w:rsidRPr="00F01AFA" w:rsidRDefault="00F01AFA" w:rsidP="00F01AFA">
      <w:pPr>
        <w:suppressAutoHyphens w:val="0"/>
        <w:ind w:firstLine="851"/>
        <w:jc w:val="both"/>
        <w:rPr>
          <w:sz w:val="28"/>
          <w:szCs w:val="28"/>
          <w:lang w:eastAsia="ru-RU"/>
        </w:rPr>
      </w:pPr>
      <w:r w:rsidRPr="00F01AFA">
        <w:rPr>
          <w:sz w:val="28"/>
          <w:szCs w:val="28"/>
          <w:lang w:eastAsia="ru-RU"/>
        </w:rPr>
        <w:t>4.5.2. Персональная ответственность устанавливается в должностных инструкциях в соответствии с требованиями законодательства Российской Ф</w:t>
      </w:r>
      <w:r w:rsidRPr="00F01AFA">
        <w:rPr>
          <w:sz w:val="28"/>
          <w:szCs w:val="28"/>
          <w:lang w:eastAsia="ru-RU"/>
        </w:rPr>
        <w:t>е</w:t>
      </w:r>
      <w:r w:rsidRPr="00F01AFA">
        <w:rPr>
          <w:sz w:val="28"/>
          <w:szCs w:val="28"/>
          <w:lang w:eastAsia="ru-RU"/>
        </w:rPr>
        <w:t>дерации.</w:t>
      </w:r>
    </w:p>
    <w:p w:rsidR="00F01AFA" w:rsidRPr="00F01AFA" w:rsidRDefault="00F01AFA" w:rsidP="00F01AFA">
      <w:pPr>
        <w:suppressAutoHyphens w:val="0"/>
        <w:ind w:firstLine="851"/>
        <w:jc w:val="both"/>
        <w:rPr>
          <w:sz w:val="28"/>
          <w:szCs w:val="28"/>
          <w:lang w:eastAsia="ru-RU"/>
        </w:rPr>
      </w:pPr>
      <w:r w:rsidRPr="00F01AFA">
        <w:rPr>
          <w:sz w:val="28"/>
          <w:szCs w:val="28"/>
          <w:lang w:eastAsia="ru-RU"/>
        </w:rPr>
        <w:t xml:space="preserve">4.6. Положения, характеризующие требования к порядку и формам </w:t>
      </w:r>
      <w:proofErr w:type="gramStart"/>
      <w:r w:rsidRPr="00F01AFA">
        <w:rPr>
          <w:sz w:val="28"/>
          <w:szCs w:val="28"/>
          <w:lang w:eastAsia="ru-RU"/>
        </w:rPr>
        <w:t>ко</w:t>
      </w:r>
      <w:r w:rsidRPr="00F01AFA">
        <w:rPr>
          <w:sz w:val="28"/>
          <w:szCs w:val="28"/>
          <w:lang w:eastAsia="ru-RU"/>
        </w:rPr>
        <w:t>н</w:t>
      </w:r>
      <w:r w:rsidRPr="00F01AFA">
        <w:rPr>
          <w:sz w:val="28"/>
          <w:szCs w:val="28"/>
          <w:lang w:eastAsia="ru-RU"/>
        </w:rPr>
        <w:t>троля за</w:t>
      </w:r>
      <w:proofErr w:type="gramEnd"/>
      <w:r w:rsidRPr="00F01AFA">
        <w:rPr>
          <w:sz w:val="28"/>
          <w:szCs w:val="28"/>
          <w:lang w:eastAsia="ru-RU"/>
        </w:rPr>
        <w:t xml:space="preserve"> предоставлением муниципальной услуги, в том числе со стороны гр</w:t>
      </w:r>
      <w:r w:rsidRPr="00F01AFA">
        <w:rPr>
          <w:sz w:val="28"/>
          <w:szCs w:val="28"/>
          <w:lang w:eastAsia="ru-RU"/>
        </w:rPr>
        <w:t>а</w:t>
      </w:r>
      <w:r w:rsidRPr="00F01AFA">
        <w:rPr>
          <w:sz w:val="28"/>
          <w:szCs w:val="28"/>
          <w:lang w:eastAsia="ru-RU"/>
        </w:rPr>
        <w:t>ждан, их объединений и организаций.</w:t>
      </w:r>
    </w:p>
    <w:p w:rsidR="00F01AFA" w:rsidRPr="00F01AFA" w:rsidRDefault="00F01AFA" w:rsidP="00F01AFA">
      <w:pPr>
        <w:suppressAutoHyphens w:val="0"/>
        <w:ind w:firstLine="851"/>
        <w:jc w:val="both"/>
        <w:rPr>
          <w:sz w:val="28"/>
          <w:szCs w:val="28"/>
          <w:lang w:eastAsia="ru-RU"/>
        </w:rPr>
      </w:pPr>
      <w:r w:rsidRPr="00F01AFA">
        <w:rPr>
          <w:sz w:val="28"/>
          <w:szCs w:val="28"/>
          <w:lang w:eastAsia="ru-RU"/>
        </w:rPr>
        <w:t xml:space="preserve">Порядок и формы </w:t>
      </w:r>
      <w:proofErr w:type="gramStart"/>
      <w:r w:rsidRPr="00F01AFA">
        <w:rPr>
          <w:sz w:val="28"/>
          <w:szCs w:val="28"/>
          <w:lang w:eastAsia="ru-RU"/>
        </w:rPr>
        <w:t>контроля за</w:t>
      </w:r>
      <w:proofErr w:type="gramEnd"/>
      <w:r w:rsidRPr="00F01AFA">
        <w:rPr>
          <w:sz w:val="28"/>
          <w:szCs w:val="28"/>
          <w:lang w:eastAsia="ru-RU"/>
        </w:rPr>
        <w:t xml:space="preserve"> предоставлением муниципальной услуги должны отвечать требованиям непрерывности и действенности (эффективн</w:t>
      </w:r>
      <w:r w:rsidRPr="00F01AFA">
        <w:rPr>
          <w:sz w:val="28"/>
          <w:szCs w:val="28"/>
          <w:lang w:eastAsia="ru-RU"/>
        </w:rPr>
        <w:t>о</w:t>
      </w:r>
      <w:r w:rsidRPr="00F01AFA">
        <w:rPr>
          <w:sz w:val="28"/>
          <w:szCs w:val="28"/>
          <w:lang w:eastAsia="ru-RU"/>
        </w:rPr>
        <w:t>сти).</w:t>
      </w:r>
    </w:p>
    <w:p w:rsidR="00F01AFA" w:rsidRDefault="00F01AFA" w:rsidP="00F01AFA">
      <w:pPr>
        <w:suppressAutoHyphens w:val="0"/>
        <w:ind w:firstLine="851"/>
        <w:jc w:val="both"/>
        <w:rPr>
          <w:sz w:val="28"/>
          <w:szCs w:val="28"/>
          <w:lang w:eastAsia="ru-RU"/>
        </w:rPr>
      </w:pPr>
      <w:proofErr w:type="gramStart"/>
      <w:r w:rsidRPr="00F01AFA">
        <w:rPr>
          <w:sz w:val="28"/>
          <w:szCs w:val="28"/>
          <w:lang w:eastAsia="ru-RU"/>
        </w:rPr>
        <w:t>Контроль за</w:t>
      </w:r>
      <w:proofErr w:type="gramEnd"/>
      <w:r w:rsidRPr="00F01AFA">
        <w:rPr>
          <w:sz w:val="28"/>
          <w:szCs w:val="28"/>
          <w:lang w:eastAsia="ru-RU"/>
        </w:rPr>
        <w:t xml:space="preserve"> предоставлением муниципальной услуги со стороны гра</w:t>
      </w:r>
      <w:r w:rsidRPr="00F01AFA">
        <w:rPr>
          <w:sz w:val="28"/>
          <w:szCs w:val="28"/>
          <w:lang w:eastAsia="ru-RU"/>
        </w:rPr>
        <w:t>ж</w:t>
      </w:r>
      <w:r w:rsidRPr="00F01AFA">
        <w:rPr>
          <w:sz w:val="28"/>
          <w:szCs w:val="28"/>
          <w:lang w:eastAsia="ru-RU"/>
        </w:rPr>
        <w:t>дан, их объединений и организаций не предусмотрен.</w:t>
      </w:r>
    </w:p>
    <w:p w:rsidR="00787F26" w:rsidRDefault="00787F26" w:rsidP="00F01AFA">
      <w:pPr>
        <w:suppressAutoHyphens w:val="0"/>
        <w:ind w:firstLine="851"/>
        <w:jc w:val="both"/>
        <w:rPr>
          <w:sz w:val="28"/>
          <w:szCs w:val="28"/>
          <w:lang w:eastAsia="ru-RU"/>
        </w:rPr>
      </w:pPr>
    </w:p>
    <w:p w:rsidR="00787F26" w:rsidRPr="00F01AFA" w:rsidRDefault="00787F26" w:rsidP="00F01AFA">
      <w:pPr>
        <w:suppressAutoHyphens w:val="0"/>
        <w:ind w:firstLine="851"/>
        <w:jc w:val="both"/>
        <w:rPr>
          <w:sz w:val="28"/>
          <w:szCs w:val="28"/>
          <w:lang w:eastAsia="ru-RU"/>
        </w:rPr>
      </w:pPr>
    </w:p>
    <w:p w:rsidR="00F01AFA" w:rsidRPr="00F01AFA" w:rsidRDefault="00F01AFA" w:rsidP="00F01AFA">
      <w:pPr>
        <w:widowControl w:val="0"/>
        <w:suppressAutoHyphens w:val="0"/>
        <w:autoSpaceDE w:val="0"/>
        <w:autoSpaceDN w:val="0"/>
        <w:adjustRightInd w:val="0"/>
        <w:jc w:val="center"/>
        <w:rPr>
          <w:sz w:val="28"/>
          <w:szCs w:val="28"/>
          <w:lang w:eastAsia="ru-RU"/>
        </w:rPr>
      </w:pPr>
    </w:p>
    <w:p w:rsidR="00F01AFA" w:rsidRPr="00F01AFA" w:rsidRDefault="00F01AFA" w:rsidP="00F01AFA">
      <w:pPr>
        <w:widowControl w:val="0"/>
        <w:suppressAutoHyphens w:val="0"/>
        <w:autoSpaceDE w:val="0"/>
        <w:autoSpaceDN w:val="0"/>
        <w:adjustRightInd w:val="0"/>
        <w:jc w:val="center"/>
        <w:rPr>
          <w:sz w:val="28"/>
          <w:szCs w:val="28"/>
          <w:lang w:eastAsia="ru-RU"/>
        </w:rPr>
      </w:pPr>
      <w:r w:rsidRPr="00F01AFA">
        <w:rPr>
          <w:sz w:val="28"/>
          <w:szCs w:val="28"/>
          <w:lang w:eastAsia="ru-RU"/>
        </w:rPr>
        <w:lastRenderedPageBreak/>
        <w:t xml:space="preserve">5. Досудебный (внесудебный) порядок </w:t>
      </w:r>
    </w:p>
    <w:p w:rsidR="00F01AFA" w:rsidRPr="00F01AFA" w:rsidRDefault="00F01AFA" w:rsidP="00F01AFA">
      <w:pPr>
        <w:widowControl w:val="0"/>
        <w:suppressAutoHyphens w:val="0"/>
        <w:autoSpaceDE w:val="0"/>
        <w:autoSpaceDN w:val="0"/>
        <w:adjustRightInd w:val="0"/>
        <w:jc w:val="center"/>
        <w:rPr>
          <w:sz w:val="28"/>
          <w:szCs w:val="28"/>
          <w:lang w:eastAsia="ru-RU"/>
        </w:rPr>
      </w:pPr>
      <w:r w:rsidRPr="00F01AFA">
        <w:rPr>
          <w:sz w:val="28"/>
          <w:szCs w:val="28"/>
          <w:lang w:eastAsia="ru-RU"/>
        </w:rPr>
        <w:t>обжалования решений и действий (бездействия) органа,</w:t>
      </w:r>
    </w:p>
    <w:p w:rsidR="00F01AFA" w:rsidRPr="00F01AFA" w:rsidRDefault="00F01AFA" w:rsidP="00F01AFA">
      <w:pPr>
        <w:widowControl w:val="0"/>
        <w:suppressAutoHyphens w:val="0"/>
        <w:autoSpaceDE w:val="0"/>
        <w:autoSpaceDN w:val="0"/>
        <w:adjustRightInd w:val="0"/>
        <w:jc w:val="center"/>
        <w:rPr>
          <w:sz w:val="28"/>
          <w:szCs w:val="28"/>
          <w:lang w:eastAsia="ru-RU"/>
        </w:rPr>
      </w:pPr>
      <w:proofErr w:type="gramStart"/>
      <w:r w:rsidRPr="00F01AFA">
        <w:rPr>
          <w:sz w:val="28"/>
          <w:szCs w:val="28"/>
          <w:lang w:eastAsia="ru-RU"/>
        </w:rPr>
        <w:t>предоставляющего</w:t>
      </w:r>
      <w:proofErr w:type="gramEnd"/>
      <w:r w:rsidRPr="00F01AFA">
        <w:rPr>
          <w:sz w:val="28"/>
          <w:szCs w:val="28"/>
          <w:lang w:eastAsia="ru-RU"/>
        </w:rPr>
        <w:t xml:space="preserve"> муниципальную услугу, а также </w:t>
      </w:r>
    </w:p>
    <w:p w:rsidR="00F01AFA" w:rsidRPr="00F01AFA" w:rsidRDefault="00F01AFA" w:rsidP="00F01AFA">
      <w:pPr>
        <w:widowControl w:val="0"/>
        <w:suppressAutoHyphens w:val="0"/>
        <w:autoSpaceDE w:val="0"/>
        <w:autoSpaceDN w:val="0"/>
        <w:adjustRightInd w:val="0"/>
        <w:jc w:val="center"/>
        <w:rPr>
          <w:sz w:val="28"/>
          <w:szCs w:val="28"/>
          <w:lang w:eastAsia="ru-RU"/>
        </w:rPr>
      </w:pPr>
      <w:r w:rsidRPr="00F01AFA">
        <w:rPr>
          <w:sz w:val="28"/>
          <w:szCs w:val="28"/>
          <w:lang w:eastAsia="ru-RU"/>
        </w:rPr>
        <w:t>должностных лиц, муниципальных служащих</w:t>
      </w:r>
    </w:p>
    <w:p w:rsidR="00F01AFA" w:rsidRPr="00F01AFA" w:rsidRDefault="00F01AFA" w:rsidP="00F01AFA">
      <w:pPr>
        <w:widowControl w:val="0"/>
        <w:suppressAutoHyphens w:val="0"/>
        <w:autoSpaceDE w:val="0"/>
        <w:autoSpaceDN w:val="0"/>
        <w:adjustRightInd w:val="0"/>
        <w:ind w:firstLine="540"/>
        <w:jc w:val="both"/>
        <w:rPr>
          <w:sz w:val="28"/>
          <w:szCs w:val="28"/>
          <w:lang w:eastAsia="ru-RU"/>
        </w:rPr>
      </w:pPr>
    </w:p>
    <w:p w:rsidR="00F01AFA" w:rsidRPr="00F01AFA" w:rsidRDefault="00F01AFA" w:rsidP="00F01AFA">
      <w:pPr>
        <w:suppressAutoHyphens w:val="0"/>
        <w:ind w:firstLine="851"/>
        <w:jc w:val="both"/>
        <w:rPr>
          <w:sz w:val="28"/>
          <w:szCs w:val="28"/>
          <w:lang w:eastAsia="ru-RU"/>
        </w:rPr>
      </w:pPr>
      <w:r w:rsidRPr="00F01AFA">
        <w:rPr>
          <w:sz w:val="28"/>
          <w:szCs w:val="28"/>
          <w:lang w:eastAsia="ru-RU"/>
        </w:rPr>
        <w:t xml:space="preserve">5.1. </w:t>
      </w:r>
      <w:proofErr w:type="gramStart"/>
      <w:r w:rsidRPr="00F01AFA">
        <w:rPr>
          <w:sz w:val="28"/>
          <w:szCs w:val="28"/>
          <w:lang w:eastAsia="ru-RU"/>
        </w:rPr>
        <w:t>Заявитель имеет право на досудебное (внесудебное) обжалование действий (бездействия) и решений органов, принятых (осуществляемых) орг</w:t>
      </w:r>
      <w:r w:rsidRPr="00F01AFA">
        <w:rPr>
          <w:sz w:val="28"/>
          <w:szCs w:val="28"/>
          <w:lang w:eastAsia="ru-RU"/>
        </w:rPr>
        <w:t>а</w:t>
      </w:r>
      <w:r w:rsidRPr="00F01AFA">
        <w:rPr>
          <w:sz w:val="28"/>
          <w:szCs w:val="28"/>
          <w:lang w:eastAsia="ru-RU"/>
        </w:rPr>
        <w:t>нами, предоставляющими муниципальную услугу, их должностными лицами, муниципальными служащими в ходе предоставления муниципальной услуги (далее – досудебное (внесудебное) обжалование).</w:t>
      </w:r>
      <w:proofErr w:type="gramEnd"/>
    </w:p>
    <w:p w:rsidR="00F01AFA" w:rsidRPr="00F01AFA" w:rsidRDefault="00F01AFA" w:rsidP="00F01AFA">
      <w:pPr>
        <w:suppressAutoHyphens w:val="0"/>
        <w:ind w:firstLine="851"/>
        <w:jc w:val="both"/>
        <w:rPr>
          <w:sz w:val="28"/>
          <w:szCs w:val="28"/>
          <w:lang w:eastAsia="ru-RU"/>
        </w:rPr>
      </w:pPr>
      <w:r w:rsidRPr="00F01AFA">
        <w:rPr>
          <w:sz w:val="28"/>
          <w:szCs w:val="28"/>
          <w:lang w:eastAsia="ru-RU"/>
        </w:rPr>
        <w:t>5.2. Предметом досудебного (внесудебного) обжалования являются ко</w:t>
      </w:r>
      <w:r w:rsidRPr="00F01AFA">
        <w:rPr>
          <w:sz w:val="28"/>
          <w:szCs w:val="28"/>
          <w:lang w:eastAsia="ru-RU"/>
        </w:rPr>
        <w:t>н</w:t>
      </w:r>
      <w:r w:rsidRPr="00F01AFA">
        <w:rPr>
          <w:sz w:val="28"/>
          <w:szCs w:val="28"/>
          <w:lang w:eastAsia="ru-RU"/>
        </w:rPr>
        <w:t>кретное решение и действия (бездействие) органов, предоставляющих муниц</w:t>
      </w:r>
      <w:r w:rsidRPr="00F01AFA">
        <w:rPr>
          <w:sz w:val="28"/>
          <w:szCs w:val="28"/>
          <w:lang w:eastAsia="ru-RU"/>
        </w:rPr>
        <w:t>и</w:t>
      </w:r>
      <w:r w:rsidRPr="00F01AFA">
        <w:rPr>
          <w:sz w:val="28"/>
          <w:szCs w:val="28"/>
          <w:lang w:eastAsia="ru-RU"/>
        </w:rPr>
        <w:t>пальную услугу, а также действия (бездействие) должностных лиц, муниц</w:t>
      </w:r>
      <w:r w:rsidRPr="00F01AFA">
        <w:rPr>
          <w:sz w:val="28"/>
          <w:szCs w:val="28"/>
          <w:lang w:eastAsia="ru-RU"/>
        </w:rPr>
        <w:t>и</w:t>
      </w:r>
      <w:r w:rsidRPr="00F01AFA">
        <w:rPr>
          <w:sz w:val="28"/>
          <w:szCs w:val="28"/>
          <w:lang w:eastAsia="ru-RU"/>
        </w:rPr>
        <w:t>пальных служащих в ходе предоставления муниципальной услуги, в результате которых нарушены права заявителя на получение муниципальной услуги, со</w:t>
      </w:r>
      <w:r w:rsidRPr="00F01AFA">
        <w:rPr>
          <w:sz w:val="28"/>
          <w:szCs w:val="28"/>
          <w:lang w:eastAsia="ru-RU"/>
        </w:rPr>
        <w:t>з</w:t>
      </w:r>
      <w:r w:rsidRPr="00F01AFA">
        <w:rPr>
          <w:sz w:val="28"/>
          <w:szCs w:val="28"/>
          <w:lang w:eastAsia="ru-RU"/>
        </w:rPr>
        <w:t>даны препятствия к предоставлению ему муниципальной услуги.</w:t>
      </w:r>
    </w:p>
    <w:p w:rsidR="00F01AFA" w:rsidRPr="00F01AFA" w:rsidRDefault="00F01AFA" w:rsidP="00F01AFA">
      <w:pPr>
        <w:suppressAutoHyphens w:val="0"/>
        <w:ind w:firstLine="851"/>
        <w:jc w:val="both"/>
        <w:rPr>
          <w:sz w:val="28"/>
          <w:szCs w:val="28"/>
          <w:lang w:eastAsia="ru-RU"/>
        </w:rPr>
      </w:pPr>
      <w:r w:rsidRPr="00F01AFA">
        <w:rPr>
          <w:sz w:val="28"/>
          <w:szCs w:val="28"/>
          <w:lang w:eastAsia="ru-RU"/>
        </w:rPr>
        <w:t>Заявитель может обратиться с жалобой, в том числе в следующих случ</w:t>
      </w:r>
      <w:r w:rsidRPr="00F01AFA">
        <w:rPr>
          <w:sz w:val="28"/>
          <w:szCs w:val="28"/>
          <w:lang w:eastAsia="ru-RU"/>
        </w:rPr>
        <w:t>а</w:t>
      </w:r>
      <w:r w:rsidRPr="00F01AFA">
        <w:rPr>
          <w:sz w:val="28"/>
          <w:szCs w:val="28"/>
          <w:lang w:eastAsia="ru-RU"/>
        </w:rPr>
        <w:t>ях:</w:t>
      </w:r>
    </w:p>
    <w:p w:rsidR="00F01AFA" w:rsidRPr="00F01AFA" w:rsidRDefault="00F01AFA" w:rsidP="00F01AFA">
      <w:pPr>
        <w:suppressAutoHyphens w:val="0"/>
        <w:ind w:firstLine="851"/>
        <w:jc w:val="both"/>
        <w:rPr>
          <w:sz w:val="28"/>
          <w:szCs w:val="28"/>
          <w:lang w:eastAsia="ru-RU"/>
        </w:rPr>
      </w:pPr>
      <w:r w:rsidRPr="00F01AFA">
        <w:rPr>
          <w:sz w:val="28"/>
          <w:szCs w:val="28"/>
          <w:lang w:eastAsia="ru-RU"/>
        </w:rPr>
        <w:t>1) нарушение срока регистрации запроса заявителя о предоставлении муниципальной услуги;</w:t>
      </w:r>
    </w:p>
    <w:p w:rsidR="00F01AFA" w:rsidRPr="00F01AFA" w:rsidRDefault="00F01AFA" w:rsidP="00F01AFA">
      <w:pPr>
        <w:suppressAutoHyphens w:val="0"/>
        <w:ind w:firstLine="851"/>
        <w:jc w:val="both"/>
        <w:rPr>
          <w:sz w:val="28"/>
          <w:szCs w:val="28"/>
          <w:lang w:eastAsia="ru-RU"/>
        </w:rPr>
      </w:pPr>
      <w:r w:rsidRPr="00F01AFA">
        <w:rPr>
          <w:sz w:val="28"/>
          <w:szCs w:val="28"/>
          <w:lang w:eastAsia="ru-RU"/>
        </w:rPr>
        <w:t>2) нарушение срока предоставления муниципальной услуги;</w:t>
      </w:r>
    </w:p>
    <w:p w:rsidR="00F01AFA" w:rsidRPr="00F01AFA" w:rsidRDefault="00F01AFA" w:rsidP="00F01AFA">
      <w:pPr>
        <w:suppressAutoHyphens w:val="0"/>
        <w:ind w:firstLine="851"/>
        <w:jc w:val="both"/>
        <w:rPr>
          <w:sz w:val="28"/>
          <w:szCs w:val="28"/>
          <w:lang w:eastAsia="ru-RU"/>
        </w:rPr>
      </w:pPr>
      <w:r w:rsidRPr="00F01AFA">
        <w:rPr>
          <w:sz w:val="28"/>
          <w:szCs w:val="28"/>
          <w:lang w:eastAsia="ru-RU"/>
        </w:rPr>
        <w:t>3) требование у заявителя документов, не предусмотренных нормати</w:t>
      </w:r>
      <w:r w:rsidRPr="00F01AFA">
        <w:rPr>
          <w:sz w:val="28"/>
          <w:szCs w:val="28"/>
          <w:lang w:eastAsia="ru-RU"/>
        </w:rPr>
        <w:t>в</w:t>
      </w:r>
      <w:r w:rsidRPr="00F01AFA">
        <w:rPr>
          <w:sz w:val="28"/>
          <w:szCs w:val="28"/>
          <w:lang w:eastAsia="ru-RU"/>
        </w:rPr>
        <w:t>ными правовыми актами Российской Федерации, нормативными правовыми а</w:t>
      </w:r>
      <w:r w:rsidRPr="00F01AFA">
        <w:rPr>
          <w:sz w:val="28"/>
          <w:szCs w:val="28"/>
          <w:lang w:eastAsia="ru-RU"/>
        </w:rPr>
        <w:t>к</w:t>
      </w:r>
      <w:r w:rsidRPr="00F01AFA">
        <w:rPr>
          <w:sz w:val="28"/>
          <w:szCs w:val="28"/>
          <w:lang w:eastAsia="ru-RU"/>
        </w:rPr>
        <w:t>тами Краснодарского края, муниципальными правовыми актами администр</w:t>
      </w:r>
      <w:r w:rsidRPr="00F01AFA">
        <w:rPr>
          <w:sz w:val="28"/>
          <w:szCs w:val="28"/>
          <w:lang w:eastAsia="ru-RU"/>
        </w:rPr>
        <w:t>а</w:t>
      </w:r>
      <w:r w:rsidRPr="00F01AFA">
        <w:rPr>
          <w:sz w:val="28"/>
          <w:szCs w:val="28"/>
          <w:lang w:eastAsia="ru-RU"/>
        </w:rPr>
        <w:t>ции для предоставления муниципальной услуги;</w:t>
      </w:r>
    </w:p>
    <w:p w:rsidR="00F01AFA" w:rsidRPr="00F01AFA" w:rsidRDefault="00F01AFA" w:rsidP="00F01AFA">
      <w:pPr>
        <w:suppressAutoHyphens w:val="0"/>
        <w:ind w:firstLine="851"/>
        <w:jc w:val="both"/>
        <w:rPr>
          <w:sz w:val="28"/>
          <w:szCs w:val="28"/>
          <w:lang w:eastAsia="ru-RU"/>
        </w:rPr>
      </w:pPr>
      <w:r w:rsidRPr="00F01AFA">
        <w:rPr>
          <w:sz w:val="28"/>
          <w:szCs w:val="28"/>
          <w:lang w:eastAsia="ru-RU"/>
        </w:rPr>
        <w:t>4) отказ в приёме документов, предоставление которых предусмотрено нормативными правовыми актами Российской Федерации, нормативными пр</w:t>
      </w:r>
      <w:r w:rsidRPr="00F01AFA">
        <w:rPr>
          <w:sz w:val="28"/>
          <w:szCs w:val="28"/>
          <w:lang w:eastAsia="ru-RU"/>
        </w:rPr>
        <w:t>а</w:t>
      </w:r>
      <w:r w:rsidRPr="00F01AFA">
        <w:rPr>
          <w:sz w:val="28"/>
          <w:szCs w:val="28"/>
          <w:lang w:eastAsia="ru-RU"/>
        </w:rPr>
        <w:t>вовыми актами Краснодарского края, муниципальными правовыми актами а</w:t>
      </w:r>
      <w:r w:rsidRPr="00F01AFA">
        <w:rPr>
          <w:sz w:val="28"/>
          <w:szCs w:val="28"/>
          <w:lang w:eastAsia="ru-RU"/>
        </w:rPr>
        <w:t>д</w:t>
      </w:r>
      <w:r w:rsidRPr="00F01AFA">
        <w:rPr>
          <w:sz w:val="28"/>
          <w:szCs w:val="28"/>
          <w:lang w:eastAsia="ru-RU"/>
        </w:rPr>
        <w:t>министрации для предоставления муниципальной услуги, у заявителя;</w:t>
      </w:r>
    </w:p>
    <w:p w:rsidR="00F01AFA" w:rsidRPr="00F01AFA" w:rsidRDefault="00F01AFA" w:rsidP="00F01AFA">
      <w:pPr>
        <w:suppressAutoHyphens w:val="0"/>
        <w:ind w:firstLine="851"/>
        <w:jc w:val="both"/>
        <w:rPr>
          <w:sz w:val="28"/>
          <w:szCs w:val="28"/>
          <w:lang w:eastAsia="ru-RU"/>
        </w:rPr>
      </w:pPr>
      <w:proofErr w:type="gramStart"/>
      <w:r w:rsidRPr="00F01AFA">
        <w:rPr>
          <w:sz w:val="28"/>
          <w:szCs w:val="28"/>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w:t>
      </w:r>
      <w:r w:rsidRPr="00F01AFA">
        <w:rPr>
          <w:sz w:val="28"/>
          <w:szCs w:val="28"/>
          <w:lang w:eastAsia="ru-RU"/>
        </w:rPr>
        <w:t>в</w:t>
      </w:r>
      <w:r w:rsidRPr="00F01AFA">
        <w:rPr>
          <w:sz w:val="28"/>
          <w:szCs w:val="28"/>
          <w:lang w:eastAsia="ru-RU"/>
        </w:rPr>
        <w:t>ными правовыми актами Краснодарского края, муниципальными правовыми актами Администрации;</w:t>
      </w:r>
      <w:proofErr w:type="gramEnd"/>
    </w:p>
    <w:p w:rsidR="00F01AFA" w:rsidRPr="00F01AFA" w:rsidRDefault="00F01AFA" w:rsidP="00F01AFA">
      <w:pPr>
        <w:suppressAutoHyphens w:val="0"/>
        <w:ind w:firstLine="851"/>
        <w:jc w:val="both"/>
        <w:rPr>
          <w:sz w:val="28"/>
          <w:szCs w:val="28"/>
          <w:lang w:eastAsia="ru-RU"/>
        </w:rPr>
      </w:pPr>
      <w:r w:rsidRPr="00F01AFA">
        <w:rPr>
          <w:sz w:val="28"/>
          <w:szCs w:val="28"/>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w:t>
      </w:r>
      <w:r w:rsidRPr="00F01AFA">
        <w:rPr>
          <w:sz w:val="28"/>
          <w:szCs w:val="28"/>
          <w:lang w:eastAsia="ru-RU"/>
        </w:rPr>
        <w:t>е</w:t>
      </w:r>
      <w:r w:rsidRPr="00F01AFA">
        <w:rPr>
          <w:sz w:val="28"/>
          <w:szCs w:val="28"/>
          <w:lang w:eastAsia="ru-RU"/>
        </w:rPr>
        <w:t>дерации, нормативными правовыми актами Краснодарского края, муниципал</w:t>
      </w:r>
      <w:r w:rsidRPr="00F01AFA">
        <w:rPr>
          <w:sz w:val="28"/>
          <w:szCs w:val="28"/>
          <w:lang w:eastAsia="ru-RU"/>
        </w:rPr>
        <w:t>ь</w:t>
      </w:r>
      <w:r w:rsidRPr="00F01AFA">
        <w:rPr>
          <w:sz w:val="28"/>
          <w:szCs w:val="28"/>
          <w:lang w:eastAsia="ru-RU"/>
        </w:rPr>
        <w:t>ными правовыми актами Администрации;</w:t>
      </w:r>
    </w:p>
    <w:p w:rsidR="00F01AFA" w:rsidRPr="00F01AFA" w:rsidRDefault="00F01AFA" w:rsidP="00F01AFA">
      <w:pPr>
        <w:suppressAutoHyphens w:val="0"/>
        <w:ind w:firstLine="851"/>
        <w:jc w:val="both"/>
        <w:rPr>
          <w:sz w:val="28"/>
          <w:szCs w:val="28"/>
          <w:lang w:eastAsia="ru-RU"/>
        </w:rPr>
      </w:pPr>
      <w:proofErr w:type="gramStart"/>
      <w:r w:rsidRPr="00F01AFA">
        <w:rPr>
          <w:sz w:val="28"/>
          <w:szCs w:val="28"/>
          <w:lang w:eastAsia="ru-RU"/>
        </w:rPr>
        <w:t>7) отказ органа, предоставляющего муниципальную услугу, его должн</w:t>
      </w:r>
      <w:r w:rsidRPr="00F01AFA">
        <w:rPr>
          <w:sz w:val="28"/>
          <w:szCs w:val="28"/>
          <w:lang w:eastAsia="ru-RU"/>
        </w:rPr>
        <w:t>о</w:t>
      </w:r>
      <w:r w:rsidRPr="00F01AFA">
        <w:rPr>
          <w:sz w:val="28"/>
          <w:szCs w:val="28"/>
          <w:lang w:eastAsia="ru-RU"/>
        </w:rPr>
        <w:t>стного лица в исправлении допущенных опечаток и ошибок в выданных в р</w:t>
      </w:r>
      <w:r w:rsidRPr="00F01AFA">
        <w:rPr>
          <w:sz w:val="28"/>
          <w:szCs w:val="28"/>
          <w:lang w:eastAsia="ru-RU"/>
        </w:rPr>
        <w:t>е</w:t>
      </w:r>
      <w:r w:rsidRPr="00F01AFA">
        <w:rPr>
          <w:sz w:val="28"/>
          <w:szCs w:val="28"/>
          <w:lang w:eastAsia="ru-RU"/>
        </w:rPr>
        <w:t>зультате предоставления муниципальной услуги документах либо нарушение установленного срока таких исправлений.</w:t>
      </w:r>
      <w:proofErr w:type="gramEnd"/>
    </w:p>
    <w:p w:rsidR="00F01AFA" w:rsidRPr="00F01AFA" w:rsidRDefault="00F01AFA" w:rsidP="00F01AFA">
      <w:pPr>
        <w:suppressAutoHyphens w:val="0"/>
        <w:ind w:firstLine="851"/>
        <w:jc w:val="both"/>
        <w:rPr>
          <w:sz w:val="28"/>
          <w:szCs w:val="28"/>
          <w:lang w:eastAsia="ru-RU"/>
        </w:rPr>
      </w:pPr>
      <w:r w:rsidRPr="00F01AFA">
        <w:rPr>
          <w:sz w:val="28"/>
          <w:szCs w:val="28"/>
          <w:lang w:eastAsia="ru-RU"/>
        </w:rPr>
        <w:t>5.3. Ответ на жалобу не даётся в случае:</w:t>
      </w:r>
    </w:p>
    <w:p w:rsidR="00F01AFA" w:rsidRPr="00F01AFA" w:rsidRDefault="00F01AFA" w:rsidP="00F01AFA">
      <w:pPr>
        <w:suppressAutoHyphens w:val="0"/>
        <w:ind w:firstLine="851"/>
        <w:jc w:val="both"/>
        <w:rPr>
          <w:sz w:val="28"/>
          <w:szCs w:val="28"/>
          <w:lang w:eastAsia="ru-RU"/>
        </w:rPr>
      </w:pPr>
      <w:r w:rsidRPr="00F01AFA">
        <w:rPr>
          <w:sz w:val="28"/>
          <w:szCs w:val="28"/>
          <w:lang w:eastAsia="ru-RU"/>
        </w:rPr>
        <w:t>отсутствия указания фамилии заявителя и почтового адреса, по котор</w:t>
      </w:r>
      <w:r w:rsidRPr="00F01AFA">
        <w:rPr>
          <w:sz w:val="28"/>
          <w:szCs w:val="28"/>
          <w:lang w:eastAsia="ru-RU"/>
        </w:rPr>
        <w:t>о</w:t>
      </w:r>
      <w:r w:rsidRPr="00F01AFA">
        <w:rPr>
          <w:sz w:val="28"/>
          <w:szCs w:val="28"/>
          <w:lang w:eastAsia="ru-RU"/>
        </w:rPr>
        <w:t>му должен быть направлен ответ (в случае если в указанном обращении соде</w:t>
      </w:r>
      <w:r w:rsidRPr="00F01AFA">
        <w:rPr>
          <w:sz w:val="28"/>
          <w:szCs w:val="28"/>
          <w:lang w:eastAsia="ru-RU"/>
        </w:rPr>
        <w:t>р</w:t>
      </w:r>
      <w:r w:rsidRPr="00F01AFA">
        <w:rPr>
          <w:sz w:val="28"/>
          <w:szCs w:val="28"/>
          <w:lang w:eastAsia="ru-RU"/>
        </w:rPr>
        <w:t>жатся сведения о подготавливаемом, совершаемом или совершённом против</w:t>
      </w:r>
      <w:r w:rsidRPr="00F01AFA">
        <w:rPr>
          <w:sz w:val="28"/>
          <w:szCs w:val="28"/>
          <w:lang w:eastAsia="ru-RU"/>
        </w:rPr>
        <w:t>о</w:t>
      </w:r>
      <w:r w:rsidRPr="00F01AFA">
        <w:rPr>
          <w:sz w:val="28"/>
          <w:szCs w:val="28"/>
          <w:lang w:eastAsia="ru-RU"/>
        </w:rPr>
        <w:lastRenderedPageBreak/>
        <w:t>правном деянии, а также о лице, его подготавливающем, совершающем или с</w:t>
      </w:r>
      <w:r w:rsidRPr="00F01AFA">
        <w:rPr>
          <w:sz w:val="28"/>
          <w:szCs w:val="28"/>
          <w:lang w:eastAsia="ru-RU"/>
        </w:rPr>
        <w:t>о</w:t>
      </w:r>
      <w:r w:rsidRPr="00F01AFA">
        <w:rPr>
          <w:sz w:val="28"/>
          <w:szCs w:val="28"/>
          <w:lang w:eastAsia="ru-RU"/>
        </w:rPr>
        <w:t>вершившем, обращение подлежит направлению в уполномоченный орган в с</w:t>
      </w:r>
      <w:r w:rsidRPr="00F01AFA">
        <w:rPr>
          <w:sz w:val="28"/>
          <w:szCs w:val="28"/>
          <w:lang w:eastAsia="ru-RU"/>
        </w:rPr>
        <w:t>о</w:t>
      </w:r>
      <w:r w:rsidRPr="00F01AFA">
        <w:rPr>
          <w:sz w:val="28"/>
          <w:szCs w:val="28"/>
          <w:lang w:eastAsia="ru-RU"/>
        </w:rPr>
        <w:t>ответствии с его компетенцией);</w:t>
      </w:r>
    </w:p>
    <w:p w:rsidR="00F01AFA" w:rsidRPr="00F01AFA" w:rsidRDefault="00F01AFA" w:rsidP="00F01AFA">
      <w:pPr>
        <w:suppressAutoHyphens w:val="0"/>
        <w:ind w:firstLine="851"/>
        <w:jc w:val="both"/>
        <w:rPr>
          <w:sz w:val="28"/>
          <w:szCs w:val="28"/>
          <w:lang w:eastAsia="ru-RU"/>
        </w:rPr>
      </w:pPr>
      <w:r w:rsidRPr="00F01AFA">
        <w:rPr>
          <w:sz w:val="28"/>
          <w:szCs w:val="28"/>
          <w:lang w:eastAsia="ru-RU"/>
        </w:rPr>
        <w:t>если текст письменной жалобы не поддаётся прочтению, о чём в течение семи дней со дня регистрации жалобы сообщается заявителю, направившему её, если его фамилия или почтовый адрес поддаются прочтению;</w:t>
      </w:r>
    </w:p>
    <w:p w:rsidR="00F01AFA" w:rsidRPr="00F01AFA" w:rsidRDefault="00F01AFA" w:rsidP="00F01AFA">
      <w:pPr>
        <w:suppressAutoHyphens w:val="0"/>
        <w:ind w:firstLine="851"/>
        <w:jc w:val="both"/>
        <w:rPr>
          <w:sz w:val="28"/>
          <w:szCs w:val="28"/>
          <w:lang w:eastAsia="ru-RU"/>
        </w:rPr>
      </w:pPr>
      <w:r w:rsidRPr="00F01AFA">
        <w:rPr>
          <w:sz w:val="28"/>
          <w:szCs w:val="28"/>
          <w:lang w:eastAsia="ru-RU"/>
        </w:rPr>
        <w:t>поступления от заявителя  обращения о прекращении рассмотрения р</w:t>
      </w:r>
      <w:r w:rsidRPr="00F01AFA">
        <w:rPr>
          <w:sz w:val="28"/>
          <w:szCs w:val="28"/>
          <w:lang w:eastAsia="ru-RU"/>
        </w:rPr>
        <w:t>а</w:t>
      </w:r>
      <w:r w:rsidRPr="00F01AFA">
        <w:rPr>
          <w:sz w:val="28"/>
          <w:szCs w:val="28"/>
          <w:lang w:eastAsia="ru-RU"/>
        </w:rPr>
        <w:t>нее направленной жалобы;</w:t>
      </w:r>
    </w:p>
    <w:p w:rsidR="00F01AFA" w:rsidRPr="00F01AFA" w:rsidRDefault="00F01AFA" w:rsidP="00F01AFA">
      <w:pPr>
        <w:suppressAutoHyphens w:val="0"/>
        <w:ind w:firstLine="851"/>
        <w:jc w:val="both"/>
        <w:rPr>
          <w:sz w:val="28"/>
          <w:szCs w:val="28"/>
          <w:lang w:eastAsia="ru-RU"/>
        </w:rPr>
      </w:pPr>
      <w:r w:rsidRPr="00F01AFA">
        <w:rPr>
          <w:sz w:val="28"/>
          <w:szCs w:val="28"/>
          <w:lang w:eastAsia="ru-RU"/>
        </w:rPr>
        <w:t>наличия в жалобе нецензурных либо оскорбительных выражений, угр</w:t>
      </w:r>
      <w:r w:rsidRPr="00F01AFA">
        <w:rPr>
          <w:sz w:val="28"/>
          <w:szCs w:val="28"/>
          <w:lang w:eastAsia="ru-RU"/>
        </w:rPr>
        <w:t>о</w:t>
      </w:r>
      <w:r w:rsidRPr="00F01AFA">
        <w:rPr>
          <w:sz w:val="28"/>
          <w:szCs w:val="28"/>
          <w:lang w:eastAsia="ru-RU"/>
        </w:rPr>
        <w:t>зы жизни, здоровью и имуществу должностного лица, а также членам его семьи (в этом случае в адрес заявителя направляется письмо о недопустимости зл</w:t>
      </w:r>
      <w:r w:rsidRPr="00F01AFA">
        <w:rPr>
          <w:sz w:val="28"/>
          <w:szCs w:val="28"/>
          <w:lang w:eastAsia="ru-RU"/>
        </w:rPr>
        <w:t>о</w:t>
      </w:r>
      <w:r w:rsidRPr="00F01AFA">
        <w:rPr>
          <w:sz w:val="28"/>
          <w:szCs w:val="28"/>
          <w:lang w:eastAsia="ru-RU"/>
        </w:rPr>
        <w:t>употребления своим правом);</w:t>
      </w:r>
    </w:p>
    <w:p w:rsidR="00F01AFA" w:rsidRPr="00F01AFA" w:rsidRDefault="00F01AFA" w:rsidP="00F01AFA">
      <w:pPr>
        <w:suppressAutoHyphens w:val="0"/>
        <w:ind w:firstLine="851"/>
        <w:jc w:val="both"/>
        <w:rPr>
          <w:sz w:val="28"/>
          <w:szCs w:val="28"/>
          <w:lang w:eastAsia="ru-RU"/>
        </w:rPr>
      </w:pPr>
      <w:r w:rsidRPr="00F01AFA">
        <w:rPr>
          <w:sz w:val="28"/>
          <w:szCs w:val="28"/>
          <w:lang w:eastAsia="ru-RU"/>
        </w:rPr>
        <w:t>если в жалобе обжалуется судебное решение (в таком случае в течение семи дней со дня регистрации жалоба возвращается заявителю с разъяснением порядка обжалования данного судебного решения);</w:t>
      </w:r>
    </w:p>
    <w:p w:rsidR="00F01AFA" w:rsidRPr="00F01AFA" w:rsidRDefault="00F01AFA" w:rsidP="00F01AFA">
      <w:pPr>
        <w:suppressAutoHyphens w:val="0"/>
        <w:ind w:firstLine="851"/>
        <w:jc w:val="both"/>
        <w:rPr>
          <w:sz w:val="28"/>
          <w:szCs w:val="28"/>
          <w:lang w:eastAsia="ru-RU"/>
        </w:rPr>
      </w:pPr>
      <w:proofErr w:type="gramStart"/>
      <w:r w:rsidRPr="00F01AFA">
        <w:rPr>
          <w:sz w:val="28"/>
          <w:szCs w:val="28"/>
          <w:lang w:eastAsia="ru-RU"/>
        </w:rPr>
        <w:t>если в жалобе содержится вопрос, на который заявителю многократно давались письменные ответы  по существу в связи с ранее направляемыми в один и тот же орган или одному и тому же должностному лицу обращениями, и при этом в жалобе не приводятся новые доводы или обстоятельства (в этом случае заявитель уведомляется о безосновательности  направления очередной жалобы и прекращении с ним переписки по</w:t>
      </w:r>
      <w:proofErr w:type="gramEnd"/>
      <w:r w:rsidRPr="00F01AFA">
        <w:rPr>
          <w:sz w:val="28"/>
          <w:szCs w:val="28"/>
          <w:lang w:eastAsia="ru-RU"/>
        </w:rPr>
        <w:t xml:space="preserve"> данному вопросу);</w:t>
      </w:r>
    </w:p>
    <w:p w:rsidR="00F01AFA" w:rsidRPr="00F01AFA" w:rsidRDefault="00F01AFA" w:rsidP="00F01AFA">
      <w:pPr>
        <w:suppressAutoHyphens w:val="0"/>
        <w:ind w:firstLine="851"/>
        <w:jc w:val="both"/>
        <w:rPr>
          <w:sz w:val="28"/>
          <w:szCs w:val="28"/>
          <w:lang w:eastAsia="ru-RU"/>
        </w:rPr>
      </w:pPr>
      <w:r w:rsidRPr="00F01AFA">
        <w:rPr>
          <w:sz w:val="28"/>
          <w:szCs w:val="28"/>
          <w:lang w:eastAsia="ru-RU"/>
        </w:rPr>
        <w:t>если ответ по существу поставленного в жалобе вопроса не может быть дан без разглашения сведений, составляющих государственную или иную о</w:t>
      </w:r>
      <w:r w:rsidRPr="00F01AFA">
        <w:rPr>
          <w:sz w:val="28"/>
          <w:szCs w:val="28"/>
          <w:lang w:eastAsia="ru-RU"/>
        </w:rPr>
        <w:t>х</w:t>
      </w:r>
      <w:r w:rsidRPr="00F01AFA">
        <w:rPr>
          <w:sz w:val="28"/>
          <w:szCs w:val="28"/>
          <w:lang w:eastAsia="ru-RU"/>
        </w:rPr>
        <w:t>раняемую федеральным законом тайну (в этом случае заявителю сообщается о невозможности дать ответ по существу поставленного в нём вопроса в связи с недопустимостью разглашения указанных сведений).</w:t>
      </w:r>
    </w:p>
    <w:p w:rsidR="00F01AFA" w:rsidRPr="00F01AFA" w:rsidRDefault="00F01AFA" w:rsidP="00F01AFA">
      <w:pPr>
        <w:suppressAutoHyphens w:val="0"/>
        <w:ind w:firstLine="851"/>
        <w:jc w:val="both"/>
        <w:rPr>
          <w:sz w:val="28"/>
          <w:szCs w:val="28"/>
          <w:lang w:eastAsia="ru-RU"/>
        </w:rPr>
      </w:pPr>
      <w:r w:rsidRPr="00F01AFA">
        <w:rPr>
          <w:sz w:val="28"/>
          <w:szCs w:val="28"/>
          <w:lang w:eastAsia="ru-RU"/>
        </w:rPr>
        <w:t>В случае</w:t>
      </w:r>
      <w:proofErr w:type="gramStart"/>
      <w:r w:rsidRPr="00F01AFA">
        <w:rPr>
          <w:sz w:val="28"/>
          <w:szCs w:val="28"/>
          <w:lang w:eastAsia="ru-RU"/>
        </w:rPr>
        <w:t>,</w:t>
      </w:r>
      <w:proofErr w:type="gramEnd"/>
      <w:r w:rsidRPr="00F01AFA">
        <w:rPr>
          <w:sz w:val="28"/>
          <w:szCs w:val="28"/>
          <w:lang w:eastAsia="ru-RU"/>
        </w:rPr>
        <w:t xml:space="preserve"> если причины, по которым ответ по существу поставленных в обращении вопросов не мог быть дан, в последующем были устранены, заяв</w:t>
      </w:r>
      <w:r w:rsidRPr="00F01AFA">
        <w:rPr>
          <w:sz w:val="28"/>
          <w:szCs w:val="28"/>
          <w:lang w:eastAsia="ru-RU"/>
        </w:rPr>
        <w:t>и</w:t>
      </w:r>
      <w:r w:rsidRPr="00F01AFA">
        <w:rPr>
          <w:sz w:val="28"/>
          <w:szCs w:val="28"/>
          <w:lang w:eastAsia="ru-RU"/>
        </w:rPr>
        <w:t>тель вправе вновь направить жалобу в уполномоченный орган.</w:t>
      </w:r>
    </w:p>
    <w:p w:rsidR="00F01AFA" w:rsidRPr="00F01AFA" w:rsidRDefault="00F01AFA" w:rsidP="00F01AFA">
      <w:pPr>
        <w:suppressAutoHyphens w:val="0"/>
        <w:ind w:firstLine="851"/>
        <w:jc w:val="both"/>
        <w:rPr>
          <w:sz w:val="28"/>
          <w:szCs w:val="28"/>
          <w:lang w:eastAsia="ru-RU"/>
        </w:rPr>
      </w:pPr>
      <w:r w:rsidRPr="00F01AFA">
        <w:rPr>
          <w:sz w:val="28"/>
          <w:szCs w:val="28"/>
          <w:lang w:eastAsia="ru-RU"/>
        </w:rPr>
        <w:t>5.4. Основания для приостановления рассмотрения жалобы отсутствуют.</w:t>
      </w:r>
    </w:p>
    <w:p w:rsidR="00F01AFA" w:rsidRPr="00F01AFA" w:rsidRDefault="00F01AFA" w:rsidP="00F01AFA">
      <w:pPr>
        <w:suppressAutoHyphens w:val="0"/>
        <w:ind w:firstLine="851"/>
        <w:jc w:val="both"/>
        <w:rPr>
          <w:sz w:val="28"/>
          <w:szCs w:val="28"/>
          <w:lang w:eastAsia="ru-RU"/>
        </w:rPr>
      </w:pPr>
      <w:r w:rsidRPr="00F01AFA">
        <w:rPr>
          <w:sz w:val="28"/>
          <w:szCs w:val="28"/>
          <w:lang w:eastAsia="ru-RU"/>
        </w:rPr>
        <w:t>5.5. Основанием для начала процедуры досудебного (внесудебного) о</w:t>
      </w:r>
      <w:r w:rsidRPr="00F01AFA">
        <w:rPr>
          <w:sz w:val="28"/>
          <w:szCs w:val="28"/>
          <w:lang w:eastAsia="ru-RU"/>
        </w:rPr>
        <w:t>б</w:t>
      </w:r>
      <w:r w:rsidRPr="00F01AFA">
        <w:rPr>
          <w:sz w:val="28"/>
          <w:szCs w:val="28"/>
          <w:lang w:eastAsia="ru-RU"/>
        </w:rPr>
        <w:t>жалования являются направление заявителем жалобы.</w:t>
      </w:r>
      <w:bookmarkStart w:id="1" w:name="sub_11021"/>
    </w:p>
    <w:p w:rsidR="00F01AFA" w:rsidRPr="00F01AFA" w:rsidRDefault="00F01AFA" w:rsidP="00F01AFA">
      <w:pPr>
        <w:suppressAutoHyphens w:val="0"/>
        <w:ind w:firstLine="851"/>
        <w:jc w:val="both"/>
        <w:rPr>
          <w:sz w:val="28"/>
          <w:szCs w:val="28"/>
          <w:lang w:eastAsia="ru-RU"/>
        </w:rPr>
      </w:pPr>
      <w:r w:rsidRPr="00F01AFA">
        <w:rPr>
          <w:sz w:val="28"/>
          <w:szCs w:val="28"/>
          <w:lang w:eastAsia="ru-RU"/>
        </w:rPr>
        <w:t xml:space="preserve">5.5.1. Жалоба подается в письменной форме на бумажном носителе или в электронной форме в орган, предоставляющий государственную услугу, либо орган, предоставляющий муниципальную услугу. </w:t>
      </w:r>
      <w:bookmarkStart w:id="2" w:name="sub_11022"/>
      <w:bookmarkEnd w:id="1"/>
      <w:r w:rsidRPr="00F01AFA">
        <w:rPr>
          <w:sz w:val="28"/>
          <w:szCs w:val="28"/>
          <w:lang w:eastAsia="ru-RU"/>
        </w:rPr>
        <w:t>Жалобы на решения, прин</w:t>
      </w:r>
      <w:r w:rsidRPr="00F01AFA">
        <w:rPr>
          <w:sz w:val="28"/>
          <w:szCs w:val="28"/>
          <w:lang w:eastAsia="ru-RU"/>
        </w:rPr>
        <w:t>я</w:t>
      </w:r>
      <w:r w:rsidRPr="00F01AFA">
        <w:rPr>
          <w:sz w:val="28"/>
          <w:szCs w:val="28"/>
          <w:lang w:eastAsia="ru-RU"/>
        </w:rPr>
        <w:t>тые руководителями структурных подразделений, предоставляющих муниц</w:t>
      </w:r>
      <w:r w:rsidRPr="00F01AFA">
        <w:rPr>
          <w:sz w:val="28"/>
          <w:szCs w:val="28"/>
          <w:lang w:eastAsia="ru-RU"/>
        </w:rPr>
        <w:t>и</w:t>
      </w:r>
      <w:r w:rsidRPr="00F01AFA">
        <w:rPr>
          <w:sz w:val="28"/>
          <w:szCs w:val="28"/>
          <w:lang w:eastAsia="ru-RU"/>
        </w:rPr>
        <w:t>пальную услугу, подаются главе Полтавского сельского поселения.</w:t>
      </w:r>
    </w:p>
    <w:p w:rsidR="00F01AFA" w:rsidRPr="00F01AFA" w:rsidRDefault="00F01AFA" w:rsidP="00F01AFA">
      <w:pPr>
        <w:suppressAutoHyphens w:val="0"/>
        <w:ind w:firstLine="720"/>
        <w:jc w:val="both"/>
        <w:rPr>
          <w:sz w:val="28"/>
          <w:szCs w:val="28"/>
          <w:lang w:eastAsia="ru-RU"/>
        </w:rPr>
      </w:pPr>
      <w:r w:rsidRPr="00F01AFA">
        <w:rPr>
          <w:sz w:val="28"/>
          <w:szCs w:val="28"/>
          <w:lang w:eastAsia="ru-RU"/>
        </w:rPr>
        <w:t>5.5.2. Жалоба может быть направлена по почте, через многофункци</w:t>
      </w:r>
      <w:r w:rsidRPr="00F01AFA">
        <w:rPr>
          <w:sz w:val="28"/>
          <w:szCs w:val="28"/>
          <w:lang w:eastAsia="ru-RU"/>
        </w:rPr>
        <w:t>о</w:t>
      </w:r>
      <w:r w:rsidRPr="00F01AFA">
        <w:rPr>
          <w:sz w:val="28"/>
          <w:szCs w:val="28"/>
          <w:lang w:eastAsia="ru-RU"/>
        </w:rPr>
        <w:t>нальный центр, с использованием информационно-телекоммуникационной сети "Интернет", официального сайта Администрации, Единого портала государс</w:t>
      </w:r>
      <w:r w:rsidRPr="00F01AFA">
        <w:rPr>
          <w:sz w:val="28"/>
          <w:szCs w:val="28"/>
          <w:lang w:eastAsia="ru-RU"/>
        </w:rPr>
        <w:t>т</w:t>
      </w:r>
      <w:r w:rsidRPr="00F01AFA">
        <w:rPr>
          <w:sz w:val="28"/>
          <w:szCs w:val="28"/>
          <w:lang w:eastAsia="ru-RU"/>
        </w:rPr>
        <w:t>венных и муниципальных услуг либо регионального портала государственных и муниципальных услуг, а также может быть принята при личном приеме за</w:t>
      </w:r>
      <w:r w:rsidRPr="00F01AFA">
        <w:rPr>
          <w:sz w:val="28"/>
          <w:szCs w:val="28"/>
          <w:lang w:eastAsia="ru-RU"/>
        </w:rPr>
        <w:t>я</w:t>
      </w:r>
      <w:r w:rsidRPr="00F01AFA">
        <w:rPr>
          <w:sz w:val="28"/>
          <w:szCs w:val="28"/>
          <w:lang w:eastAsia="ru-RU"/>
        </w:rPr>
        <w:t>вителя.</w:t>
      </w:r>
    </w:p>
    <w:bookmarkEnd w:id="2"/>
    <w:p w:rsidR="00F01AFA" w:rsidRPr="00F01AFA" w:rsidRDefault="00F01AFA" w:rsidP="00F01AFA">
      <w:pPr>
        <w:suppressAutoHyphens w:val="0"/>
        <w:ind w:firstLine="851"/>
        <w:jc w:val="both"/>
        <w:rPr>
          <w:sz w:val="28"/>
          <w:szCs w:val="28"/>
          <w:lang w:eastAsia="ru-RU"/>
        </w:rPr>
      </w:pPr>
      <w:r w:rsidRPr="00F01AFA">
        <w:rPr>
          <w:sz w:val="28"/>
          <w:szCs w:val="28"/>
          <w:lang w:eastAsia="ru-RU"/>
        </w:rPr>
        <w:t>Жалоба должна содержать:</w:t>
      </w:r>
    </w:p>
    <w:p w:rsidR="00F01AFA" w:rsidRPr="00F01AFA" w:rsidRDefault="00F01AFA" w:rsidP="00F01AFA">
      <w:pPr>
        <w:suppressAutoHyphens w:val="0"/>
        <w:ind w:firstLine="851"/>
        <w:jc w:val="both"/>
        <w:rPr>
          <w:sz w:val="28"/>
          <w:szCs w:val="28"/>
          <w:lang w:eastAsia="ru-RU"/>
        </w:rPr>
      </w:pPr>
      <w:r w:rsidRPr="00F01AFA">
        <w:rPr>
          <w:sz w:val="28"/>
          <w:szCs w:val="28"/>
          <w:lang w:eastAsia="ru-RU"/>
        </w:rPr>
        <w:t xml:space="preserve">1) наименование органа, предоставляющего муниципальную услугу, должностного лица органа, предоставляющего муниципальную услугу либо </w:t>
      </w:r>
      <w:r w:rsidRPr="00F01AFA">
        <w:rPr>
          <w:sz w:val="28"/>
          <w:szCs w:val="28"/>
          <w:lang w:eastAsia="ru-RU"/>
        </w:rPr>
        <w:lastRenderedPageBreak/>
        <w:t>муниципального служащего, решения и действия (бездействие) которых обж</w:t>
      </w:r>
      <w:r w:rsidRPr="00F01AFA">
        <w:rPr>
          <w:sz w:val="28"/>
          <w:szCs w:val="28"/>
          <w:lang w:eastAsia="ru-RU"/>
        </w:rPr>
        <w:t>а</w:t>
      </w:r>
      <w:r w:rsidRPr="00F01AFA">
        <w:rPr>
          <w:sz w:val="28"/>
          <w:szCs w:val="28"/>
          <w:lang w:eastAsia="ru-RU"/>
        </w:rPr>
        <w:t>луются;</w:t>
      </w:r>
    </w:p>
    <w:p w:rsidR="00F01AFA" w:rsidRPr="00F01AFA" w:rsidRDefault="00F01AFA" w:rsidP="00F01AFA">
      <w:pPr>
        <w:suppressAutoHyphens w:val="0"/>
        <w:ind w:firstLine="851"/>
        <w:jc w:val="both"/>
        <w:rPr>
          <w:sz w:val="28"/>
          <w:szCs w:val="28"/>
          <w:lang w:eastAsia="ru-RU"/>
        </w:rPr>
      </w:pPr>
      <w:proofErr w:type="gramStart"/>
      <w:r w:rsidRPr="00F01AFA">
        <w:rPr>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w:t>
      </w:r>
      <w:r w:rsidRPr="00F01AFA">
        <w:rPr>
          <w:sz w:val="28"/>
          <w:szCs w:val="28"/>
          <w:lang w:eastAsia="ru-RU"/>
        </w:rPr>
        <w:t>т</w:t>
      </w:r>
      <w:r w:rsidRPr="00F01AFA">
        <w:rPr>
          <w:sz w:val="28"/>
          <w:szCs w:val="28"/>
          <w:lang w:eastAsia="ru-RU"/>
        </w:rPr>
        <w:t>ного телефона, адрес (адреса) электронной почты (при наличии) и почтовый адрес, по которым должен быть направлен ответ заявителю;</w:t>
      </w:r>
      <w:proofErr w:type="gramEnd"/>
    </w:p>
    <w:p w:rsidR="00F01AFA" w:rsidRPr="00F01AFA" w:rsidRDefault="00F01AFA" w:rsidP="00F01AFA">
      <w:pPr>
        <w:suppressAutoHyphens w:val="0"/>
        <w:ind w:firstLine="851"/>
        <w:jc w:val="both"/>
        <w:rPr>
          <w:sz w:val="28"/>
          <w:szCs w:val="28"/>
          <w:lang w:eastAsia="ru-RU"/>
        </w:rPr>
      </w:pPr>
      <w:r w:rsidRPr="00F01AFA">
        <w:rPr>
          <w:sz w:val="28"/>
          <w:szCs w:val="28"/>
          <w:lang w:eastAsia="ru-RU"/>
        </w:rPr>
        <w:t>3) сведения об обжалуемых решениях и действиях (бездействии) органа, предоставляющего муниципальную услугу, должностного лица органа, предо</w:t>
      </w:r>
      <w:r w:rsidRPr="00F01AFA">
        <w:rPr>
          <w:sz w:val="28"/>
          <w:szCs w:val="28"/>
          <w:lang w:eastAsia="ru-RU"/>
        </w:rPr>
        <w:t>с</w:t>
      </w:r>
      <w:r w:rsidRPr="00F01AFA">
        <w:rPr>
          <w:sz w:val="28"/>
          <w:szCs w:val="28"/>
          <w:lang w:eastAsia="ru-RU"/>
        </w:rPr>
        <w:t>тавляющего муниципальную услугу, либо муниципального служащего;</w:t>
      </w:r>
    </w:p>
    <w:p w:rsidR="00F01AFA" w:rsidRPr="00F01AFA" w:rsidRDefault="00F01AFA" w:rsidP="00F01AFA">
      <w:pPr>
        <w:suppressAutoHyphens w:val="0"/>
        <w:ind w:firstLine="851"/>
        <w:jc w:val="both"/>
        <w:rPr>
          <w:sz w:val="28"/>
          <w:szCs w:val="28"/>
          <w:lang w:eastAsia="ru-RU"/>
        </w:rPr>
      </w:pPr>
      <w:r w:rsidRPr="00F01AFA">
        <w:rPr>
          <w:sz w:val="28"/>
          <w:szCs w:val="28"/>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F01AFA" w:rsidRPr="00F01AFA" w:rsidRDefault="00F01AFA" w:rsidP="00F01AFA">
      <w:pPr>
        <w:suppressAutoHyphens w:val="0"/>
        <w:ind w:firstLine="851"/>
        <w:jc w:val="both"/>
        <w:rPr>
          <w:sz w:val="28"/>
          <w:szCs w:val="28"/>
          <w:lang w:eastAsia="ru-RU"/>
        </w:rPr>
      </w:pPr>
      <w:r w:rsidRPr="00F01AFA">
        <w:rPr>
          <w:sz w:val="28"/>
          <w:szCs w:val="28"/>
          <w:lang w:eastAsia="ru-RU"/>
        </w:rPr>
        <w:t>5.6. Заявитель имеет право на получение информации и документов, н</w:t>
      </w:r>
      <w:r w:rsidRPr="00F01AFA">
        <w:rPr>
          <w:sz w:val="28"/>
          <w:szCs w:val="28"/>
          <w:lang w:eastAsia="ru-RU"/>
        </w:rPr>
        <w:t>е</w:t>
      </w:r>
      <w:r w:rsidRPr="00F01AFA">
        <w:rPr>
          <w:sz w:val="28"/>
          <w:szCs w:val="28"/>
          <w:lang w:eastAsia="ru-RU"/>
        </w:rPr>
        <w:t>обходимых для обоснования и рассмотрения жалобы, посредством обращения в письменной либо устной форме.</w:t>
      </w:r>
    </w:p>
    <w:p w:rsidR="00F01AFA" w:rsidRPr="00F01AFA" w:rsidRDefault="00F01AFA" w:rsidP="00F01AFA">
      <w:pPr>
        <w:suppressAutoHyphens w:val="0"/>
        <w:ind w:firstLine="851"/>
        <w:jc w:val="both"/>
        <w:rPr>
          <w:sz w:val="28"/>
          <w:szCs w:val="28"/>
          <w:lang w:eastAsia="ru-RU"/>
        </w:rPr>
      </w:pPr>
      <w:r w:rsidRPr="00F01AFA">
        <w:rPr>
          <w:sz w:val="28"/>
          <w:szCs w:val="28"/>
          <w:lang w:eastAsia="ru-RU"/>
        </w:rPr>
        <w:t>5.7. Заявитель в досудебном (внесудебном) порядке может обжаловать действия (бездействие):</w:t>
      </w:r>
    </w:p>
    <w:p w:rsidR="00F01AFA" w:rsidRPr="00F01AFA" w:rsidRDefault="00F01AFA" w:rsidP="00F01AFA">
      <w:pPr>
        <w:suppressAutoHyphens w:val="0"/>
        <w:ind w:firstLine="851"/>
        <w:jc w:val="both"/>
        <w:rPr>
          <w:sz w:val="28"/>
          <w:szCs w:val="28"/>
          <w:lang w:eastAsia="ru-RU"/>
        </w:rPr>
      </w:pPr>
      <w:r w:rsidRPr="00F01AFA">
        <w:rPr>
          <w:sz w:val="28"/>
          <w:szCs w:val="28"/>
          <w:lang w:eastAsia="ru-RU"/>
        </w:rPr>
        <w:t>специалистов МФЦ - руководителю МФЦ;</w:t>
      </w:r>
    </w:p>
    <w:p w:rsidR="00F01AFA" w:rsidRPr="00F01AFA" w:rsidRDefault="00F01AFA" w:rsidP="00F01AFA">
      <w:pPr>
        <w:suppressAutoHyphens w:val="0"/>
        <w:ind w:firstLine="851"/>
        <w:jc w:val="both"/>
        <w:rPr>
          <w:sz w:val="28"/>
          <w:szCs w:val="28"/>
          <w:lang w:eastAsia="ru-RU"/>
        </w:rPr>
      </w:pPr>
      <w:r w:rsidRPr="00F01AFA">
        <w:rPr>
          <w:sz w:val="28"/>
          <w:szCs w:val="28"/>
          <w:lang w:eastAsia="ru-RU"/>
        </w:rPr>
        <w:t>специалистов и начальника отдела - главе Полтавского сельского пос</w:t>
      </w:r>
      <w:r w:rsidRPr="00F01AFA">
        <w:rPr>
          <w:sz w:val="28"/>
          <w:szCs w:val="28"/>
          <w:lang w:eastAsia="ru-RU"/>
        </w:rPr>
        <w:t>е</w:t>
      </w:r>
      <w:r w:rsidRPr="00F01AFA">
        <w:rPr>
          <w:sz w:val="28"/>
          <w:szCs w:val="28"/>
          <w:lang w:eastAsia="ru-RU"/>
        </w:rPr>
        <w:t xml:space="preserve">ления Красноармейского района; </w:t>
      </w:r>
    </w:p>
    <w:p w:rsidR="00F01AFA" w:rsidRPr="00F01AFA" w:rsidRDefault="00F01AFA" w:rsidP="00F01AFA">
      <w:pPr>
        <w:suppressAutoHyphens w:val="0"/>
        <w:ind w:firstLine="851"/>
        <w:jc w:val="both"/>
        <w:rPr>
          <w:sz w:val="28"/>
          <w:szCs w:val="28"/>
          <w:lang w:eastAsia="ru-RU"/>
        </w:rPr>
      </w:pPr>
      <w:r w:rsidRPr="00F01AFA">
        <w:rPr>
          <w:sz w:val="28"/>
          <w:szCs w:val="28"/>
          <w:lang w:eastAsia="ru-RU"/>
        </w:rPr>
        <w:t>Образец жалобы является приложением к настоящему администрати</w:t>
      </w:r>
      <w:r w:rsidRPr="00F01AFA">
        <w:rPr>
          <w:sz w:val="28"/>
          <w:szCs w:val="28"/>
          <w:lang w:eastAsia="ru-RU"/>
        </w:rPr>
        <w:t>в</w:t>
      </w:r>
      <w:r w:rsidRPr="00F01AFA">
        <w:rPr>
          <w:sz w:val="28"/>
          <w:szCs w:val="28"/>
          <w:lang w:eastAsia="ru-RU"/>
        </w:rPr>
        <w:t>ному регламенту.</w:t>
      </w:r>
    </w:p>
    <w:p w:rsidR="00F01AFA" w:rsidRPr="00F01AFA" w:rsidRDefault="00F01AFA" w:rsidP="00F01AFA">
      <w:pPr>
        <w:suppressAutoHyphens w:val="0"/>
        <w:ind w:firstLine="851"/>
        <w:jc w:val="both"/>
        <w:rPr>
          <w:sz w:val="28"/>
          <w:szCs w:val="28"/>
          <w:lang w:eastAsia="ru-RU"/>
        </w:rPr>
      </w:pPr>
      <w:r w:rsidRPr="00F01AFA">
        <w:rPr>
          <w:sz w:val="28"/>
          <w:szCs w:val="28"/>
          <w:lang w:eastAsia="ru-RU"/>
        </w:rPr>
        <w:t>5.8. Заявители имеют право на получение информации и документов, необходимых для обоснования и рассмотрения обращения.</w:t>
      </w:r>
    </w:p>
    <w:p w:rsidR="00F01AFA" w:rsidRPr="00F01AFA" w:rsidRDefault="00F01AFA" w:rsidP="00F01AFA">
      <w:pPr>
        <w:suppressAutoHyphens w:val="0"/>
        <w:ind w:firstLine="851"/>
        <w:jc w:val="both"/>
        <w:rPr>
          <w:sz w:val="28"/>
          <w:szCs w:val="28"/>
          <w:lang w:eastAsia="ru-RU"/>
        </w:rPr>
      </w:pPr>
      <w:r w:rsidRPr="00F01AFA">
        <w:rPr>
          <w:sz w:val="28"/>
          <w:szCs w:val="28"/>
          <w:lang w:eastAsia="ru-RU"/>
        </w:rPr>
        <w:t>При рассмотрении жалобы заявителю предоставляется возможность о</w:t>
      </w:r>
      <w:r w:rsidRPr="00F01AFA">
        <w:rPr>
          <w:sz w:val="28"/>
          <w:szCs w:val="28"/>
          <w:lang w:eastAsia="ru-RU"/>
        </w:rPr>
        <w:t>з</w:t>
      </w:r>
      <w:r w:rsidRPr="00F01AFA">
        <w:rPr>
          <w:sz w:val="28"/>
          <w:szCs w:val="28"/>
          <w:lang w:eastAsia="ru-RU"/>
        </w:rPr>
        <w:t>накомления с документами и материалами, касающимися рассмотрения жал</w:t>
      </w:r>
      <w:r w:rsidRPr="00F01AFA">
        <w:rPr>
          <w:sz w:val="28"/>
          <w:szCs w:val="28"/>
          <w:lang w:eastAsia="ru-RU"/>
        </w:rPr>
        <w:t>о</w:t>
      </w:r>
      <w:r w:rsidRPr="00F01AFA">
        <w:rPr>
          <w:sz w:val="28"/>
          <w:szCs w:val="28"/>
          <w:lang w:eastAsia="ru-RU"/>
        </w:rPr>
        <w:t>бы, если это не затрагивает права, свободы и законные интересы других лиц и если в указанных документах и материалах не содержатся сведения, соста</w:t>
      </w:r>
      <w:r w:rsidRPr="00F01AFA">
        <w:rPr>
          <w:sz w:val="28"/>
          <w:szCs w:val="28"/>
          <w:lang w:eastAsia="ru-RU"/>
        </w:rPr>
        <w:t>в</w:t>
      </w:r>
      <w:r w:rsidRPr="00F01AFA">
        <w:rPr>
          <w:sz w:val="28"/>
          <w:szCs w:val="28"/>
          <w:lang w:eastAsia="ru-RU"/>
        </w:rPr>
        <w:t>ляющие государственную или иную охраняемую федеральным законом тайну.</w:t>
      </w:r>
    </w:p>
    <w:p w:rsidR="00F01AFA" w:rsidRPr="00F01AFA" w:rsidRDefault="00F01AFA" w:rsidP="00F01AFA">
      <w:pPr>
        <w:suppressAutoHyphens w:val="0"/>
        <w:ind w:firstLine="851"/>
        <w:jc w:val="both"/>
        <w:rPr>
          <w:sz w:val="28"/>
          <w:szCs w:val="28"/>
          <w:lang w:eastAsia="ru-RU"/>
        </w:rPr>
      </w:pPr>
      <w:r w:rsidRPr="00F01AFA">
        <w:rPr>
          <w:sz w:val="28"/>
          <w:szCs w:val="28"/>
          <w:lang w:eastAsia="ru-RU"/>
        </w:rPr>
        <w:t xml:space="preserve">5.9. </w:t>
      </w:r>
      <w:proofErr w:type="gramStart"/>
      <w:r w:rsidRPr="00F01AFA">
        <w:rPr>
          <w:sz w:val="28"/>
          <w:szCs w:val="28"/>
          <w:lang w:eastAsia="ru-RU"/>
        </w:rPr>
        <w:t>Поступившая жалоба подлежит рассмотрению в течение пятнадцати рабочих дней со дня её регистрации, а в случае обжалования отказа органа, предоставляющего муниципальную услугу, должностного лица органа, предо</w:t>
      </w:r>
      <w:r w:rsidRPr="00F01AFA">
        <w:rPr>
          <w:sz w:val="28"/>
          <w:szCs w:val="28"/>
          <w:lang w:eastAsia="ru-RU"/>
        </w:rPr>
        <w:t>с</w:t>
      </w:r>
      <w:r w:rsidRPr="00F01AFA">
        <w:rPr>
          <w:sz w:val="28"/>
          <w:szCs w:val="28"/>
          <w:lang w:eastAsia="ru-RU"/>
        </w:rPr>
        <w:t>тавляющего муниципальную услугу, в приёме документов у заявителя либо в исправлении допущенных опечаток и ошибок или в случае обжалования нар</w:t>
      </w:r>
      <w:r w:rsidRPr="00F01AFA">
        <w:rPr>
          <w:sz w:val="28"/>
          <w:szCs w:val="28"/>
          <w:lang w:eastAsia="ru-RU"/>
        </w:rPr>
        <w:t>у</w:t>
      </w:r>
      <w:r w:rsidRPr="00F01AFA">
        <w:rPr>
          <w:sz w:val="28"/>
          <w:szCs w:val="28"/>
          <w:lang w:eastAsia="ru-RU"/>
        </w:rPr>
        <w:t>шения установленного срока таких исправлений – в течение пяти рабочих дней со дня её регистрации.</w:t>
      </w:r>
      <w:proofErr w:type="gramEnd"/>
    </w:p>
    <w:p w:rsidR="00F01AFA" w:rsidRPr="00F01AFA" w:rsidRDefault="00F01AFA" w:rsidP="00F01AFA">
      <w:pPr>
        <w:suppressAutoHyphens w:val="0"/>
        <w:ind w:firstLine="851"/>
        <w:jc w:val="both"/>
        <w:rPr>
          <w:sz w:val="28"/>
          <w:szCs w:val="28"/>
          <w:lang w:eastAsia="ru-RU"/>
        </w:rPr>
      </w:pPr>
      <w:r w:rsidRPr="00F01AFA">
        <w:rPr>
          <w:sz w:val="28"/>
          <w:szCs w:val="28"/>
          <w:lang w:eastAsia="ru-RU"/>
        </w:rPr>
        <w:t>5.10. По итогам рассмотрения жалобы принимается решение о призн</w:t>
      </w:r>
      <w:r w:rsidRPr="00F01AFA">
        <w:rPr>
          <w:sz w:val="28"/>
          <w:szCs w:val="28"/>
          <w:lang w:eastAsia="ru-RU"/>
        </w:rPr>
        <w:t>а</w:t>
      </w:r>
      <w:r w:rsidRPr="00F01AFA">
        <w:rPr>
          <w:sz w:val="28"/>
          <w:szCs w:val="28"/>
          <w:lang w:eastAsia="ru-RU"/>
        </w:rPr>
        <w:t>нии ее обоснованной, частично обоснованной или необоснованной.</w:t>
      </w:r>
    </w:p>
    <w:p w:rsidR="00F01AFA" w:rsidRPr="00F01AFA" w:rsidRDefault="00F01AFA" w:rsidP="00F01AFA">
      <w:pPr>
        <w:suppressAutoHyphens w:val="0"/>
        <w:ind w:firstLine="851"/>
        <w:jc w:val="both"/>
        <w:rPr>
          <w:sz w:val="28"/>
          <w:szCs w:val="28"/>
          <w:lang w:eastAsia="ru-RU"/>
        </w:rPr>
      </w:pPr>
      <w:r w:rsidRPr="00F01AFA">
        <w:rPr>
          <w:sz w:val="28"/>
          <w:szCs w:val="28"/>
          <w:lang w:eastAsia="ru-RU"/>
        </w:rPr>
        <w:t>5.11. В случае признания жалобы необоснованной заявитель об этом уведомляется, ему разъясняется порядок обращения в суд с указанием юри</w:t>
      </w:r>
      <w:r w:rsidRPr="00F01AFA">
        <w:rPr>
          <w:sz w:val="28"/>
          <w:szCs w:val="28"/>
          <w:lang w:eastAsia="ru-RU"/>
        </w:rPr>
        <w:t>с</w:t>
      </w:r>
      <w:r w:rsidRPr="00F01AFA">
        <w:rPr>
          <w:sz w:val="28"/>
          <w:szCs w:val="28"/>
          <w:lang w:eastAsia="ru-RU"/>
        </w:rPr>
        <w:t>дикции и адреса суда.</w:t>
      </w:r>
    </w:p>
    <w:p w:rsidR="00F01AFA" w:rsidRPr="00F01AFA" w:rsidRDefault="00F01AFA" w:rsidP="00F01AFA">
      <w:pPr>
        <w:suppressAutoHyphens w:val="0"/>
        <w:ind w:firstLine="851"/>
        <w:jc w:val="both"/>
        <w:rPr>
          <w:sz w:val="28"/>
          <w:szCs w:val="28"/>
          <w:lang w:eastAsia="ru-RU"/>
        </w:rPr>
      </w:pPr>
      <w:r w:rsidRPr="00F01AFA">
        <w:rPr>
          <w:sz w:val="28"/>
          <w:szCs w:val="28"/>
          <w:lang w:eastAsia="ru-RU"/>
        </w:rPr>
        <w:t xml:space="preserve">5.12. </w:t>
      </w:r>
      <w:proofErr w:type="gramStart"/>
      <w:r w:rsidRPr="00F01AFA">
        <w:rPr>
          <w:sz w:val="28"/>
          <w:szCs w:val="28"/>
          <w:lang w:eastAsia="ru-RU"/>
        </w:rPr>
        <w:t>В случае признания жалобы обоснованной (частично обоснова</w:t>
      </w:r>
      <w:r w:rsidRPr="00F01AFA">
        <w:rPr>
          <w:sz w:val="28"/>
          <w:szCs w:val="28"/>
          <w:lang w:eastAsia="ru-RU"/>
        </w:rPr>
        <w:t>н</w:t>
      </w:r>
      <w:r w:rsidRPr="00F01AFA">
        <w:rPr>
          <w:sz w:val="28"/>
          <w:szCs w:val="28"/>
          <w:lang w:eastAsia="ru-RU"/>
        </w:rPr>
        <w:t xml:space="preserve">ной) в орган, решения и действия (бездействие) которого обжалуются, а также  </w:t>
      </w:r>
      <w:r w:rsidRPr="00F01AFA">
        <w:rPr>
          <w:sz w:val="28"/>
          <w:szCs w:val="28"/>
          <w:lang w:eastAsia="ru-RU"/>
        </w:rPr>
        <w:lastRenderedPageBreak/>
        <w:t>решения и действия (бездействие) должностных лиц, муниципальных служ</w:t>
      </w:r>
      <w:r w:rsidRPr="00F01AFA">
        <w:rPr>
          <w:sz w:val="28"/>
          <w:szCs w:val="28"/>
          <w:lang w:eastAsia="ru-RU"/>
        </w:rPr>
        <w:t>а</w:t>
      </w:r>
      <w:r w:rsidRPr="00F01AFA">
        <w:rPr>
          <w:sz w:val="28"/>
          <w:szCs w:val="28"/>
          <w:lang w:eastAsia="ru-RU"/>
        </w:rPr>
        <w:t>щих которых обжалуются, направляется обязательное для исполнения предп</w:t>
      </w:r>
      <w:r w:rsidRPr="00F01AFA">
        <w:rPr>
          <w:sz w:val="28"/>
          <w:szCs w:val="28"/>
          <w:lang w:eastAsia="ru-RU"/>
        </w:rPr>
        <w:t>и</w:t>
      </w:r>
      <w:r w:rsidRPr="00F01AFA">
        <w:rPr>
          <w:sz w:val="28"/>
          <w:szCs w:val="28"/>
          <w:lang w:eastAsia="ru-RU"/>
        </w:rPr>
        <w:t>сание, констатирующее с обязательной ссылкой на нормативные правовые а</w:t>
      </w:r>
      <w:r w:rsidRPr="00F01AFA">
        <w:rPr>
          <w:sz w:val="28"/>
          <w:szCs w:val="28"/>
          <w:lang w:eastAsia="ru-RU"/>
        </w:rPr>
        <w:t>к</w:t>
      </w:r>
      <w:r w:rsidRPr="00F01AFA">
        <w:rPr>
          <w:sz w:val="28"/>
          <w:szCs w:val="28"/>
          <w:lang w:eastAsia="ru-RU"/>
        </w:rPr>
        <w:t>ты, выявленные нарушения при предоставлении муниципальной услуги, уст</w:t>
      </w:r>
      <w:r w:rsidRPr="00F01AFA">
        <w:rPr>
          <w:sz w:val="28"/>
          <w:szCs w:val="28"/>
          <w:lang w:eastAsia="ru-RU"/>
        </w:rPr>
        <w:t>а</w:t>
      </w:r>
      <w:r w:rsidRPr="00F01AFA">
        <w:rPr>
          <w:sz w:val="28"/>
          <w:szCs w:val="28"/>
          <w:lang w:eastAsia="ru-RU"/>
        </w:rPr>
        <w:t>навливающее сроки для устранения нарушений, содержащее рекомендации о принятии мер по устранению причин нарушения</w:t>
      </w:r>
      <w:proofErr w:type="gramEnd"/>
      <w:r w:rsidRPr="00F01AFA">
        <w:rPr>
          <w:sz w:val="28"/>
          <w:szCs w:val="28"/>
          <w:lang w:eastAsia="ru-RU"/>
        </w:rPr>
        <w:t xml:space="preserve"> прав, свобод и законных инт</w:t>
      </w:r>
      <w:r w:rsidRPr="00F01AFA">
        <w:rPr>
          <w:sz w:val="28"/>
          <w:szCs w:val="28"/>
          <w:lang w:eastAsia="ru-RU"/>
        </w:rPr>
        <w:t>е</w:t>
      </w:r>
      <w:r w:rsidRPr="00F01AFA">
        <w:rPr>
          <w:sz w:val="28"/>
          <w:szCs w:val="28"/>
          <w:lang w:eastAsia="ru-RU"/>
        </w:rPr>
        <w:t>ресов заявителя, рекомендации о привлечении к дисциплинарной ответственн</w:t>
      </w:r>
      <w:r w:rsidRPr="00F01AFA">
        <w:rPr>
          <w:sz w:val="28"/>
          <w:szCs w:val="28"/>
          <w:lang w:eastAsia="ru-RU"/>
        </w:rPr>
        <w:t>о</w:t>
      </w:r>
      <w:r w:rsidRPr="00F01AFA">
        <w:rPr>
          <w:sz w:val="28"/>
          <w:szCs w:val="28"/>
          <w:lang w:eastAsia="ru-RU"/>
        </w:rPr>
        <w:t>сти лиц, допустивших нарушения при предоставлении муниципальной услуги.</w:t>
      </w:r>
    </w:p>
    <w:p w:rsidR="00F01AFA" w:rsidRPr="00F01AFA" w:rsidRDefault="00F01AFA" w:rsidP="00F01AFA">
      <w:pPr>
        <w:suppressAutoHyphens w:val="0"/>
        <w:ind w:firstLine="851"/>
        <w:jc w:val="both"/>
        <w:rPr>
          <w:sz w:val="28"/>
          <w:szCs w:val="28"/>
          <w:lang w:eastAsia="ru-RU"/>
        </w:rPr>
      </w:pPr>
      <w:r w:rsidRPr="00F01AFA">
        <w:rPr>
          <w:sz w:val="28"/>
          <w:szCs w:val="28"/>
          <w:lang w:eastAsia="ru-RU"/>
        </w:rPr>
        <w:t>Одновременно заявитель уведомляется о признании жалобы обоснова</w:t>
      </w:r>
      <w:r w:rsidRPr="00F01AFA">
        <w:rPr>
          <w:sz w:val="28"/>
          <w:szCs w:val="28"/>
          <w:lang w:eastAsia="ru-RU"/>
        </w:rPr>
        <w:t>н</w:t>
      </w:r>
      <w:r w:rsidRPr="00F01AFA">
        <w:rPr>
          <w:sz w:val="28"/>
          <w:szCs w:val="28"/>
          <w:lang w:eastAsia="ru-RU"/>
        </w:rPr>
        <w:t>ной (частично обоснованной) и о принятых мерах.</w:t>
      </w:r>
    </w:p>
    <w:p w:rsidR="00F01AFA" w:rsidRPr="00F01AFA" w:rsidRDefault="00F01AFA" w:rsidP="00F01AFA">
      <w:pPr>
        <w:shd w:val="clear" w:color="auto" w:fill="FFFFFF"/>
        <w:suppressAutoHyphens w:val="0"/>
        <w:jc w:val="both"/>
        <w:rPr>
          <w:sz w:val="28"/>
          <w:szCs w:val="28"/>
          <w:lang w:eastAsia="ru-RU"/>
        </w:rPr>
      </w:pPr>
    </w:p>
    <w:p w:rsidR="00F01AFA" w:rsidRPr="00F01AFA" w:rsidRDefault="00F01AFA" w:rsidP="00F01AFA">
      <w:pPr>
        <w:shd w:val="clear" w:color="auto" w:fill="FFFFFF"/>
        <w:suppressAutoHyphens w:val="0"/>
        <w:jc w:val="both"/>
        <w:rPr>
          <w:sz w:val="28"/>
          <w:szCs w:val="28"/>
          <w:lang w:eastAsia="ru-RU"/>
        </w:rPr>
      </w:pPr>
    </w:p>
    <w:p w:rsidR="00AE5207" w:rsidRDefault="00AE5207" w:rsidP="00AE5207">
      <w:pPr>
        <w:suppressAutoHyphens w:val="0"/>
        <w:rPr>
          <w:sz w:val="28"/>
          <w:szCs w:val="28"/>
        </w:rPr>
      </w:pPr>
    </w:p>
    <w:p w:rsidR="00787F26" w:rsidRPr="002518DF" w:rsidRDefault="00787F26" w:rsidP="00787F26">
      <w:pPr>
        <w:pStyle w:val="aa"/>
        <w:tabs>
          <w:tab w:val="left" w:pos="-284"/>
        </w:tabs>
        <w:spacing w:after="0"/>
        <w:ind w:hanging="283"/>
        <w:rPr>
          <w:sz w:val="28"/>
          <w:szCs w:val="28"/>
        </w:rPr>
      </w:pPr>
      <w:proofErr w:type="gramStart"/>
      <w:r>
        <w:rPr>
          <w:sz w:val="28"/>
          <w:szCs w:val="28"/>
        </w:rPr>
        <w:t>Исполняющий</w:t>
      </w:r>
      <w:proofErr w:type="gramEnd"/>
      <w:r>
        <w:rPr>
          <w:sz w:val="28"/>
          <w:szCs w:val="28"/>
        </w:rPr>
        <w:t xml:space="preserve"> обязанности главы</w:t>
      </w:r>
    </w:p>
    <w:p w:rsidR="00787F26" w:rsidRPr="002518DF" w:rsidRDefault="00787F26" w:rsidP="00787F26">
      <w:pPr>
        <w:rPr>
          <w:sz w:val="28"/>
          <w:szCs w:val="28"/>
        </w:rPr>
      </w:pPr>
      <w:r w:rsidRPr="002518DF">
        <w:rPr>
          <w:sz w:val="28"/>
          <w:szCs w:val="28"/>
        </w:rPr>
        <w:t xml:space="preserve">Полтавского сельского поселения </w:t>
      </w:r>
    </w:p>
    <w:p w:rsidR="00787F26" w:rsidRDefault="00787F26" w:rsidP="00787F26">
      <w:pPr>
        <w:rPr>
          <w:b/>
          <w:szCs w:val="28"/>
        </w:rPr>
      </w:pPr>
      <w:r w:rsidRPr="002518DF">
        <w:rPr>
          <w:sz w:val="28"/>
          <w:szCs w:val="28"/>
        </w:rPr>
        <w:t xml:space="preserve">Красноармейского района </w:t>
      </w:r>
      <w:r w:rsidRPr="002518DF">
        <w:rPr>
          <w:sz w:val="28"/>
          <w:szCs w:val="28"/>
        </w:rPr>
        <w:tab/>
      </w:r>
      <w:r w:rsidRPr="002518DF">
        <w:rPr>
          <w:sz w:val="28"/>
          <w:szCs w:val="28"/>
        </w:rPr>
        <w:tab/>
      </w:r>
      <w:r w:rsidRPr="002518DF">
        <w:rPr>
          <w:sz w:val="28"/>
          <w:szCs w:val="28"/>
        </w:rPr>
        <w:tab/>
      </w:r>
      <w:r w:rsidRPr="002518DF">
        <w:rPr>
          <w:sz w:val="28"/>
          <w:szCs w:val="28"/>
        </w:rPr>
        <w:tab/>
      </w:r>
      <w:r w:rsidRPr="002518DF">
        <w:rPr>
          <w:sz w:val="28"/>
          <w:szCs w:val="28"/>
        </w:rPr>
        <w:tab/>
      </w:r>
      <w:r w:rsidRPr="002518DF">
        <w:rPr>
          <w:sz w:val="28"/>
          <w:szCs w:val="28"/>
        </w:rPr>
        <w:tab/>
      </w:r>
      <w:r>
        <w:rPr>
          <w:sz w:val="28"/>
          <w:szCs w:val="28"/>
        </w:rPr>
        <w:t>Л.М.Кузнецова</w:t>
      </w:r>
    </w:p>
    <w:p w:rsidR="00787F26" w:rsidRDefault="00787F26" w:rsidP="00787F26">
      <w:pPr>
        <w:rPr>
          <w:b/>
          <w:szCs w:val="28"/>
        </w:rPr>
      </w:pPr>
    </w:p>
    <w:p w:rsidR="00AE5207" w:rsidRDefault="00AE5207" w:rsidP="00AE5207">
      <w:pPr>
        <w:ind w:left="5103"/>
        <w:rPr>
          <w:bCs/>
          <w:sz w:val="28"/>
          <w:szCs w:val="28"/>
        </w:rPr>
      </w:pPr>
    </w:p>
    <w:p w:rsidR="00787F26" w:rsidRDefault="00787F26" w:rsidP="00AE5207">
      <w:pPr>
        <w:ind w:left="5103"/>
        <w:rPr>
          <w:bCs/>
          <w:sz w:val="28"/>
          <w:szCs w:val="28"/>
        </w:rPr>
      </w:pPr>
    </w:p>
    <w:p w:rsidR="00787F26" w:rsidRDefault="00787F26" w:rsidP="00AE5207">
      <w:pPr>
        <w:ind w:left="5103"/>
        <w:rPr>
          <w:bCs/>
          <w:sz w:val="28"/>
          <w:szCs w:val="28"/>
        </w:rPr>
      </w:pPr>
    </w:p>
    <w:p w:rsidR="00787F26" w:rsidRDefault="00787F26" w:rsidP="00AE5207">
      <w:pPr>
        <w:ind w:left="5103"/>
        <w:rPr>
          <w:bCs/>
          <w:sz w:val="28"/>
          <w:szCs w:val="28"/>
        </w:rPr>
      </w:pPr>
    </w:p>
    <w:p w:rsidR="00787F26" w:rsidRDefault="00787F26" w:rsidP="00AE5207">
      <w:pPr>
        <w:ind w:left="5103"/>
        <w:rPr>
          <w:bCs/>
          <w:sz w:val="28"/>
          <w:szCs w:val="28"/>
        </w:rPr>
      </w:pPr>
    </w:p>
    <w:p w:rsidR="00787F26" w:rsidRDefault="00787F26" w:rsidP="00AE5207">
      <w:pPr>
        <w:ind w:left="5103"/>
        <w:rPr>
          <w:bCs/>
          <w:sz w:val="28"/>
          <w:szCs w:val="28"/>
        </w:rPr>
      </w:pPr>
    </w:p>
    <w:p w:rsidR="00787F26" w:rsidRDefault="00787F26" w:rsidP="00AE5207">
      <w:pPr>
        <w:ind w:left="5103"/>
        <w:rPr>
          <w:bCs/>
          <w:sz w:val="28"/>
          <w:szCs w:val="28"/>
        </w:rPr>
      </w:pPr>
    </w:p>
    <w:p w:rsidR="00787F26" w:rsidRDefault="00787F26" w:rsidP="00AE5207">
      <w:pPr>
        <w:ind w:left="5103"/>
        <w:rPr>
          <w:bCs/>
          <w:sz w:val="28"/>
          <w:szCs w:val="28"/>
        </w:rPr>
      </w:pPr>
    </w:p>
    <w:p w:rsidR="00787F26" w:rsidRDefault="00787F26" w:rsidP="00AE5207">
      <w:pPr>
        <w:ind w:left="5103"/>
        <w:rPr>
          <w:bCs/>
          <w:sz w:val="28"/>
          <w:szCs w:val="28"/>
        </w:rPr>
      </w:pPr>
    </w:p>
    <w:p w:rsidR="00787F26" w:rsidRDefault="00787F26" w:rsidP="00AE5207">
      <w:pPr>
        <w:ind w:left="5103"/>
        <w:rPr>
          <w:bCs/>
          <w:sz w:val="28"/>
          <w:szCs w:val="28"/>
        </w:rPr>
      </w:pPr>
    </w:p>
    <w:p w:rsidR="00787F26" w:rsidRDefault="00787F26" w:rsidP="00AE5207">
      <w:pPr>
        <w:ind w:left="5103"/>
        <w:rPr>
          <w:bCs/>
          <w:sz w:val="28"/>
          <w:szCs w:val="28"/>
        </w:rPr>
      </w:pPr>
    </w:p>
    <w:p w:rsidR="00787F26" w:rsidRDefault="00787F26" w:rsidP="00AE5207">
      <w:pPr>
        <w:ind w:left="5103"/>
        <w:rPr>
          <w:bCs/>
          <w:sz w:val="28"/>
          <w:szCs w:val="28"/>
        </w:rPr>
      </w:pPr>
    </w:p>
    <w:p w:rsidR="00787F26" w:rsidRDefault="00787F26" w:rsidP="00AE5207">
      <w:pPr>
        <w:ind w:left="5103"/>
        <w:rPr>
          <w:bCs/>
          <w:sz w:val="28"/>
          <w:szCs w:val="28"/>
        </w:rPr>
      </w:pPr>
    </w:p>
    <w:p w:rsidR="00787F26" w:rsidRDefault="00787F26" w:rsidP="00AE5207">
      <w:pPr>
        <w:ind w:left="5103"/>
        <w:rPr>
          <w:bCs/>
          <w:sz w:val="28"/>
          <w:szCs w:val="28"/>
        </w:rPr>
      </w:pPr>
    </w:p>
    <w:p w:rsidR="00787F26" w:rsidRDefault="00787F26" w:rsidP="00AE5207">
      <w:pPr>
        <w:ind w:left="5103"/>
        <w:rPr>
          <w:bCs/>
          <w:sz w:val="28"/>
          <w:szCs w:val="28"/>
        </w:rPr>
      </w:pPr>
    </w:p>
    <w:p w:rsidR="00787F26" w:rsidRDefault="00787F26" w:rsidP="00AE5207">
      <w:pPr>
        <w:ind w:left="5103"/>
        <w:rPr>
          <w:bCs/>
          <w:sz w:val="28"/>
          <w:szCs w:val="28"/>
        </w:rPr>
      </w:pPr>
    </w:p>
    <w:p w:rsidR="00787F26" w:rsidRDefault="00787F26" w:rsidP="00AE5207">
      <w:pPr>
        <w:ind w:left="5103"/>
        <w:rPr>
          <w:bCs/>
          <w:sz w:val="28"/>
          <w:szCs w:val="28"/>
        </w:rPr>
      </w:pPr>
    </w:p>
    <w:p w:rsidR="00787F26" w:rsidRDefault="00787F26" w:rsidP="00AE5207">
      <w:pPr>
        <w:ind w:left="5103"/>
        <w:rPr>
          <w:bCs/>
          <w:sz w:val="28"/>
          <w:szCs w:val="28"/>
        </w:rPr>
      </w:pPr>
    </w:p>
    <w:p w:rsidR="00787F26" w:rsidRDefault="00787F26" w:rsidP="00AE5207">
      <w:pPr>
        <w:ind w:left="5103"/>
        <w:rPr>
          <w:bCs/>
          <w:sz w:val="28"/>
          <w:szCs w:val="28"/>
        </w:rPr>
      </w:pPr>
    </w:p>
    <w:p w:rsidR="00787F26" w:rsidRDefault="00787F26" w:rsidP="00AE5207">
      <w:pPr>
        <w:ind w:left="5103"/>
        <w:rPr>
          <w:bCs/>
          <w:sz w:val="28"/>
          <w:szCs w:val="28"/>
        </w:rPr>
      </w:pPr>
    </w:p>
    <w:p w:rsidR="00787F26" w:rsidRDefault="00787F26" w:rsidP="00AE5207">
      <w:pPr>
        <w:ind w:left="5103"/>
        <w:rPr>
          <w:bCs/>
          <w:sz w:val="28"/>
          <w:szCs w:val="28"/>
        </w:rPr>
      </w:pPr>
    </w:p>
    <w:p w:rsidR="00787F26" w:rsidRDefault="00787F26" w:rsidP="00AE5207">
      <w:pPr>
        <w:ind w:left="5103"/>
        <w:rPr>
          <w:bCs/>
          <w:sz w:val="28"/>
          <w:szCs w:val="28"/>
        </w:rPr>
      </w:pPr>
    </w:p>
    <w:p w:rsidR="00787F26" w:rsidRDefault="00787F26" w:rsidP="00AE5207">
      <w:pPr>
        <w:ind w:left="5103"/>
        <w:rPr>
          <w:bCs/>
          <w:sz w:val="28"/>
          <w:szCs w:val="28"/>
        </w:rPr>
      </w:pPr>
    </w:p>
    <w:p w:rsidR="00787F26" w:rsidRDefault="00787F26" w:rsidP="00AE5207">
      <w:pPr>
        <w:ind w:left="5103"/>
        <w:rPr>
          <w:bCs/>
          <w:sz w:val="28"/>
          <w:szCs w:val="28"/>
        </w:rPr>
      </w:pPr>
    </w:p>
    <w:p w:rsidR="00787F26" w:rsidRDefault="00787F26" w:rsidP="00AE5207">
      <w:pPr>
        <w:ind w:left="5103"/>
        <w:rPr>
          <w:bCs/>
          <w:sz w:val="28"/>
          <w:szCs w:val="28"/>
        </w:rPr>
      </w:pPr>
    </w:p>
    <w:p w:rsidR="00AE5207" w:rsidRDefault="00AE5207" w:rsidP="00AE5207">
      <w:pPr>
        <w:ind w:left="5103"/>
        <w:rPr>
          <w:bCs/>
          <w:sz w:val="28"/>
          <w:szCs w:val="28"/>
        </w:rPr>
      </w:pPr>
    </w:p>
    <w:p w:rsidR="00AE5207" w:rsidRDefault="00AE5207" w:rsidP="00AE5207">
      <w:pPr>
        <w:ind w:left="5103"/>
        <w:rPr>
          <w:bCs/>
          <w:sz w:val="28"/>
          <w:szCs w:val="28"/>
        </w:rPr>
      </w:pPr>
    </w:p>
    <w:p w:rsidR="00AE5207" w:rsidRDefault="00AE5207" w:rsidP="00AE5207">
      <w:pPr>
        <w:ind w:left="5103"/>
        <w:rPr>
          <w:bCs/>
          <w:sz w:val="28"/>
          <w:szCs w:val="28"/>
        </w:rPr>
      </w:pPr>
    </w:p>
    <w:p w:rsidR="00AE5207" w:rsidRDefault="00AE5207" w:rsidP="00AE5207">
      <w:pPr>
        <w:ind w:left="5103"/>
        <w:rPr>
          <w:bCs/>
          <w:sz w:val="28"/>
          <w:szCs w:val="28"/>
        </w:rPr>
      </w:pPr>
    </w:p>
    <w:p w:rsidR="00AE5207" w:rsidRDefault="00787F26" w:rsidP="00AE5207">
      <w:pPr>
        <w:ind w:left="5103"/>
        <w:rPr>
          <w:bCs/>
          <w:sz w:val="28"/>
          <w:szCs w:val="28"/>
        </w:rPr>
      </w:pPr>
      <w:r>
        <w:rPr>
          <w:bCs/>
          <w:sz w:val="28"/>
          <w:szCs w:val="28"/>
        </w:rPr>
        <w:lastRenderedPageBreak/>
        <w:t>ПРИЛОЖЕНИЕ № 1</w:t>
      </w:r>
    </w:p>
    <w:p w:rsidR="00C1544E" w:rsidRDefault="00C1544E" w:rsidP="00C1544E">
      <w:pPr>
        <w:ind w:left="5103"/>
        <w:rPr>
          <w:bCs/>
          <w:kern w:val="1"/>
          <w:sz w:val="28"/>
          <w:szCs w:val="28"/>
        </w:rPr>
      </w:pPr>
      <w:r w:rsidRPr="00AF1BE8">
        <w:rPr>
          <w:bCs/>
          <w:sz w:val="28"/>
          <w:szCs w:val="28"/>
        </w:rPr>
        <w:t xml:space="preserve">к административному регламенту </w:t>
      </w:r>
      <w:r>
        <w:rPr>
          <w:bCs/>
          <w:kern w:val="2"/>
          <w:sz w:val="28"/>
          <w:szCs w:val="28"/>
        </w:rPr>
        <w:t xml:space="preserve">«Изменения </w:t>
      </w:r>
      <w:r w:rsidRPr="008E116F">
        <w:rPr>
          <w:bCs/>
          <w:kern w:val="2"/>
          <w:sz w:val="28"/>
          <w:szCs w:val="28"/>
        </w:rPr>
        <w:t xml:space="preserve">вида разрешенного использования земельного участка </w:t>
      </w:r>
      <w:r>
        <w:rPr>
          <w:bCs/>
          <w:kern w:val="2"/>
          <w:sz w:val="28"/>
          <w:szCs w:val="28"/>
        </w:rPr>
        <w:t>и (или) объекта капитального строительства</w:t>
      </w:r>
      <w:r w:rsidRPr="008E116F">
        <w:rPr>
          <w:bCs/>
          <w:kern w:val="2"/>
          <w:sz w:val="28"/>
          <w:szCs w:val="28"/>
        </w:rPr>
        <w:t xml:space="preserve"> "</w:t>
      </w:r>
    </w:p>
    <w:p w:rsidR="00AE5207" w:rsidRDefault="00AE5207" w:rsidP="00AE5207">
      <w:pPr>
        <w:ind w:firstLine="720"/>
        <w:jc w:val="right"/>
        <w:rPr>
          <w:b/>
          <w:sz w:val="28"/>
          <w:szCs w:val="28"/>
        </w:rPr>
      </w:pPr>
    </w:p>
    <w:p w:rsidR="00AE5207" w:rsidRPr="00141708" w:rsidRDefault="00AE5207" w:rsidP="00AE5207">
      <w:pPr>
        <w:ind w:firstLine="720"/>
        <w:jc w:val="right"/>
        <w:rPr>
          <w:b/>
          <w:sz w:val="28"/>
          <w:szCs w:val="28"/>
        </w:rPr>
      </w:pPr>
      <w:r w:rsidRPr="00141708">
        <w:rPr>
          <w:b/>
          <w:sz w:val="28"/>
          <w:szCs w:val="28"/>
        </w:rPr>
        <w:t xml:space="preserve">Главе </w:t>
      </w:r>
      <w:r w:rsidR="00AB1740">
        <w:rPr>
          <w:b/>
          <w:sz w:val="28"/>
          <w:szCs w:val="28"/>
        </w:rPr>
        <w:t>Полтавского сельского поселения</w:t>
      </w:r>
    </w:p>
    <w:p w:rsidR="00AE5207" w:rsidRPr="00141708" w:rsidRDefault="00AE5207" w:rsidP="00AE5207">
      <w:pPr>
        <w:ind w:firstLine="720"/>
        <w:jc w:val="right"/>
        <w:rPr>
          <w:sz w:val="28"/>
          <w:szCs w:val="28"/>
        </w:rPr>
      </w:pPr>
      <w:r w:rsidRPr="00141708">
        <w:rPr>
          <w:sz w:val="28"/>
          <w:szCs w:val="28"/>
        </w:rPr>
        <w:t>____________________________________</w:t>
      </w:r>
    </w:p>
    <w:p w:rsidR="00AE5207" w:rsidRPr="00141708" w:rsidRDefault="00AE5207" w:rsidP="00AE5207">
      <w:pPr>
        <w:ind w:firstLine="720"/>
        <w:jc w:val="right"/>
        <w:rPr>
          <w:sz w:val="28"/>
          <w:szCs w:val="28"/>
        </w:rPr>
      </w:pPr>
      <w:r w:rsidRPr="00141708">
        <w:rPr>
          <w:sz w:val="28"/>
          <w:szCs w:val="28"/>
        </w:rPr>
        <w:t xml:space="preserve">     ____________________________________</w:t>
      </w:r>
    </w:p>
    <w:p w:rsidR="00AE5207" w:rsidRDefault="00AE5207" w:rsidP="00AE5207">
      <w:pPr>
        <w:ind w:firstLine="720"/>
        <w:jc w:val="center"/>
        <w:rPr>
          <w:sz w:val="28"/>
          <w:szCs w:val="28"/>
        </w:rPr>
      </w:pPr>
      <w:r w:rsidRPr="00141708">
        <w:rPr>
          <w:sz w:val="28"/>
          <w:szCs w:val="28"/>
        </w:rPr>
        <w:t xml:space="preserve">                                                                         (Ф.И.О.)</w:t>
      </w:r>
    </w:p>
    <w:p w:rsidR="00AE5207" w:rsidRPr="00141708" w:rsidRDefault="00AE5207" w:rsidP="00AE5207">
      <w:pPr>
        <w:ind w:firstLine="720"/>
        <w:jc w:val="center"/>
        <w:rPr>
          <w:sz w:val="28"/>
          <w:szCs w:val="28"/>
        </w:rPr>
      </w:pPr>
      <w:r>
        <w:rPr>
          <w:sz w:val="28"/>
          <w:szCs w:val="28"/>
        </w:rPr>
        <w:t xml:space="preserve">                                                     ___</w:t>
      </w:r>
      <w:r w:rsidRPr="00141708">
        <w:rPr>
          <w:sz w:val="28"/>
          <w:szCs w:val="28"/>
        </w:rPr>
        <w:t>________________________________</w:t>
      </w:r>
    </w:p>
    <w:p w:rsidR="00AE5207" w:rsidRPr="00141708" w:rsidRDefault="00AE5207" w:rsidP="00AE5207">
      <w:pPr>
        <w:ind w:firstLine="720"/>
        <w:jc w:val="center"/>
        <w:rPr>
          <w:sz w:val="28"/>
          <w:szCs w:val="28"/>
        </w:rPr>
      </w:pPr>
      <w:proofErr w:type="gramStart"/>
      <w:r w:rsidRPr="00141708">
        <w:rPr>
          <w:sz w:val="28"/>
          <w:szCs w:val="28"/>
        </w:rPr>
        <w:t xml:space="preserve">(наименование юридического лица,  </w:t>
      </w:r>
      <w:proofErr w:type="gramEnd"/>
    </w:p>
    <w:p w:rsidR="00AE5207" w:rsidRPr="00141708" w:rsidRDefault="00AE5207" w:rsidP="00AE5207">
      <w:pPr>
        <w:ind w:firstLine="720"/>
        <w:jc w:val="center"/>
        <w:rPr>
          <w:sz w:val="28"/>
          <w:szCs w:val="28"/>
        </w:rPr>
      </w:pPr>
      <w:proofErr w:type="gramStart"/>
      <w:r w:rsidRPr="00141708">
        <w:rPr>
          <w:sz w:val="28"/>
          <w:szCs w:val="28"/>
        </w:rPr>
        <w:t>Ф.И.О. гражданина)</w:t>
      </w:r>
      <w:proofErr w:type="gramEnd"/>
    </w:p>
    <w:p w:rsidR="00AE5207" w:rsidRPr="00141708" w:rsidRDefault="00AE5207" w:rsidP="00AE5207">
      <w:pPr>
        <w:ind w:firstLine="720"/>
        <w:jc w:val="right"/>
        <w:rPr>
          <w:sz w:val="28"/>
          <w:szCs w:val="28"/>
        </w:rPr>
      </w:pPr>
      <w:r w:rsidRPr="00141708">
        <w:rPr>
          <w:sz w:val="28"/>
          <w:szCs w:val="28"/>
        </w:rPr>
        <w:t>_____________________________________</w:t>
      </w:r>
    </w:p>
    <w:p w:rsidR="00AE5207" w:rsidRPr="00141708" w:rsidRDefault="00AE5207" w:rsidP="00AE5207">
      <w:pPr>
        <w:ind w:firstLine="720"/>
        <w:jc w:val="right"/>
        <w:rPr>
          <w:sz w:val="28"/>
          <w:szCs w:val="28"/>
        </w:rPr>
      </w:pPr>
      <w:r w:rsidRPr="00141708">
        <w:rPr>
          <w:sz w:val="28"/>
          <w:szCs w:val="28"/>
        </w:rPr>
        <w:t>адрес заявителя: _______________________</w:t>
      </w:r>
    </w:p>
    <w:p w:rsidR="00AE5207" w:rsidRPr="00141708" w:rsidRDefault="00AE5207" w:rsidP="00AE5207">
      <w:pPr>
        <w:ind w:firstLine="720"/>
        <w:jc w:val="right"/>
        <w:rPr>
          <w:sz w:val="28"/>
          <w:szCs w:val="28"/>
        </w:rPr>
      </w:pPr>
      <w:r w:rsidRPr="00141708">
        <w:rPr>
          <w:sz w:val="28"/>
          <w:szCs w:val="28"/>
        </w:rPr>
        <w:t>_____________________________________</w:t>
      </w:r>
    </w:p>
    <w:p w:rsidR="00AE5207" w:rsidRDefault="00AE5207" w:rsidP="00AE5207">
      <w:pPr>
        <w:rPr>
          <w:b/>
          <w:bCs/>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141708">
        <w:rPr>
          <w:sz w:val="28"/>
          <w:szCs w:val="28"/>
        </w:rPr>
        <w:t>контактный телефон</w:t>
      </w:r>
    </w:p>
    <w:p w:rsidR="00AE5207" w:rsidRPr="00141708" w:rsidRDefault="00AE5207" w:rsidP="00AE5207">
      <w:pPr>
        <w:rPr>
          <w:b/>
          <w:bCs/>
          <w:sz w:val="28"/>
          <w:szCs w:val="28"/>
        </w:rPr>
      </w:pPr>
    </w:p>
    <w:p w:rsidR="00AE5207" w:rsidRPr="00141708" w:rsidRDefault="00AE5207" w:rsidP="00AE5207">
      <w:pPr>
        <w:ind w:firstLine="720"/>
        <w:jc w:val="center"/>
        <w:rPr>
          <w:b/>
          <w:bCs/>
          <w:sz w:val="28"/>
          <w:szCs w:val="28"/>
        </w:rPr>
      </w:pPr>
      <w:r w:rsidRPr="00141708">
        <w:rPr>
          <w:b/>
          <w:bCs/>
          <w:sz w:val="28"/>
          <w:szCs w:val="28"/>
        </w:rPr>
        <w:t>ЗАЯВЛЕНИЕ</w:t>
      </w:r>
    </w:p>
    <w:p w:rsidR="00AE5207" w:rsidRDefault="00AE5207" w:rsidP="00AE5207">
      <w:pPr>
        <w:jc w:val="both"/>
        <w:rPr>
          <w:sz w:val="28"/>
          <w:szCs w:val="28"/>
        </w:rPr>
      </w:pPr>
      <w:r w:rsidRPr="00141708">
        <w:rPr>
          <w:sz w:val="28"/>
          <w:szCs w:val="28"/>
        </w:rPr>
        <w:tab/>
        <w:t xml:space="preserve">Прошу </w:t>
      </w:r>
      <w:proofErr w:type="spellStart"/>
      <w:r w:rsidR="00A717BD">
        <w:rPr>
          <w:bCs/>
          <w:kern w:val="2"/>
          <w:sz w:val="28"/>
          <w:szCs w:val="28"/>
        </w:rPr>
        <w:t>измененить</w:t>
      </w:r>
      <w:r w:rsidR="00A717BD" w:rsidRPr="008E116F">
        <w:rPr>
          <w:bCs/>
          <w:kern w:val="2"/>
          <w:sz w:val="28"/>
          <w:szCs w:val="28"/>
        </w:rPr>
        <w:t>вид</w:t>
      </w:r>
      <w:proofErr w:type="spellEnd"/>
      <w:r w:rsidR="00A717BD" w:rsidRPr="008E116F">
        <w:rPr>
          <w:bCs/>
          <w:kern w:val="2"/>
          <w:sz w:val="28"/>
          <w:szCs w:val="28"/>
        </w:rPr>
        <w:t xml:space="preserve"> разрешенного использования земельного участка </w:t>
      </w:r>
      <w:r w:rsidR="00A717BD">
        <w:rPr>
          <w:bCs/>
          <w:kern w:val="2"/>
          <w:sz w:val="28"/>
          <w:szCs w:val="28"/>
        </w:rPr>
        <w:t xml:space="preserve">и (или) объекта капитального </w:t>
      </w:r>
      <w:proofErr w:type="spellStart"/>
      <w:r w:rsidR="00A717BD">
        <w:rPr>
          <w:bCs/>
          <w:kern w:val="2"/>
          <w:sz w:val="28"/>
          <w:szCs w:val="28"/>
        </w:rPr>
        <w:t>строительства</w:t>
      </w:r>
      <w:r w:rsidRPr="00141708">
        <w:rPr>
          <w:sz w:val="28"/>
          <w:szCs w:val="28"/>
        </w:rPr>
        <w:t>площадью_____кв.м</w:t>
      </w:r>
      <w:proofErr w:type="gramStart"/>
      <w:r>
        <w:rPr>
          <w:sz w:val="28"/>
          <w:szCs w:val="28"/>
        </w:rPr>
        <w:t>.с</w:t>
      </w:r>
      <w:proofErr w:type="spellEnd"/>
      <w:proofErr w:type="gramEnd"/>
      <w:r>
        <w:rPr>
          <w:sz w:val="28"/>
          <w:szCs w:val="28"/>
        </w:rPr>
        <w:t xml:space="preserve"> кадастровым номером __________, </w:t>
      </w:r>
      <w:r w:rsidRPr="00141708">
        <w:rPr>
          <w:sz w:val="28"/>
          <w:szCs w:val="28"/>
        </w:rPr>
        <w:t>для</w:t>
      </w:r>
      <w:r>
        <w:rPr>
          <w:sz w:val="28"/>
          <w:szCs w:val="28"/>
        </w:rPr>
        <w:t xml:space="preserve"> __________________________________________ (цель использования участка)</w:t>
      </w:r>
    </w:p>
    <w:p w:rsidR="00AE5207" w:rsidRPr="00141708" w:rsidRDefault="00AE5207" w:rsidP="00AE5207">
      <w:pPr>
        <w:jc w:val="both"/>
        <w:rPr>
          <w:sz w:val="28"/>
          <w:szCs w:val="28"/>
        </w:rPr>
      </w:pPr>
      <w:proofErr w:type="gramStart"/>
      <w:r>
        <w:rPr>
          <w:sz w:val="28"/>
          <w:szCs w:val="28"/>
        </w:rPr>
        <w:t>расположенного</w:t>
      </w:r>
      <w:proofErr w:type="gramEnd"/>
      <w:r>
        <w:rPr>
          <w:sz w:val="28"/>
          <w:szCs w:val="28"/>
        </w:rPr>
        <w:t xml:space="preserve"> по адресу: _________________________</w:t>
      </w:r>
      <w:r w:rsidRPr="00141708">
        <w:rPr>
          <w:sz w:val="28"/>
          <w:szCs w:val="28"/>
        </w:rPr>
        <w:t>__________________</w:t>
      </w:r>
    </w:p>
    <w:p w:rsidR="00AE5207" w:rsidRPr="00141708" w:rsidRDefault="00AE5207" w:rsidP="00AE5207">
      <w:pPr>
        <w:rPr>
          <w:sz w:val="28"/>
          <w:szCs w:val="28"/>
        </w:rPr>
      </w:pPr>
      <w:r w:rsidRPr="00141708">
        <w:rPr>
          <w:sz w:val="28"/>
          <w:szCs w:val="28"/>
        </w:rPr>
        <w:t xml:space="preserve"> (местоположение земельного участка)</w:t>
      </w:r>
      <w:r>
        <w:rPr>
          <w:sz w:val="28"/>
          <w:szCs w:val="28"/>
        </w:rPr>
        <w:t>.</w:t>
      </w:r>
    </w:p>
    <w:p w:rsidR="00AE5207" w:rsidRPr="00141708" w:rsidRDefault="00AE5207" w:rsidP="00AE5207">
      <w:pPr>
        <w:rPr>
          <w:sz w:val="28"/>
          <w:szCs w:val="28"/>
        </w:rPr>
      </w:pPr>
    </w:p>
    <w:p w:rsidR="00AE5207" w:rsidRPr="00141708" w:rsidRDefault="00AE5207" w:rsidP="00AE5207">
      <w:pPr>
        <w:rPr>
          <w:sz w:val="28"/>
          <w:szCs w:val="28"/>
        </w:rPr>
      </w:pPr>
      <w:r w:rsidRPr="00141708">
        <w:rPr>
          <w:sz w:val="28"/>
          <w:szCs w:val="28"/>
        </w:rPr>
        <w:t>Наименование юридического лица</w:t>
      </w:r>
      <w:r w:rsidRPr="00141708">
        <w:rPr>
          <w:sz w:val="28"/>
          <w:szCs w:val="28"/>
        </w:rPr>
        <w:tab/>
      </w:r>
      <w:r>
        <w:rPr>
          <w:sz w:val="28"/>
          <w:szCs w:val="28"/>
        </w:rPr>
        <w:t>_________________</w:t>
      </w:r>
      <w:r w:rsidRPr="00141708">
        <w:rPr>
          <w:sz w:val="28"/>
          <w:szCs w:val="28"/>
        </w:rPr>
        <w:t xml:space="preserve"> (Ф.И.О. руководителя)</w:t>
      </w:r>
    </w:p>
    <w:p w:rsidR="00AE5207" w:rsidRPr="00141708" w:rsidRDefault="00AE5207" w:rsidP="00AE5207">
      <w:pPr>
        <w:rPr>
          <w:sz w:val="28"/>
          <w:szCs w:val="28"/>
        </w:rPr>
      </w:pPr>
      <w:r w:rsidRPr="00141708">
        <w:rPr>
          <w:sz w:val="28"/>
          <w:szCs w:val="28"/>
        </w:rPr>
        <w:tab/>
      </w:r>
      <w:r>
        <w:rPr>
          <w:sz w:val="28"/>
          <w:szCs w:val="28"/>
        </w:rPr>
        <w:t>_____</w:t>
      </w:r>
      <w:r w:rsidRPr="00141708">
        <w:rPr>
          <w:sz w:val="28"/>
          <w:szCs w:val="28"/>
        </w:rPr>
        <w:t>_________________________</w:t>
      </w:r>
    </w:p>
    <w:p w:rsidR="00AE5207" w:rsidRPr="00141708" w:rsidRDefault="00AE5207" w:rsidP="00AE5207">
      <w:pPr>
        <w:ind w:firstLine="720"/>
        <w:rPr>
          <w:sz w:val="28"/>
          <w:szCs w:val="28"/>
        </w:rPr>
      </w:pPr>
      <w:r w:rsidRPr="00141708">
        <w:rPr>
          <w:sz w:val="28"/>
          <w:szCs w:val="28"/>
        </w:rPr>
        <w:tab/>
        <w:t xml:space="preserve"> (дата)</w:t>
      </w:r>
      <w:r w:rsidRPr="00141708">
        <w:rPr>
          <w:sz w:val="28"/>
          <w:szCs w:val="28"/>
        </w:rPr>
        <w:tab/>
      </w:r>
      <w:r w:rsidRPr="00141708">
        <w:rPr>
          <w:sz w:val="28"/>
          <w:szCs w:val="28"/>
        </w:rPr>
        <w:tab/>
      </w:r>
      <w:r w:rsidRPr="00141708">
        <w:rPr>
          <w:sz w:val="28"/>
          <w:szCs w:val="28"/>
        </w:rPr>
        <w:tab/>
      </w:r>
      <w:r w:rsidRPr="00141708">
        <w:rPr>
          <w:sz w:val="28"/>
          <w:szCs w:val="28"/>
        </w:rPr>
        <w:tab/>
      </w:r>
      <w:r w:rsidRPr="00141708">
        <w:rPr>
          <w:sz w:val="28"/>
          <w:szCs w:val="28"/>
        </w:rPr>
        <w:tab/>
      </w:r>
      <w:r w:rsidRPr="00141708">
        <w:rPr>
          <w:sz w:val="28"/>
          <w:szCs w:val="28"/>
        </w:rPr>
        <w:tab/>
      </w:r>
      <w:r w:rsidRPr="00141708">
        <w:rPr>
          <w:sz w:val="28"/>
          <w:szCs w:val="28"/>
        </w:rPr>
        <w:tab/>
      </w:r>
      <w:r w:rsidRPr="00141708">
        <w:rPr>
          <w:sz w:val="28"/>
          <w:szCs w:val="28"/>
        </w:rPr>
        <w:tab/>
      </w:r>
      <w:r w:rsidRPr="00141708">
        <w:rPr>
          <w:sz w:val="28"/>
          <w:szCs w:val="28"/>
        </w:rPr>
        <w:tab/>
      </w:r>
      <w:r w:rsidRPr="00141708">
        <w:rPr>
          <w:sz w:val="28"/>
          <w:szCs w:val="28"/>
        </w:rPr>
        <w:tab/>
      </w:r>
    </w:p>
    <w:p w:rsidR="00AE5207" w:rsidRPr="00141708" w:rsidRDefault="00AE5207" w:rsidP="00AE5207">
      <w:pPr>
        <w:ind w:firstLine="720"/>
        <w:rPr>
          <w:sz w:val="28"/>
          <w:szCs w:val="28"/>
        </w:rPr>
      </w:pPr>
      <w:r w:rsidRPr="00141708">
        <w:rPr>
          <w:sz w:val="28"/>
          <w:szCs w:val="28"/>
        </w:rPr>
        <w:t>______________________________</w:t>
      </w:r>
    </w:p>
    <w:p w:rsidR="00AE5207" w:rsidRPr="00141708" w:rsidRDefault="00AE5207" w:rsidP="00AE5207">
      <w:pPr>
        <w:ind w:firstLine="720"/>
        <w:rPr>
          <w:sz w:val="28"/>
          <w:szCs w:val="28"/>
        </w:rPr>
      </w:pPr>
      <w:r w:rsidRPr="00141708">
        <w:rPr>
          <w:sz w:val="28"/>
          <w:szCs w:val="28"/>
        </w:rPr>
        <w:t xml:space="preserve">      (Ф.И.О. гражданина)</w:t>
      </w:r>
    </w:p>
    <w:p w:rsidR="00AE5207" w:rsidRPr="00141708" w:rsidRDefault="00AE5207" w:rsidP="00AE5207">
      <w:pPr>
        <w:ind w:firstLine="720"/>
        <w:rPr>
          <w:sz w:val="28"/>
          <w:szCs w:val="28"/>
        </w:rPr>
      </w:pPr>
      <w:r w:rsidRPr="00141708">
        <w:rPr>
          <w:sz w:val="28"/>
          <w:szCs w:val="28"/>
        </w:rPr>
        <w:t>______________________________</w:t>
      </w:r>
    </w:p>
    <w:p w:rsidR="00AE5207" w:rsidRDefault="00AE5207" w:rsidP="00AE5207">
      <w:pPr>
        <w:ind w:firstLine="720"/>
        <w:rPr>
          <w:sz w:val="28"/>
          <w:szCs w:val="28"/>
        </w:rPr>
      </w:pPr>
      <w:r>
        <w:rPr>
          <w:sz w:val="28"/>
          <w:szCs w:val="28"/>
        </w:rPr>
        <w:tab/>
        <w:t>(дата)</w:t>
      </w:r>
    </w:p>
    <w:p w:rsidR="00AE5207" w:rsidRDefault="00AE5207" w:rsidP="00AE5207">
      <w:pPr>
        <w:rPr>
          <w:sz w:val="28"/>
          <w:szCs w:val="28"/>
        </w:rPr>
      </w:pPr>
    </w:p>
    <w:p w:rsidR="00AE5207" w:rsidRDefault="00AE5207" w:rsidP="00AE5207">
      <w:pPr>
        <w:rPr>
          <w:sz w:val="28"/>
          <w:szCs w:val="28"/>
        </w:rPr>
      </w:pPr>
    </w:p>
    <w:p w:rsidR="00AE5207" w:rsidRDefault="00AE5207" w:rsidP="00AE5207">
      <w:pPr>
        <w:ind w:left="5103"/>
        <w:rPr>
          <w:bCs/>
          <w:sz w:val="28"/>
          <w:szCs w:val="28"/>
        </w:rPr>
      </w:pPr>
    </w:p>
    <w:p w:rsidR="00AE5207" w:rsidRDefault="00AE5207" w:rsidP="00AE5207">
      <w:pPr>
        <w:ind w:left="5103"/>
        <w:rPr>
          <w:bCs/>
          <w:sz w:val="28"/>
          <w:szCs w:val="28"/>
        </w:rPr>
      </w:pPr>
    </w:p>
    <w:p w:rsidR="00787F26" w:rsidRPr="002518DF" w:rsidRDefault="00787F26" w:rsidP="00787F26">
      <w:pPr>
        <w:pStyle w:val="aa"/>
        <w:tabs>
          <w:tab w:val="left" w:pos="-284"/>
        </w:tabs>
        <w:spacing w:after="0"/>
        <w:ind w:hanging="283"/>
        <w:rPr>
          <w:sz w:val="28"/>
          <w:szCs w:val="28"/>
        </w:rPr>
      </w:pPr>
      <w:proofErr w:type="gramStart"/>
      <w:r>
        <w:rPr>
          <w:sz w:val="28"/>
          <w:szCs w:val="28"/>
        </w:rPr>
        <w:t>Исполняющий</w:t>
      </w:r>
      <w:proofErr w:type="gramEnd"/>
      <w:r>
        <w:rPr>
          <w:sz w:val="28"/>
          <w:szCs w:val="28"/>
        </w:rPr>
        <w:t xml:space="preserve"> обязанности главы</w:t>
      </w:r>
    </w:p>
    <w:p w:rsidR="00787F26" w:rsidRPr="002518DF" w:rsidRDefault="00787F26" w:rsidP="00787F26">
      <w:pPr>
        <w:rPr>
          <w:sz w:val="28"/>
          <w:szCs w:val="28"/>
        </w:rPr>
      </w:pPr>
      <w:r w:rsidRPr="002518DF">
        <w:rPr>
          <w:sz w:val="28"/>
          <w:szCs w:val="28"/>
        </w:rPr>
        <w:t xml:space="preserve">Полтавского сельского поселения </w:t>
      </w:r>
    </w:p>
    <w:p w:rsidR="00787F26" w:rsidRDefault="00787F26" w:rsidP="00787F26">
      <w:pPr>
        <w:rPr>
          <w:b/>
          <w:szCs w:val="28"/>
        </w:rPr>
      </w:pPr>
      <w:r w:rsidRPr="002518DF">
        <w:rPr>
          <w:sz w:val="28"/>
          <w:szCs w:val="28"/>
        </w:rPr>
        <w:t xml:space="preserve">Красноармейского района </w:t>
      </w:r>
      <w:r w:rsidRPr="002518DF">
        <w:rPr>
          <w:sz w:val="28"/>
          <w:szCs w:val="28"/>
        </w:rPr>
        <w:tab/>
      </w:r>
      <w:r w:rsidRPr="002518DF">
        <w:rPr>
          <w:sz w:val="28"/>
          <w:szCs w:val="28"/>
        </w:rPr>
        <w:tab/>
      </w:r>
      <w:r w:rsidRPr="002518DF">
        <w:rPr>
          <w:sz w:val="28"/>
          <w:szCs w:val="28"/>
        </w:rPr>
        <w:tab/>
      </w:r>
      <w:r w:rsidRPr="002518DF">
        <w:rPr>
          <w:sz w:val="28"/>
          <w:szCs w:val="28"/>
        </w:rPr>
        <w:tab/>
      </w:r>
      <w:r w:rsidRPr="002518DF">
        <w:rPr>
          <w:sz w:val="28"/>
          <w:szCs w:val="28"/>
        </w:rPr>
        <w:tab/>
      </w:r>
      <w:r w:rsidRPr="002518DF">
        <w:rPr>
          <w:sz w:val="28"/>
          <w:szCs w:val="28"/>
        </w:rPr>
        <w:tab/>
      </w:r>
      <w:r>
        <w:rPr>
          <w:sz w:val="28"/>
          <w:szCs w:val="28"/>
        </w:rPr>
        <w:t>Л.М.Кузнецова</w:t>
      </w:r>
    </w:p>
    <w:p w:rsidR="00787F26" w:rsidRDefault="00787F26" w:rsidP="00787F26">
      <w:pPr>
        <w:rPr>
          <w:b/>
          <w:szCs w:val="28"/>
        </w:rPr>
      </w:pPr>
    </w:p>
    <w:p w:rsidR="00AE5207" w:rsidRDefault="00AE5207" w:rsidP="00AE5207">
      <w:pPr>
        <w:ind w:left="5103"/>
        <w:rPr>
          <w:bCs/>
          <w:sz w:val="28"/>
          <w:szCs w:val="28"/>
        </w:rPr>
      </w:pPr>
    </w:p>
    <w:p w:rsidR="00A717BD" w:rsidRDefault="00A717BD" w:rsidP="00AE5207">
      <w:pPr>
        <w:ind w:left="5103"/>
        <w:rPr>
          <w:bCs/>
          <w:sz w:val="28"/>
          <w:szCs w:val="28"/>
        </w:rPr>
      </w:pPr>
    </w:p>
    <w:p w:rsidR="007F4063" w:rsidRDefault="007F4063" w:rsidP="00AE5207">
      <w:pPr>
        <w:ind w:left="5103"/>
        <w:rPr>
          <w:bCs/>
          <w:sz w:val="28"/>
          <w:szCs w:val="28"/>
        </w:rPr>
      </w:pPr>
    </w:p>
    <w:p w:rsidR="007F4063" w:rsidRDefault="007F4063" w:rsidP="00AE5207">
      <w:pPr>
        <w:ind w:left="5103"/>
        <w:rPr>
          <w:bCs/>
          <w:sz w:val="28"/>
          <w:szCs w:val="28"/>
        </w:rPr>
      </w:pPr>
    </w:p>
    <w:p w:rsidR="00AE5207" w:rsidRDefault="00787F26" w:rsidP="00AE5207">
      <w:pPr>
        <w:ind w:left="5103"/>
        <w:rPr>
          <w:bCs/>
          <w:sz w:val="28"/>
          <w:szCs w:val="28"/>
        </w:rPr>
      </w:pPr>
      <w:r>
        <w:rPr>
          <w:bCs/>
          <w:sz w:val="28"/>
          <w:szCs w:val="28"/>
        </w:rPr>
        <w:lastRenderedPageBreak/>
        <w:t>ПРИЛОЖЕНИЕ № 2</w:t>
      </w:r>
    </w:p>
    <w:p w:rsidR="00C1544E" w:rsidRDefault="00C1544E" w:rsidP="00C1544E">
      <w:pPr>
        <w:ind w:left="5103"/>
        <w:rPr>
          <w:bCs/>
          <w:kern w:val="2"/>
          <w:sz w:val="28"/>
          <w:szCs w:val="28"/>
        </w:rPr>
      </w:pPr>
      <w:r w:rsidRPr="00AF1BE8">
        <w:rPr>
          <w:bCs/>
          <w:sz w:val="28"/>
          <w:szCs w:val="28"/>
        </w:rPr>
        <w:t xml:space="preserve">к административному регламенту </w:t>
      </w:r>
      <w:r>
        <w:rPr>
          <w:bCs/>
          <w:kern w:val="2"/>
          <w:sz w:val="28"/>
          <w:szCs w:val="28"/>
        </w:rPr>
        <w:t xml:space="preserve">«Изменения </w:t>
      </w:r>
      <w:r w:rsidRPr="008E116F">
        <w:rPr>
          <w:bCs/>
          <w:kern w:val="2"/>
          <w:sz w:val="28"/>
          <w:szCs w:val="28"/>
        </w:rPr>
        <w:t xml:space="preserve">вида разрешенного использования земельного участка </w:t>
      </w:r>
      <w:r>
        <w:rPr>
          <w:bCs/>
          <w:kern w:val="2"/>
          <w:sz w:val="28"/>
          <w:szCs w:val="28"/>
        </w:rPr>
        <w:t>и (или) объекта капитального строительства</w:t>
      </w:r>
      <w:r w:rsidRPr="008E116F">
        <w:rPr>
          <w:bCs/>
          <w:kern w:val="2"/>
          <w:sz w:val="28"/>
          <w:szCs w:val="28"/>
        </w:rPr>
        <w:t xml:space="preserve"> "</w:t>
      </w:r>
    </w:p>
    <w:p w:rsidR="00C1544E" w:rsidRDefault="00C1544E" w:rsidP="00C1544E">
      <w:pPr>
        <w:ind w:left="5103"/>
        <w:rPr>
          <w:bCs/>
          <w:kern w:val="1"/>
          <w:sz w:val="28"/>
          <w:szCs w:val="28"/>
        </w:rPr>
      </w:pPr>
    </w:p>
    <w:p w:rsidR="00AE5207" w:rsidRPr="00354650" w:rsidRDefault="00AE5207" w:rsidP="00AE5207">
      <w:pPr>
        <w:jc w:val="center"/>
        <w:rPr>
          <w:b/>
          <w:sz w:val="28"/>
          <w:szCs w:val="28"/>
        </w:rPr>
      </w:pPr>
      <w:r w:rsidRPr="00354650">
        <w:rPr>
          <w:b/>
          <w:sz w:val="28"/>
          <w:szCs w:val="28"/>
        </w:rPr>
        <w:t xml:space="preserve">Блок-схема предоставления муниципальной услуги </w:t>
      </w:r>
    </w:p>
    <w:p w:rsidR="00AE5207" w:rsidRDefault="00AE5207" w:rsidP="00AE5207">
      <w:pPr>
        <w:jc w:val="center"/>
        <w:rPr>
          <w:b/>
          <w:sz w:val="28"/>
          <w:szCs w:val="28"/>
        </w:rPr>
      </w:pPr>
      <w:r w:rsidRPr="008E116F">
        <w:rPr>
          <w:b/>
          <w:sz w:val="28"/>
          <w:szCs w:val="28"/>
        </w:rPr>
        <w:t>"</w:t>
      </w:r>
      <w:r w:rsidR="00A717BD" w:rsidRPr="00A717BD">
        <w:rPr>
          <w:b/>
          <w:bCs/>
          <w:kern w:val="2"/>
          <w:sz w:val="28"/>
          <w:szCs w:val="28"/>
        </w:rPr>
        <w:t>Изменения вида разрешенного использования земельного участка и (или) объекта капитального строительства</w:t>
      </w:r>
      <w:r w:rsidRPr="008E116F">
        <w:rPr>
          <w:b/>
          <w:bCs/>
          <w:kern w:val="2"/>
          <w:sz w:val="28"/>
          <w:szCs w:val="28"/>
        </w:rPr>
        <w:t>"</w:t>
      </w:r>
      <w:r>
        <w:rPr>
          <w:b/>
          <w:sz w:val="28"/>
          <w:szCs w:val="28"/>
        </w:rPr>
        <w:t>(в случае предоставления услуги через "МФЦ")</w:t>
      </w:r>
    </w:p>
    <w:p w:rsidR="00AE5207" w:rsidRPr="00354650" w:rsidRDefault="00AE5207" w:rsidP="00AE5207">
      <w:pPr>
        <w:jc w:val="center"/>
        <w:rPr>
          <w:b/>
          <w:sz w:val="28"/>
          <w:szCs w:val="28"/>
        </w:rPr>
      </w:pPr>
    </w:p>
    <w:p w:rsidR="00AE5207" w:rsidRPr="00012DE7" w:rsidRDefault="00045B50" w:rsidP="00AE5207">
      <w:pPr>
        <w:jc w:val="center"/>
        <w:rPr>
          <w:b/>
          <w:sz w:val="28"/>
          <w:szCs w:val="28"/>
        </w:rPr>
      </w:pPr>
      <w:r w:rsidRPr="00045B50">
        <w:rPr>
          <w:noProof/>
          <w:sz w:val="32"/>
          <w:szCs w:val="32"/>
        </w:rPr>
        <w:pict>
          <v:rect id="_x0000_s2068" style="position:absolute;left:0;text-align:left;margin-left:124.75pt;margin-top:10.4pt;width:202.25pt;height:18.1pt;z-index:251655680">
            <v:textbox style="mso-next-textbox:#_x0000_s2068">
              <w:txbxContent>
                <w:p w:rsidR="0056794A" w:rsidRPr="00E86805" w:rsidRDefault="0056794A" w:rsidP="00AE5207">
                  <w:pPr>
                    <w:jc w:val="center"/>
                    <w:rPr>
                      <w:sz w:val="20"/>
                      <w:szCs w:val="20"/>
                    </w:rPr>
                  </w:pPr>
                  <w:r w:rsidRPr="00E86805">
                    <w:rPr>
                      <w:sz w:val="20"/>
                      <w:szCs w:val="20"/>
                    </w:rPr>
                    <w:t>Прием и регистрация документов</w:t>
                  </w:r>
                </w:p>
              </w:txbxContent>
            </v:textbox>
          </v:rect>
        </w:pict>
      </w:r>
    </w:p>
    <w:p w:rsidR="00AE5207" w:rsidRDefault="00045B50" w:rsidP="00AE5207">
      <w:pPr>
        <w:ind w:right="949"/>
        <w:jc w:val="center"/>
      </w:pPr>
      <w:r w:rsidRPr="00045B50">
        <w:rPr>
          <w:noProof/>
          <w:sz w:val="32"/>
          <w:szCs w:val="32"/>
        </w:rPr>
        <w:pict>
          <v:rect id="_x0000_s2069" style="position:absolute;left:0;text-align:left;margin-left:261pt;margin-top:590.3pt;width:198pt;height:54pt;z-index:251656704">
            <v:textbox style="mso-next-textbox:#_x0000_s2069">
              <w:txbxContent>
                <w:p w:rsidR="0056794A" w:rsidRDefault="0056794A" w:rsidP="00AE5207">
                  <w:pPr>
                    <w:jc w:val="center"/>
                  </w:pPr>
                  <w:r>
                    <w:t>Обеспечение государственной регистрации права на земельный участок</w:t>
                  </w:r>
                </w:p>
                <w:p w:rsidR="0056794A" w:rsidRDefault="0056794A" w:rsidP="00AE5207"/>
              </w:txbxContent>
            </v:textbox>
          </v:rect>
        </w:pict>
      </w:r>
    </w:p>
    <w:p w:rsidR="00AE5207" w:rsidRPr="00AD3801" w:rsidRDefault="00045B50" w:rsidP="00AE5207">
      <w:r>
        <w:rPr>
          <w:noProof/>
          <w:lang w:eastAsia="ru-RU"/>
        </w:rPr>
        <w:pict>
          <v:line id="_x0000_s2086" style="position:absolute;z-index:251667968" from="217.45pt,.05pt" to="217.45pt,16.55pt">
            <v:stroke endarrow="block"/>
          </v:line>
        </w:pict>
      </w:r>
    </w:p>
    <w:p w:rsidR="00AE5207" w:rsidRDefault="00045B50" w:rsidP="00AE5207">
      <w:r>
        <w:rPr>
          <w:noProof/>
          <w:lang w:eastAsia="ru-RU"/>
        </w:rPr>
        <w:pict>
          <v:rect id="_x0000_s2085" style="position:absolute;margin-left:121.75pt;margin-top:4.05pt;width:209.25pt;height:27.8pt;z-index:251666944">
            <v:textbox style="mso-next-textbox:#_x0000_s2085">
              <w:txbxContent>
                <w:p w:rsidR="0056794A" w:rsidRDefault="0056794A" w:rsidP="00AE5207">
                  <w:pPr>
                    <w:jc w:val="center"/>
                    <w:rPr>
                      <w:sz w:val="20"/>
                      <w:szCs w:val="20"/>
                    </w:rPr>
                  </w:pPr>
                  <w:r w:rsidRPr="00E86805">
                    <w:rPr>
                      <w:sz w:val="20"/>
                      <w:szCs w:val="20"/>
                    </w:rPr>
                    <w:t>П</w:t>
                  </w:r>
                  <w:r>
                    <w:rPr>
                      <w:sz w:val="20"/>
                      <w:szCs w:val="20"/>
                    </w:rPr>
                    <w:t xml:space="preserve">ередача документов из "МФЦ" </w:t>
                  </w:r>
                </w:p>
                <w:p w:rsidR="0056794A" w:rsidRPr="00E86805" w:rsidRDefault="0056794A" w:rsidP="00AE5207">
                  <w:pPr>
                    <w:jc w:val="center"/>
                    <w:rPr>
                      <w:sz w:val="20"/>
                      <w:szCs w:val="20"/>
                    </w:rPr>
                  </w:pPr>
                  <w:r>
                    <w:rPr>
                      <w:sz w:val="20"/>
                      <w:szCs w:val="20"/>
                    </w:rPr>
                    <w:t>в администрацию</w:t>
                  </w:r>
                </w:p>
              </w:txbxContent>
            </v:textbox>
          </v:rect>
        </w:pict>
      </w:r>
    </w:p>
    <w:p w:rsidR="00AE5207" w:rsidRDefault="00AE5207" w:rsidP="00AE5207"/>
    <w:p w:rsidR="00AE5207" w:rsidRDefault="00045B50" w:rsidP="00AE5207">
      <w:r w:rsidRPr="00045B50">
        <w:rPr>
          <w:noProof/>
          <w:sz w:val="32"/>
          <w:szCs w:val="32"/>
          <w:lang w:eastAsia="ru-RU"/>
        </w:rPr>
        <w:pict>
          <v:group id="_x0000_s2070" style="position:absolute;margin-left:-10.25pt;margin-top:2.35pt;width:479.6pt;height:93.75pt;z-index:251657728" coordorigin="2387,7662" coordsize="7792,2390">
            <v:rect id="_x0000_s2071" style="position:absolute;left:2387;top:9387;width:2873;height:645">
              <v:textbox style="mso-next-textbox:#_x0000_s2071">
                <w:txbxContent>
                  <w:p w:rsidR="0056794A" w:rsidRPr="00E86805" w:rsidRDefault="0056794A" w:rsidP="00AE5207">
                    <w:pPr>
                      <w:jc w:val="center"/>
                      <w:rPr>
                        <w:sz w:val="20"/>
                        <w:szCs w:val="20"/>
                      </w:rPr>
                    </w:pPr>
                    <w:r w:rsidRPr="00E86805">
                      <w:rPr>
                        <w:sz w:val="20"/>
                        <w:szCs w:val="20"/>
                      </w:rPr>
                      <w:t>Положительное</w:t>
                    </w:r>
                    <w:r>
                      <w:rPr>
                        <w:sz w:val="20"/>
                        <w:szCs w:val="20"/>
                      </w:rPr>
                      <w:t xml:space="preserve"> решение</w:t>
                    </w:r>
                  </w:p>
                </w:txbxContent>
              </v:textbox>
            </v:rect>
            <v:rect id="_x0000_s2072" style="position:absolute;left:7127;top:9407;width:3052;height:645">
              <v:textbox style="mso-next-textbox:#_x0000_s2072">
                <w:txbxContent>
                  <w:p w:rsidR="0056794A" w:rsidRPr="00E86805" w:rsidRDefault="0056794A" w:rsidP="00AE5207">
                    <w:pPr>
                      <w:jc w:val="center"/>
                      <w:rPr>
                        <w:sz w:val="20"/>
                        <w:szCs w:val="20"/>
                      </w:rPr>
                    </w:pPr>
                    <w:r>
                      <w:rPr>
                        <w:sz w:val="20"/>
                        <w:szCs w:val="20"/>
                      </w:rPr>
                      <w:t>О</w:t>
                    </w:r>
                    <w:r w:rsidRPr="00E86805">
                      <w:rPr>
                        <w:sz w:val="20"/>
                        <w:szCs w:val="20"/>
                      </w:rPr>
                      <w:t>трицательное</w:t>
                    </w:r>
                    <w:r>
                      <w:rPr>
                        <w:sz w:val="20"/>
                        <w:szCs w:val="20"/>
                      </w:rPr>
                      <w:t xml:space="preserve"> решение</w:t>
                    </w:r>
                  </w:p>
                </w:txbxContent>
              </v:textbox>
            </v:rect>
            <v:rect id="_x0000_s2073" style="position:absolute;left:4293;top:8092;width:3951;height:645">
              <v:textbox style="mso-next-textbox:#_x0000_s2073">
                <w:txbxContent>
                  <w:p w:rsidR="0056794A" w:rsidRPr="00131B41" w:rsidRDefault="0056794A" w:rsidP="00AE5207">
                    <w:pPr>
                      <w:jc w:val="center"/>
                      <w:rPr>
                        <w:sz w:val="20"/>
                        <w:szCs w:val="20"/>
                      </w:rPr>
                    </w:pPr>
                    <w:r>
                      <w:rPr>
                        <w:sz w:val="20"/>
                        <w:szCs w:val="20"/>
                      </w:rPr>
                      <w:t>Р</w:t>
                    </w:r>
                    <w:r w:rsidRPr="00131B41">
                      <w:rPr>
                        <w:sz w:val="20"/>
                        <w:szCs w:val="20"/>
                      </w:rPr>
                      <w:t>ассмотрение документов</w:t>
                    </w:r>
                    <w:r>
                      <w:rPr>
                        <w:sz w:val="20"/>
                        <w:szCs w:val="20"/>
                      </w:rPr>
                      <w:t xml:space="preserve"> и принятие решения</w:t>
                    </w:r>
                  </w:p>
                </w:txbxContent>
              </v:textbox>
            </v:rect>
            <v:line id="_x0000_s2074" style="position:absolute" from="6089,7662" to="6091,8092">
              <v:stroke endarrow="block"/>
            </v:line>
            <v:line id="_x0000_s2075" style="position:absolute;flip:x" from="4922,8762" to="5461,9407">
              <v:stroke endarrow="block"/>
            </v:line>
            <v:line id="_x0000_s2076" style="position:absolute" from="6875,8772" to="7593,9417">
              <v:stroke endarrow="block"/>
            </v:line>
          </v:group>
        </w:pict>
      </w:r>
    </w:p>
    <w:p w:rsidR="00AE5207" w:rsidRPr="00AD3801" w:rsidRDefault="00AE5207" w:rsidP="00AE5207"/>
    <w:p w:rsidR="00AE5207" w:rsidRPr="00AD3801" w:rsidRDefault="00AE5207" w:rsidP="00AE5207"/>
    <w:p w:rsidR="00AE5207" w:rsidRPr="00AD3801" w:rsidRDefault="00AE5207" w:rsidP="00AE5207"/>
    <w:p w:rsidR="00AE5207" w:rsidRPr="00AD3801" w:rsidRDefault="00AE5207" w:rsidP="00AE5207"/>
    <w:p w:rsidR="00AE5207" w:rsidRPr="00AD3801" w:rsidRDefault="00AE5207" w:rsidP="00AE5207"/>
    <w:p w:rsidR="00AE5207" w:rsidRPr="00AD3801" w:rsidRDefault="00045B50" w:rsidP="00AE5207">
      <w:r w:rsidRPr="00045B50">
        <w:rPr>
          <w:noProof/>
          <w:sz w:val="32"/>
          <w:szCs w:val="32"/>
          <w:lang w:eastAsia="ru-RU"/>
        </w:rPr>
        <w:pict>
          <v:line id="_x0000_s2077" style="position:absolute;z-index:251658752" from="60.45pt,12.55pt" to="60.7pt,32.4pt">
            <v:stroke endarrow="block"/>
          </v:line>
        </w:pict>
      </w:r>
    </w:p>
    <w:p w:rsidR="00AE5207" w:rsidRPr="00AD3801" w:rsidRDefault="00045B50" w:rsidP="00AE5207">
      <w:r w:rsidRPr="00045B50">
        <w:rPr>
          <w:noProof/>
          <w:sz w:val="32"/>
          <w:szCs w:val="32"/>
          <w:lang w:eastAsia="ru-RU"/>
        </w:rPr>
        <w:pict>
          <v:line id="_x0000_s2078" style="position:absolute;flip:x;z-index:251659776" from="372.65pt,1.05pt" to="373.2pt,19.6pt">
            <v:stroke endarrow="block"/>
          </v:line>
        </w:pict>
      </w:r>
    </w:p>
    <w:p w:rsidR="00AE5207" w:rsidRPr="00AD3801" w:rsidRDefault="00045B50" w:rsidP="00AE5207">
      <w:r w:rsidRPr="00045B50">
        <w:rPr>
          <w:noProof/>
          <w:sz w:val="32"/>
          <w:szCs w:val="32"/>
          <w:lang w:eastAsia="ru-RU"/>
        </w:rPr>
        <w:pict>
          <v:rect id="_x0000_s2079" style="position:absolute;margin-left:-9pt;margin-top:5.15pt;width:220pt;height:22.65pt;z-index:251660800">
            <v:textbox style="mso-next-textbox:#_x0000_s2079">
              <w:txbxContent>
                <w:p w:rsidR="0056794A" w:rsidRPr="00223547" w:rsidRDefault="0056794A" w:rsidP="00AE5207">
                  <w:pPr>
                    <w:jc w:val="center"/>
                    <w:rPr>
                      <w:sz w:val="20"/>
                      <w:szCs w:val="20"/>
                    </w:rPr>
                  </w:pPr>
                  <w:r w:rsidRPr="00223547">
                    <w:rPr>
                      <w:sz w:val="20"/>
                      <w:szCs w:val="20"/>
                    </w:rPr>
                    <w:t>Подготовка постановления</w:t>
                  </w:r>
                </w:p>
              </w:txbxContent>
            </v:textbox>
          </v:rect>
        </w:pict>
      </w:r>
      <w:r w:rsidRPr="00045B50">
        <w:rPr>
          <w:noProof/>
          <w:sz w:val="32"/>
          <w:szCs w:val="32"/>
          <w:lang w:eastAsia="ru-RU"/>
        </w:rPr>
        <w:pict>
          <v:rect id="_x0000_s2080" style="position:absolute;margin-left:284.6pt;margin-top:5.9pt;width:190.5pt;height:30.55pt;z-index:251661824">
            <v:textbox style="mso-next-textbox:#_x0000_s2080">
              <w:txbxContent>
                <w:p w:rsidR="0056794A" w:rsidRDefault="0056794A" w:rsidP="00AE5207">
                  <w:pPr>
                    <w:jc w:val="center"/>
                    <w:rPr>
                      <w:sz w:val="20"/>
                      <w:szCs w:val="20"/>
                    </w:rPr>
                  </w:pPr>
                  <w:r>
                    <w:rPr>
                      <w:sz w:val="20"/>
                      <w:szCs w:val="20"/>
                    </w:rPr>
                    <w:t>П</w:t>
                  </w:r>
                  <w:r w:rsidRPr="00131B41">
                    <w:rPr>
                      <w:sz w:val="20"/>
                      <w:szCs w:val="20"/>
                    </w:rPr>
                    <w:t>одготовка и н</w:t>
                  </w:r>
                  <w:r>
                    <w:rPr>
                      <w:sz w:val="20"/>
                      <w:szCs w:val="20"/>
                    </w:rPr>
                    <w:t>апр</w:t>
                  </w:r>
                  <w:r w:rsidRPr="00131B41">
                    <w:rPr>
                      <w:sz w:val="20"/>
                      <w:szCs w:val="20"/>
                    </w:rPr>
                    <w:t>авление ответа</w:t>
                  </w:r>
                  <w:r>
                    <w:rPr>
                      <w:sz w:val="20"/>
                      <w:szCs w:val="20"/>
                    </w:rPr>
                    <w:t xml:space="preserve"> в "МФЦ"</w:t>
                  </w:r>
                </w:p>
                <w:p w:rsidR="0056794A" w:rsidRPr="00131B41" w:rsidRDefault="0056794A" w:rsidP="00AE5207">
                  <w:pPr>
                    <w:jc w:val="center"/>
                    <w:rPr>
                      <w:sz w:val="20"/>
                      <w:szCs w:val="20"/>
                    </w:rPr>
                  </w:pPr>
                  <w:r w:rsidRPr="00131B41">
                    <w:rPr>
                      <w:sz w:val="20"/>
                      <w:szCs w:val="20"/>
                    </w:rPr>
                    <w:t xml:space="preserve">заявителю </w:t>
                  </w:r>
                </w:p>
              </w:txbxContent>
            </v:textbox>
          </v:rect>
        </w:pict>
      </w:r>
    </w:p>
    <w:p w:rsidR="00AE5207" w:rsidRPr="00AD3801" w:rsidRDefault="00AE5207" w:rsidP="00AE5207"/>
    <w:p w:rsidR="00AE5207" w:rsidRPr="00AD3801" w:rsidRDefault="00045B50" w:rsidP="00AE5207">
      <w:r w:rsidRPr="00045B50">
        <w:rPr>
          <w:noProof/>
          <w:sz w:val="32"/>
          <w:szCs w:val="32"/>
          <w:lang w:eastAsia="ru-RU"/>
        </w:rPr>
        <w:pict>
          <v:line id="_x0000_s2081" style="position:absolute;z-index:251662848" from="81pt,2.35pt" to="81.4pt,23.6pt">
            <v:stroke endarrow="block"/>
          </v:line>
        </w:pict>
      </w:r>
      <w:r w:rsidRPr="00045B50">
        <w:rPr>
          <w:noProof/>
          <w:sz w:val="32"/>
          <w:szCs w:val="32"/>
          <w:lang w:eastAsia="ru-RU"/>
        </w:rPr>
        <w:pict>
          <v:line id="_x0000_s2088" style="position:absolute;flip:x;z-index:251670016" from="371.1pt,8.6pt" to="371.15pt,32.7pt">
            <v:stroke endarrow="block"/>
          </v:line>
        </w:pict>
      </w:r>
    </w:p>
    <w:p w:rsidR="00AE5207" w:rsidRPr="00AD3801" w:rsidRDefault="00045B50" w:rsidP="00AE5207">
      <w:r w:rsidRPr="00045B50">
        <w:rPr>
          <w:noProof/>
          <w:sz w:val="32"/>
          <w:szCs w:val="32"/>
          <w:lang w:eastAsia="ru-RU"/>
        </w:rPr>
        <w:pict>
          <v:rect id="_x0000_s2082" style="position:absolute;margin-left:-9pt;margin-top:8.75pt;width:3in;height:27.05pt;z-index:251663872">
            <v:textbox style="mso-next-textbox:#_x0000_s2082">
              <w:txbxContent>
                <w:p w:rsidR="0056794A" w:rsidRPr="00223547" w:rsidRDefault="0056794A" w:rsidP="00AE5207">
                  <w:pPr>
                    <w:jc w:val="center"/>
                    <w:rPr>
                      <w:sz w:val="20"/>
                      <w:szCs w:val="20"/>
                    </w:rPr>
                  </w:pPr>
                  <w:r w:rsidRPr="00223547">
                    <w:rPr>
                      <w:sz w:val="20"/>
                      <w:szCs w:val="20"/>
                    </w:rPr>
                    <w:t>Согласование и подписание постановления</w:t>
                  </w:r>
                </w:p>
              </w:txbxContent>
            </v:textbox>
          </v:rect>
        </w:pict>
      </w:r>
    </w:p>
    <w:p w:rsidR="00AE5207" w:rsidRPr="00AD3801" w:rsidRDefault="00045B50" w:rsidP="00AE5207">
      <w:r>
        <w:rPr>
          <w:noProof/>
          <w:lang w:eastAsia="ru-RU"/>
        </w:rPr>
        <w:pict>
          <v:rect id="_x0000_s2087" style="position:absolute;margin-left:284pt;margin-top:6.8pt;width:191.5pt;height:37pt;z-index:251668992">
            <v:textbox>
              <w:txbxContent>
                <w:p w:rsidR="0056794A" w:rsidRPr="00947763" w:rsidRDefault="0056794A" w:rsidP="00AE5207">
                  <w:pPr>
                    <w:jc w:val="center"/>
                    <w:rPr>
                      <w:sz w:val="20"/>
                      <w:szCs w:val="20"/>
                    </w:rPr>
                  </w:pPr>
                  <w:r w:rsidRPr="00947763">
                    <w:rPr>
                      <w:sz w:val="20"/>
                      <w:szCs w:val="20"/>
                    </w:rPr>
                    <w:t>Направление ответа заявителю</w:t>
                  </w:r>
                  <w:r>
                    <w:rPr>
                      <w:sz w:val="20"/>
                      <w:szCs w:val="20"/>
                    </w:rPr>
                    <w:t xml:space="preserve">     сотрудником "МФЦ"</w:t>
                  </w:r>
                </w:p>
              </w:txbxContent>
            </v:textbox>
          </v:rect>
        </w:pict>
      </w:r>
    </w:p>
    <w:p w:rsidR="00AE5207" w:rsidRPr="00AD3801" w:rsidRDefault="00045B50" w:rsidP="00AE5207">
      <w:r w:rsidRPr="00045B50">
        <w:rPr>
          <w:noProof/>
          <w:sz w:val="32"/>
          <w:szCs w:val="32"/>
          <w:lang w:eastAsia="ru-RU"/>
        </w:rPr>
        <w:pict>
          <v:line id="_x0000_s2083" style="position:absolute;flip:x;z-index:251664896" from="81pt,8.15pt" to="81.3pt,29.55pt">
            <v:stroke endarrow="block"/>
          </v:line>
        </w:pict>
      </w:r>
    </w:p>
    <w:p w:rsidR="00AE5207" w:rsidRPr="00AD3801" w:rsidRDefault="00AE5207" w:rsidP="00AE5207"/>
    <w:p w:rsidR="00AE5207" w:rsidRPr="00AD3801" w:rsidRDefault="00045B50" w:rsidP="00AE5207">
      <w:r w:rsidRPr="00045B50">
        <w:rPr>
          <w:noProof/>
          <w:sz w:val="32"/>
          <w:szCs w:val="32"/>
          <w:lang w:eastAsia="ru-RU"/>
        </w:rPr>
        <w:pict>
          <v:rect id="_x0000_s2084" style="position:absolute;margin-left:-9pt;margin-top:7.55pt;width:222pt;height:26.15pt;z-index:251665920">
            <v:textbox style="mso-next-textbox:#_x0000_s2084">
              <w:txbxContent>
                <w:p w:rsidR="0056794A" w:rsidRPr="00650835" w:rsidRDefault="0056794A" w:rsidP="00AE5207">
                  <w:pPr>
                    <w:jc w:val="center"/>
                    <w:rPr>
                      <w:sz w:val="20"/>
                      <w:szCs w:val="20"/>
                    </w:rPr>
                  </w:pPr>
                  <w:r>
                    <w:rPr>
                      <w:sz w:val="20"/>
                      <w:szCs w:val="20"/>
                    </w:rPr>
                    <w:t>Выдача готового постановления в "МФЦ"</w:t>
                  </w:r>
                </w:p>
              </w:txbxContent>
            </v:textbox>
          </v:rect>
        </w:pict>
      </w:r>
    </w:p>
    <w:p w:rsidR="00AE5207" w:rsidRPr="00AD3801" w:rsidRDefault="00AE5207" w:rsidP="00AE5207"/>
    <w:p w:rsidR="00AE5207" w:rsidRPr="00AD3801" w:rsidRDefault="00045B50" w:rsidP="00AE5207">
      <w:r w:rsidRPr="00045B50">
        <w:rPr>
          <w:bCs/>
          <w:noProof/>
          <w:sz w:val="28"/>
          <w:szCs w:val="28"/>
          <w:lang w:eastAsia="ru-RU"/>
        </w:rPr>
        <w:pict>
          <v:line id="_x0000_s2089" style="position:absolute;z-index:251671040" from="1in,6.95pt" to="72.2pt,20.75pt">
            <v:stroke endarrow="block"/>
          </v:line>
        </w:pict>
      </w:r>
    </w:p>
    <w:p w:rsidR="00AE5207" w:rsidRPr="00AD3801" w:rsidRDefault="00045B50" w:rsidP="00AE5207">
      <w:r w:rsidRPr="00045B50">
        <w:rPr>
          <w:bCs/>
          <w:noProof/>
          <w:sz w:val="28"/>
          <w:szCs w:val="28"/>
          <w:lang w:eastAsia="ru-RU"/>
        </w:rPr>
        <w:pict>
          <v:rect id="_x0000_s2090" style="position:absolute;margin-left:-9pt;margin-top:11.15pt;width:222pt;height:32.75pt;z-index:251672064">
            <v:textbox style="mso-next-textbox:#_x0000_s2090">
              <w:txbxContent>
                <w:p w:rsidR="0056794A" w:rsidRPr="00650835" w:rsidRDefault="0056794A" w:rsidP="00AE5207">
                  <w:pPr>
                    <w:jc w:val="center"/>
                    <w:rPr>
                      <w:sz w:val="20"/>
                      <w:szCs w:val="20"/>
                    </w:rPr>
                  </w:pPr>
                  <w:r>
                    <w:rPr>
                      <w:sz w:val="20"/>
                      <w:szCs w:val="20"/>
                    </w:rPr>
                    <w:t xml:space="preserve">Выдача </w:t>
                  </w:r>
                  <w:r w:rsidRPr="00BF0EBE">
                    <w:rPr>
                      <w:sz w:val="20"/>
                      <w:szCs w:val="20"/>
                    </w:rPr>
                    <w:t xml:space="preserve">"МФЦ" </w:t>
                  </w:r>
                  <w:r>
                    <w:rPr>
                      <w:sz w:val="20"/>
                      <w:szCs w:val="20"/>
                    </w:rPr>
                    <w:t>готового постановления заявителю</w:t>
                  </w:r>
                </w:p>
              </w:txbxContent>
            </v:textbox>
          </v:rect>
        </w:pict>
      </w:r>
    </w:p>
    <w:p w:rsidR="00AE5207" w:rsidRPr="00AD3801" w:rsidRDefault="00AE5207" w:rsidP="00AE5207"/>
    <w:p w:rsidR="00AE5207" w:rsidRPr="00AD3801" w:rsidRDefault="00AE5207" w:rsidP="00AE5207"/>
    <w:p w:rsidR="00AE5207" w:rsidRDefault="00AE5207" w:rsidP="00AE5207"/>
    <w:p w:rsidR="00787F26" w:rsidRPr="002518DF" w:rsidRDefault="00787F26" w:rsidP="00787F26">
      <w:pPr>
        <w:pStyle w:val="aa"/>
        <w:tabs>
          <w:tab w:val="left" w:pos="-284"/>
        </w:tabs>
        <w:spacing w:after="0"/>
        <w:ind w:hanging="283"/>
        <w:rPr>
          <w:sz w:val="28"/>
          <w:szCs w:val="28"/>
        </w:rPr>
      </w:pPr>
      <w:proofErr w:type="gramStart"/>
      <w:r>
        <w:rPr>
          <w:sz w:val="28"/>
          <w:szCs w:val="28"/>
        </w:rPr>
        <w:t>Исполняющий</w:t>
      </w:r>
      <w:proofErr w:type="gramEnd"/>
      <w:r>
        <w:rPr>
          <w:sz w:val="28"/>
          <w:szCs w:val="28"/>
        </w:rPr>
        <w:t xml:space="preserve"> обязанности главы</w:t>
      </w:r>
    </w:p>
    <w:p w:rsidR="00787F26" w:rsidRPr="002518DF" w:rsidRDefault="00787F26" w:rsidP="00787F26">
      <w:pPr>
        <w:rPr>
          <w:sz w:val="28"/>
          <w:szCs w:val="28"/>
        </w:rPr>
      </w:pPr>
      <w:r w:rsidRPr="002518DF">
        <w:rPr>
          <w:sz w:val="28"/>
          <w:szCs w:val="28"/>
        </w:rPr>
        <w:t xml:space="preserve">Полтавского сельского поселения </w:t>
      </w:r>
    </w:p>
    <w:p w:rsidR="00787F26" w:rsidRDefault="00787F26" w:rsidP="00787F26">
      <w:pPr>
        <w:rPr>
          <w:b/>
          <w:szCs w:val="28"/>
        </w:rPr>
      </w:pPr>
      <w:r w:rsidRPr="002518DF">
        <w:rPr>
          <w:sz w:val="28"/>
          <w:szCs w:val="28"/>
        </w:rPr>
        <w:t xml:space="preserve">Красноармейского района </w:t>
      </w:r>
      <w:r w:rsidRPr="002518DF">
        <w:rPr>
          <w:sz w:val="28"/>
          <w:szCs w:val="28"/>
        </w:rPr>
        <w:tab/>
      </w:r>
      <w:r w:rsidRPr="002518DF">
        <w:rPr>
          <w:sz w:val="28"/>
          <w:szCs w:val="28"/>
        </w:rPr>
        <w:tab/>
      </w:r>
      <w:r w:rsidRPr="002518DF">
        <w:rPr>
          <w:sz w:val="28"/>
          <w:szCs w:val="28"/>
        </w:rPr>
        <w:tab/>
      </w:r>
      <w:r w:rsidRPr="002518DF">
        <w:rPr>
          <w:sz w:val="28"/>
          <w:szCs w:val="28"/>
        </w:rPr>
        <w:tab/>
      </w:r>
      <w:r w:rsidRPr="002518DF">
        <w:rPr>
          <w:sz w:val="28"/>
          <w:szCs w:val="28"/>
        </w:rPr>
        <w:tab/>
      </w:r>
      <w:r w:rsidRPr="002518DF">
        <w:rPr>
          <w:sz w:val="28"/>
          <w:szCs w:val="28"/>
        </w:rPr>
        <w:tab/>
      </w:r>
      <w:r>
        <w:rPr>
          <w:sz w:val="28"/>
          <w:szCs w:val="28"/>
        </w:rPr>
        <w:t>Л.М.Кузнецова</w:t>
      </w:r>
    </w:p>
    <w:p w:rsidR="00787F26" w:rsidRDefault="00787F26" w:rsidP="00787F26">
      <w:pPr>
        <w:rPr>
          <w:b/>
          <w:szCs w:val="28"/>
        </w:rPr>
      </w:pPr>
    </w:p>
    <w:p w:rsidR="00AE5207" w:rsidRDefault="00AE5207" w:rsidP="00AE5207">
      <w:pPr>
        <w:rPr>
          <w:bCs/>
          <w:sz w:val="28"/>
          <w:szCs w:val="28"/>
        </w:rPr>
      </w:pPr>
      <w:r>
        <w:rPr>
          <w:bCs/>
          <w:sz w:val="28"/>
          <w:szCs w:val="28"/>
        </w:rPr>
        <w:br w:type="page"/>
      </w:r>
      <w:r>
        <w:rPr>
          <w:bCs/>
          <w:sz w:val="28"/>
          <w:szCs w:val="28"/>
        </w:rPr>
        <w:lastRenderedPageBreak/>
        <w:t xml:space="preserve">                                                                        ПРИЛОЖЕНИЕ</w:t>
      </w:r>
      <w:r w:rsidRPr="00AF1BE8">
        <w:rPr>
          <w:bCs/>
          <w:sz w:val="28"/>
          <w:szCs w:val="28"/>
        </w:rPr>
        <w:t xml:space="preserve"> № </w:t>
      </w:r>
      <w:r>
        <w:rPr>
          <w:bCs/>
          <w:sz w:val="28"/>
          <w:szCs w:val="28"/>
        </w:rPr>
        <w:t>3</w:t>
      </w:r>
    </w:p>
    <w:p w:rsidR="00C1544E" w:rsidRDefault="00C1544E" w:rsidP="00C1544E">
      <w:pPr>
        <w:ind w:left="5103"/>
        <w:rPr>
          <w:bCs/>
          <w:kern w:val="1"/>
          <w:sz w:val="28"/>
          <w:szCs w:val="28"/>
        </w:rPr>
      </w:pPr>
      <w:r w:rsidRPr="00AF1BE8">
        <w:rPr>
          <w:bCs/>
          <w:sz w:val="28"/>
          <w:szCs w:val="28"/>
        </w:rPr>
        <w:t xml:space="preserve">к административному регламенту </w:t>
      </w:r>
      <w:r>
        <w:rPr>
          <w:bCs/>
          <w:kern w:val="2"/>
          <w:sz w:val="28"/>
          <w:szCs w:val="28"/>
        </w:rPr>
        <w:t xml:space="preserve">«Изменения </w:t>
      </w:r>
      <w:r w:rsidRPr="008E116F">
        <w:rPr>
          <w:bCs/>
          <w:kern w:val="2"/>
          <w:sz w:val="28"/>
          <w:szCs w:val="28"/>
        </w:rPr>
        <w:t xml:space="preserve">вида разрешенного использования земельного участка </w:t>
      </w:r>
      <w:r>
        <w:rPr>
          <w:bCs/>
          <w:kern w:val="2"/>
          <w:sz w:val="28"/>
          <w:szCs w:val="28"/>
        </w:rPr>
        <w:t>и (или) объекта капитального строительства</w:t>
      </w:r>
      <w:r w:rsidRPr="008E116F">
        <w:rPr>
          <w:bCs/>
          <w:kern w:val="2"/>
          <w:sz w:val="28"/>
          <w:szCs w:val="28"/>
        </w:rPr>
        <w:t xml:space="preserve"> "</w:t>
      </w:r>
    </w:p>
    <w:p w:rsidR="00AE5207" w:rsidRPr="00AF1BE8" w:rsidRDefault="00AE5207" w:rsidP="00AE5207">
      <w:pPr>
        <w:ind w:left="5103"/>
        <w:rPr>
          <w:bCs/>
          <w:sz w:val="28"/>
          <w:szCs w:val="28"/>
        </w:rPr>
      </w:pPr>
    </w:p>
    <w:p w:rsidR="00AE5207" w:rsidRDefault="00AE5207" w:rsidP="00AE5207">
      <w:pPr>
        <w:jc w:val="both"/>
        <w:rPr>
          <w:b/>
          <w:sz w:val="32"/>
          <w:szCs w:val="32"/>
        </w:rPr>
      </w:pPr>
    </w:p>
    <w:p w:rsidR="00AE5207" w:rsidRPr="00354650" w:rsidRDefault="00AE5207" w:rsidP="00AE5207">
      <w:pPr>
        <w:jc w:val="center"/>
        <w:rPr>
          <w:b/>
          <w:sz w:val="28"/>
          <w:szCs w:val="28"/>
        </w:rPr>
      </w:pPr>
      <w:r w:rsidRPr="00354650">
        <w:rPr>
          <w:b/>
          <w:sz w:val="28"/>
          <w:szCs w:val="28"/>
        </w:rPr>
        <w:t xml:space="preserve">Блок-схема предоставления муниципальной услуги </w:t>
      </w:r>
    </w:p>
    <w:p w:rsidR="00AE5207" w:rsidRPr="008E116F" w:rsidRDefault="00AE5207" w:rsidP="00AE5207">
      <w:pPr>
        <w:jc w:val="center"/>
        <w:rPr>
          <w:b/>
          <w:sz w:val="28"/>
          <w:szCs w:val="28"/>
        </w:rPr>
      </w:pPr>
      <w:r w:rsidRPr="008E116F">
        <w:rPr>
          <w:b/>
          <w:sz w:val="28"/>
          <w:szCs w:val="28"/>
        </w:rPr>
        <w:t>"</w:t>
      </w:r>
      <w:r w:rsidR="00A717BD" w:rsidRPr="00A717BD">
        <w:rPr>
          <w:b/>
          <w:bCs/>
          <w:kern w:val="2"/>
          <w:sz w:val="28"/>
          <w:szCs w:val="28"/>
        </w:rPr>
        <w:t>Изменения вида разрешенного использования земельного участка и (или) объекта капитального строительства</w:t>
      </w:r>
      <w:r w:rsidRPr="008E116F">
        <w:rPr>
          <w:b/>
          <w:bCs/>
          <w:kern w:val="2"/>
          <w:sz w:val="28"/>
          <w:szCs w:val="28"/>
        </w:rPr>
        <w:t>"</w:t>
      </w:r>
    </w:p>
    <w:p w:rsidR="00AE5207" w:rsidRPr="00354650" w:rsidRDefault="00AE5207" w:rsidP="00AE5207">
      <w:pPr>
        <w:jc w:val="center"/>
        <w:rPr>
          <w:b/>
          <w:sz w:val="28"/>
          <w:szCs w:val="28"/>
        </w:rPr>
      </w:pPr>
      <w:r>
        <w:rPr>
          <w:b/>
          <w:sz w:val="28"/>
          <w:szCs w:val="28"/>
        </w:rPr>
        <w:t>(в случае предоставления услуги через администрацию Полтавского сельского поселения)</w:t>
      </w:r>
    </w:p>
    <w:p w:rsidR="00AE5207" w:rsidRPr="00354650" w:rsidRDefault="00045B50" w:rsidP="00AE5207">
      <w:pPr>
        <w:jc w:val="center"/>
        <w:rPr>
          <w:b/>
          <w:sz w:val="28"/>
          <w:szCs w:val="28"/>
        </w:rPr>
      </w:pPr>
      <w:r w:rsidRPr="00045B50">
        <w:rPr>
          <w:noProof/>
          <w:sz w:val="32"/>
          <w:szCs w:val="32"/>
        </w:rPr>
        <w:pict>
          <v:rect id="_x0000_s2050" style="position:absolute;left:0;text-align:left;margin-left:121.75pt;margin-top:15.7pt;width:202.25pt;height:31.3pt;z-index:251643392">
            <v:textbox style="mso-next-textbox:#_x0000_s2050">
              <w:txbxContent>
                <w:p w:rsidR="0056794A" w:rsidRPr="00E86805" w:rsidRDefault="0056794A" w:rsidP="00AE5207">
                  <w:pPr>
                    <w:jc w:val="center"/>
                    <w:rPr>
                      <w:sz w:val="20"/>
                      <w:szCs w:val="20"/>
                    </w:rPr>
                  </w:pPr>
                  <w:r w:rsidRPr="00E86805">
                    <w:rPr>
                      <w:sz w:val="20"/>
                      <w:szCs w:val="20"/>
                    </w:rPr>
                    <w:t>Прием и регистрация документов</w:t>
                  </w:r>
                </w:p>
              </w:txbxContent>
            </v:textbox>
          </v:rect>
        </w:pict>
      </w:r>
    </w:p>
    <w:p w:rsidR="00AE5207" w:rsidRDefault="00AE5207" w:rsidP="00AE5207">
      <w:pPr>
        <w:jc w:val="center"/>
        <w:rPr>
          <w:b/>
          <w:sz w:val="28"/>
          <w:szCs w:val="28"/>
        </w:rPr>
      </w:pPr>
    </w:p>
    <w:p w:rsidR="00AE5207" w:rsidRPr="00012DE7" w:rsidRDefault="00045B50" w:rsidP="00AE5207">
      <w:pPr>
        <w:jc w:val="center"/>
        <w:rPr>
          <w:b/>
          <w:sz w:val="28"/>
          <w:szCs w:val="28"/>
        </w:rPr>
      </w:pPr>
      <w:r w:rsidRPr="00045B50">
        <w:rPr>
          <w:noProof/>
          <w:sz w:val="32"/>
          <w:szCs w:val="32"/>
          <w:lang w:eastAsia="ru-RU"/>
        </w:rPr>
        <w:pict>
          <v:group id="_x0000_s2053" style="position:absolute;left:0;text-align:left;margin-left:-9pt;margin-top:12.55pt;width:494.6pt;height:87.55pt;z-index:251646464" coordorigin="2387,7662" coordsize="7792,2390">
            <v:rect id="_x0000_s2054" style="position:absolute;left:2387;top:9387;width:2873;height:645">
              <v:textbox style="mso-next-textbox:#_x0000_s2054">
                <w:txbxContent>
                  <w:p w:rsidR="0056794A" w:rsidRPr="00E86805" w:rsidRDefault="0056794A" w:rsidP="00AE5207">
                    <w:pPr>
                      <w:jc w:val="center"/>
                      <w:rPr>
                        <w:sz w:val="20"/>
                        <w:szCs w:val="20"/>
                      </w:rPr>
                    </w:pPr>
                    <w:r w:rsidRPr="00E86805">
                      <w:rPr>
                        <w:sz w:val="20"/>
                        <w:szCs w:val="20"/>
                      </w:rPr>
                      <w:t>Положительное</w:t>
                    </w:r>
                    <w:r>
                      <w:rPr>
                        <w:sz w:val="20"/>
                        <w:szCs w:val="20"/>
                      </w:rPr>
                      <w:t xml:space="preserve"> решение</w:t>
                    </w:r>
                  </w:p>
                </w:txbxContent>
              </v:textbox>
            </v:rect>
            <v:rect id="_x0000_s2055" style="position:absolute;left:7127;top:9407;width:3052;height:645">
              <v:textbox style="mso-next-textbox:#_x0000_s2055">
                <w:txbxContent>
                  <w:p w:rsidR="0056794A" w:rsidRPr="00E86805" w:rsidRDefault="0056794A" w:rsidP="00AE5207">
                    <w:pPr>
                      <w:jc w:val="center"/>
                      <w:rPr>
                        <w:sz w:val="20"/>
                        <w:szCs w:val="20"/>
                      </w:rPr>
                    </w:pPr>
                    <w:r>
                      <w:rPr>
                        <w:sz w:val="20"/>
                        <w:szCs w:val="20"/>
                      </w:rPr>
                      <w:t>О</w:t>
                    </w:r>
                    <w:r w:rsidRPr="00E86805">
                      <w:rPr>
                        <w:sz w:val="20"/>
                        <w:szCs w:val="20"/>
                      </w:rPr>
                      <w:t>трицательное</w:t>
                    </w:r>
                    <w:r>
                      <w:rPr>
                        <w:sz w:val="20"/>
                        <w:szCs w:val="20"/>
                      </w:rPr>
                      <w:t xml:space="preserve"> решение</w:t>
                    </w:r>
                  </w:p>
                </w:txbxContent>
              </v:textbox>
            </v:rect>
            <v:rect id="_x0000_s2056" style="position:absolute;left:4293;top:8092;width:3951;height:645">
              <v:textbox style="mso-next-textbox:#_x0000_s2056">
                <w:txbxContent>
                  <w:p w:rsidR="0056794A" w:rsidRDefault="0056794A" w:rsidP="00AE5207">
                    <w:pPr>
                      <w:jc w:val="center"/>
                      <w:rPr>
                        <w:sz w:val="20"/>
                        <w:szCs w:val="20"/>
                      </w:rPr>
                    </w:pPr>
                    <w:r>
                      <w:rPr>
                        <w:sz w:val="20"/>
                        <w:szCs w:val="20"/>
                      </w:rPr>
                      <w:t>Р</w:t>
                    </w:r>
                    <w:r w:rsidRPr="00131B41">
                      <w:rPr>
                        <w:sz w:val="20"/>
                        <w:szCs w:val="20"/>
                      </w:rPr>
                      <w:t>ассмотрение документов</w:t>
                    </w:r>
                    <w:r>
                      <w:rPr>
                        <w:sz w:val="20"/>
                        <w:szCs w:val="20"/>
                      </w:rPr>
                      <w:t xml:space="preserve"> и принятие решения</w:t>
                    </w:r>
                  </w:p>
                  <w:p w:rsidR="0056794A" w:rsidRPr="00131B41" w:rsidRDefault="0056794A" w:rsidP="00AE5207">
                    <w:pPr>
                      <w:jc w:val="center"/>
                      <w:rPr>
                        <w:sz w:val="20"/>
                        <w:szCs w:val="20"/>
                      </w:rPr>
                    </w:pPr>
                  </w:p>
                </w:txbxContent>
              </v:textbox>
            </v:rect>
            <v:line id="_x0000_s2057" style="position:absolute" from="6089,7662" to="6091,8092">
              <v:stroke endarrow="block"/>
            </v:line>
            <v:line id="_x0000_s2058" style="position:absolute;flip:x" from="4922,8762" to="5461,9407">
              <v:stroke endarrow="block"/>
            </v:line>
            <v:line id="_x0000_s2059" style="position:absolute" from="6875,8772" to="7593,9417">
              <v:stroke endarrow="block"/>
            </v:line>
          </v:group>
        </w:pict>
      </w:r>
    </w:p>
    <w:p w:rsidR="00AE5207" w:rsidRDefault="00045B50" w:rsidP="00AE5207">
      <w:pPr>
        <w:ind w:right="949"/>
        <w:jc w:val="center"/>
      </w:pPr>
      <w:r w:rsidRPr="00045B50">
        <w:rPr>
          <w:noProof/>
          <w:sz w:val="32"/>
          <w:szCs w:val="32"/>
        </w:rPr>
        <w:pict>
          <v:rect id="_x0000_s2052" style="position:absolute;left:0;text-align:left;margin-left:261pt;margin-top:590.3pt;width:198pt;height:54pt;z-index:251645440">
            <v:textbox style="mso-next-textbox:#_x0000_s2052">
              <w:txbxContent>
                <w:p w:rsidR="0056794A" w:rsidRDefault="0056794A" w:rsidP="00AE5207">
                  <w:pPr>
                    <w:jc w:val="center"/>
                  </w:pPr>
                  <w:r>
                    <w:t>Обеспечение государственной регистрации права на земельный участок</w:t>
                  </w:r>
                </w:p>
                <w:p w:rsidR="0056794A" w:rsidRDefault="0056794A" w:rsidP="00AE5207"/>
              </w:txbxContent>
            </v:textbox>
          </v:rect>
        </w:pict>
      </w:r>
      <w:r w:rsidRPr="00045B50">
        <w:rPr>
          <w:noProof/>
          <w:sz w:val="32"/>
          <w:szCs w:val="32"/>
        </w:rPr>
        <w:pict>
          <v:line id="_x0000_s2051" style="position:absolute;left:0;text-align:left;flip:x;z-index:251644416" from="369pt,563.3pt" to="369pt,589.9pt">
            <v:stroke endarrow="block"/>
          </v:line>
        </w:pict>
      </w:r>
    </w:p>
    <w:p w:rsidR="00AE5207" w:rsidRPr="00AD3801" w:rsidRDefault="00AE5207" w:rsidP="00AE5207"/>
    <w:p w:rsidR="00AE5207" w:rsidRPr="00AD3801" w:rsidRDefault="00AE5207" w:rsidP="00AE5207"/>
    <w:p w:rsidR="00AE5207" w:rsidRPr="00AD3801" w:rsidRDefault="00AE5207" w:rsidP="00AE5207"/>
    <w:p w:rsidR="00AE5207" w:rsidRPr="00AD3801" w:rsidRDefault="00AE5207" w:rsidP="00AE5207"/>
    <w:p w:rsidR="00AE5207" w:rsidRPr="00AD3801" w:rsidRDefault="00AE5207" w:rsidP="00AE5207"/>
    <w:p w:rsidR="00AE5207" w:rsidRPr="00AD3801" w:rsidRDefault="00045B50" w:rsidP="00AE5207">
      <w:r w:rsidRPr="00045B50">
        <w:rPr>
          <w:noProof/>
          <w:sz w:val="32"/>
          <w:szCs w:val="32"/>
          <w:lang w:eastAsia="ru-RU"/>
        </w:rPr>
        <w:pict>
          <v:line id="_x0000_s2061" style="position:absolute;flip:x;z-index:251648512" from="375.6pt,3.2pt" to="375.65pt,25.2pt">
            <v:stroke endarrow="block"/>
          </v:line>
        </w:pict>
      </w:r>
      <w:r w:rsidRPr="00045B50">
        <w:rPr>
          <w:noProof/>
          <w:sz w:val="32"/>
          <w:szCs w:val="32"/>
          <w:lang w:eastAsia="ru-RU"/>
        </w:rPr>
        <w:pict>
          <v:line id="_x0000_s2060" style="position:absolute;flip:x;z-index:251647488" from="49.5pt,2.25pt" to="50.25pt,22.65pt">
            <v:stroke endarrow="block"/>
          </v:line>
        </w:pict>
      </w:r>
    </w:p>
    <w:p w:rsidR="00AE5207" w:rsidRPr="00AD3801" w:rsidRDefault="00045B50" w:rsidP="00AE5207">
      <w:r w:rsidRPr="00045B50">
        <w:rPr>
          <w:noProof/>
          <w:sz w:val="32"/>
          <w:szCs w:val="32"/>
          <w:lang w:eastAsia="ru-RU"/>
        </w:rPr>
        <w:pict>
          <v:rect id="_x0000_s2063" style="position:absolute;margin-left:282.65pt;margin-top:12.5pt;width:190.5pt;height:45.7pt;z-index:251650560">
            <v:textbox style="mso-next-textbox:#_x0000_s2063">
              <w:txbxContent>
                <w:p w:rsidR="0056794A" w:rsidRDefault="0056794A" w:rsidP="00AE5207">
                  <w:pPr>
                    <w:jc w:val="center"/>
                    <w:rPr>
                      <w:sz w:val="20"/>
                      <w:szCs w:val="20"/>
                    </w:rPr>
                  </w:pPr>
                  <w:r>
                    <w:rPr>
                      <w:sz w:val="20"/>
                      <w:szCs w:val="20"/>
                    </w:rPr>
                    <w:t>П</w:t>
                  </w:r>
                  <w:r w:rsidRPr="00131B41">
                    <w:rPr>
                      <w:sz w:val="20"/>
                      <w:szCs w:val="20"/>
                    </w:rPr>
                    <w:t>одготовка и направление ответа</w:t>
                  </w:r>
                </w:p>
                <w:p w:rsidR="0056794A" w:rsidRPr="00131B41" w:rsidRDefault="0056794A" w:rsidP="00AE5207">
                  <w:pPr>
                    <w:jc w:val="center"/>
                    <w:rPr>
                      <w:sz w:val="20"/>
                      <w:szCs w:val="20"/>
                    </w:rPr>
                  </w:pPr>
                  <w:r w:rsidRPr="00131B41">
                    <w:rPr>
                      <w:sz w:val="20"/>
                      <w:szCs w:val="20"/>
                    </w:rPr>
                    <w:t xml:space="preserve">заявителю специалистом </w:t>
                  </w:r>
                  <w:r>
                    <w:rPr>
                      <w:sz w:val="20"/>
                      <w:szCs w:val="20"/>
                    </w:rPr>
                    <w:t>администрации</w:t>
                  </w:r>
                </w:p>
              </w:txbxContent>
            </v:textbox>
          </v:rect>
        </w:pict>
      </w:r>
      <w:r w:rsidRPr="00045B50">
        <w:rPr>
          <w:noProof/>
          <w:sz w:val="32"/>
          <w:szCs w:val="32"/>
          <w:lang w:eastAsia="ru-RU"/>
        </w:rPr>
        <w:pict>
          <v:rect id="_x0000_s2062" style="position:absolute;margin-left:-9pt;margin-top:7.85pt;width:220pt;height:33.3pt;z-index:251649536">
            <v:textbox style="mso-next-textbox:#_x0000_s2062">
              <w:txbxContent>
                <w:p w:rsidR="0056794A" w:rsidRDefault="0056794A" w:rsidP="00AE5207">
                  <w:pPr>
                    <w:jc w:val="center"/>
                    <w:rPr>
                      <w:sz w:val="20"/>
                      <w:szCs w:val="20"/>
                    </w:rPr>
                  </w:pPr>
                </w:p>
                <w:p w:rsidR="0056794A" w:rsidRPr="00223547" w:rsidRDefault="0056794A" w:rsidP="00AE5207">
                  <w:pPr>
                    <w:jc w:val="center"/>
                    <w:rPr>
                      <w:sz w:val="20"/>
                      <w:szCs w:val="20"/>
                    </w:rPr>
                  </w:pPr>
                  <w:r w:rsidRPr="00223547">
                    <w:rPr>
                      <w:sz w:val="20"/>
                      <w:szCs w:val="20"/>
                    </w:rPr>
                    <w:t>Подготовка постановления</w:t>
                  </w:r>
                </w:p>
              </w:txbxContent>
            </v:textbox>
          </v:rect>
        </w:pict>
      </w:r>
    </w:p>
    <w:p w:rsidR="00AE5207" w:rsidRPr="00AD3801" w:rsidRDefault="00AE5207" w:rsidP="00AE5207"/>
    <w:p w:rsidR="00AE5207" w:rsidRPr="00AD3801" w:rsidRDefault="00AE5207" w:rsidP="00AE5207"/>
    <w:p w:rsidR="00AE5207" w:rsidRPr="00AD3801" w:rsidRDefault="00045B50" w:rsidP="00AE5207">
      <w:r w:rsidRPr="00045B50">
        <w:rPr>
          <w:noProof/>
          <w:sz w:val="32"/>
          <w:szCs w:val="32"/>
          <w:lang w:eastAsia="ru-RU"/>
        </w:rPr>
        <w:pict>
          <v:line id="_x0000_s2064" style="position:absolute;z-index:251651584" from="57.55pt,1.1pt" to="57.95pt,29.45pt">
            <v:stroke endarrow="block"/>
          </v:line>
        </w:pict>
      </w:r>
    </w:p>
    <w:p w:rsidR="00AE5207" w:rsidRPr="00AD3801" w:rsidRDefault="00AE5207" w:rsidP="00AE5207"/>
    <w:p w:rsidR="00AE5207" w:rsidRPr="00AD3801" w:rsidRDefault="00045B50" w:rsidP="00AE5207">
      <w:r w:rsidRPr="00045B50">
        <w:rPr>
          <w:noProof/>
          <w:sz w:val="32"/>
          <w:szCs w:val="32"/>
          <w:lang w:eastAsia="ru-RU"/>
        </w:rPr>
        <w:pict>
          <v:rect id="_x0000_s2065" style="position:absolute;margin-left:-9pt;margin-top:1.85pt;width:3in;height:27pt;z-index:251652608">
            <v:textbox style="mso-next-textbox:#_x0000_s2065">
              <w:txbxContent>
                <w:p w:rsidR="0056794A" w:rsidRPr="00223547" w:rsidRDefault="0056794A" w:rsidP="00AE5207">
                  <w:pPr>
                    <w:jc w:val="center"/>
                    <w:rPr>
                      <w:sz w:val="20"/>
                      <w:szCs w:val="20"/>
                    </w:rPr>
                  </w:pPr>
                  <w:r w:rsidRPr="00223547">
                    <w:rPr>
                      <w:sz w:val="20"/>
                      <w:szCs w:val="20"/>
                    </w:rPr>
                    <w:t>Согласование и подписание постановления</w:t>
                  </w:r>
                </w:p>
              </w:txbxContent>
            </v:textbox>
          </v:rect>
        </w:pict>
      </w:r>
    </w:p>
    <w:p w:rsidR="00AE5207" w:rsidRPr="00AD3801" w:rsidRDefault="00AE5207" w:rsidP="00AE5207"/>
    <w:p w:rsidR="00AE5207" w:rsidRPr="00AD3801" w:rsidRDefault="00045B50" w:rsidP="00AE5207">
      <w:r w:rsidRPr="00045B50">
        <w:rPr>
          <w:noProof/>
          <w:sz w:val="32"/>
          <w:szCs w:val="32"/>
          <w:lang w:eastAsia="ru-RU"/>
        </w:rPr>
        <w:pict>
          <v:line id="_x0000_s2066" style="position:absolute;flip:x;z-index:251653632" from="60.05pt,1.25pt" to="60.35pt,25.35pt">
            <v:stroke endarrow="block"/>
          </v:line>
        </w:pict>
      </w:r>
    </w:p>
    <w:p w:rsidR="00AE5207" w:rsidRPr="00AD3801" w:rsidRDefault="00AE5207" w:rsidP="00AE5207"/>
    <w:p w:rsidR="00AE5207" w:rsidRPr="00AD3801" w:rsidRDefault="00045B50" w:rsidP="00AE5207">
      <w:r w:rsidRPr="00045B50">
        <w:rPr>
          <w:noProof/>
          <w:sz w:val="32"/>
          <w:szCs w:val="32"/>
          <w:lang w:eastAsia="ru-RU"/>
        </w:rPr>
        <w:pict>
          <v:rect id="_x0000_s2067" style="position:absolute;margin-left:-9pt;margin-top:.65pt;width:3in;height:26.4pt;z-index:251654656">
            <v:textbox style="mso-next-textbox:#_x0000_s2067">
              <w:txbxContent>
                <w:p w:rsidR="0056794A" w:rsidRPr="00AD3801" w:rsidRDefault="0056794A" w:rsidP="00AE5207">
                  <w:pPr>
                    <w:jc w:val="center"/>
                    <w:rPr>
                      <w:sz w:val="20"/>
                      <w:szCs w:val="20"/>
                    </w:rPr>
                  </w:pPr>
                  <w:r>
                    <w:rPr>
                      <w:sz w:val="20"/>
                      <w:szCs w:val="20"/>
                    </w:rPr>
                    <w:t>Выдача готового постановления заявителю</w:t>
                  </w:r>
                </w:p>
              </w:txbxContent>
            </v:textbox>
          </v:rect>
        </w:pict>
      </w:r>
    </w:p>
    <w:p w:rsidR="00AE5207" w:rsidRPr="00AD3801" w:rsidRDefault="00AE5207" w:rsidP="00AE5207"/>
    <w:p w:rsidR="00AE5207" w:rsidRPr="00AD3801" w:rsidRDefault="00AE5207" w:rsidP="00AE5207"/>
    <w:p w:rsidR="00AE5207" w:rsidRPr="00AD3801" w:rsidRDefault="00AE5207" w:rsidP="00AE5207"/>
    <w:p w:rsidR="00AE5207" w:rsidRPr="00AD3801" w:rsidRDefault="00AE5207" w:rsidP="00AE5207"/>
    <w:p w:rsidR="00AE5207" w:rsidRDefault="00AE5207" w:rsidP="00AE5207"/>
    <w:p w:rsidR="00787F26" w:rsidRPr="002518DF" w:rsidRDefault="00787F26" w:rsidP="00787F26">
      <w:pPr>
        <w:pStyle w:val="aa"/>
        <w:tabs>
          <w:tab w:val="left" w:pos="-284"/>
        </w:tabs>
        <w:spacing w:after="0"/>
        <w:ind w:hanging="283"/>
        <w:rPr>
          <w:sz w:val="28"/>
          <w:szCs w:val="28"/>
        </w:rPr>
      </w:pPr>
      <w:proofErr w:type="gramStart"/>
      <w:r>
        <w:rPr>
          <w:sz w:val="28"/>
          <w:szCs w:val="28"/>
        </w:rPr>
        <w:t>Исполняющий</w:t>
      </w:r>
      <w:proofErr w:type="gramEnd"/>
      <w:r>
        <w:rPr>
          <w:sz w:val="28"/>
          <w:szCs w:val="28"/>
        </w:rPr>
        <w:t xml:space="preserve"> обязанности главы</w:t>
      </w:r>
    </w:p>
    <w:p w:rsidR="00787F26" w:rsidRPr="002518DF" w:rsidRDefault="00787F26" w:rsidP="00787F26">
      <w:pPr>
        <w:rPr>
          <w:sz w:val="28"/>
          <w:szCs w:val="28"/>
        </w:rPr>
      </w:pPr>
      <w:r w:rsidRPr="002518DF">
        <w:rPr>
          <w:sz w:val="28"/>
          <w:szCs w:val="28"/>
        </w:rPr>
        <w:t xml:space="preserve">Полтавского сельского поселения </w:t>
      </w:r>
    </w:p>
    <w:p w:rsidR="00787F26" w:rsidRDefault="00787F26" w:rsidP="00787F26">
      <w:pPr>
        <w:rPr>
          <w:b/>
          <w:szCs w:val="28"/>
        </w:rPr>
      </w:pPr>
      <w:r w:rsidRPr="002518DF">
        <w:rPr>
          <w:sz w:val="28"/>
          <w:szCs w:val="28"/>
        </w:rPr>
        <w:t xml:space="preserve">Красноармейского района </w:t>
      </w:r>
      <w:r w:rsidRPr="002518DF">
        <w:rPr>
          <w:sz w:val="28"/>
          <w:szCs w:val="28"/>
        </w:rPr>
        <w:tab/>
      </w:r>
      <w:r w:rsidRPr="002518DF">
        <w:rPr>
          <w:sz w:val="28"/>
          <w:szCs w:val="28"/>
        </w:rPr>
        <w:tab/>
      </w:r>
      <w:r w:rsidRPr="002518DF">
        <w:rPr>
          <w:sz w:val="28"/>
          <w:szCs w:val="28"/>
        </w:rPr>
        <w:tab/>
      </w:r>
      <w:r w:rsidRPr="002518DF">
        <w:rPr>
          <w:sz w:val="28"/>
          <w:szCs w:val="28"/>
        </w:rPr>
        <w:tab/>
      </w:r>
      <w:r w:rsidRPr="002518DF">
        <w:rPr>
          <w:sz w:val="28"/>
          <w:szCs w:val="28"/>
        </w:rPr>
        <w:tab/>
      </w:r>
      <w:r w:rsidRPr="002518DF">
        <w:rPr>
          <w:sz w:val="28"/>
          <w:szCs w:val="28"/>
        </w:rPr>
        <w:tab/>
      </w:r>
      <w:r>
        <w:rPr>
          <w:sz w:val="28"/>
          <w:szCs w:val="28"/>
        </w:rPr>
        <w:t>Л.М.Кузнецова</w:t>
      </w:r>
    </w:p>
    <w:p w:rsidR="00787F26" w:rsidRDefault="00787F26" w:rsidP="00787F26">
      <w:pPr>
        <w:rPr>
          <w:b/>
          <w:szCs w:val="28"/>
        </w:rPr>
      </w:pPr>
    </w:p>
    <w:p w:rsidR="000B3D51" w:rsidRDefault="000B3D51" w:rsidP="00AE5207">
      <w:pPr>
        <w:jc w:val="center"/>
      </w:pPr>
    </w:p>
    <w:p w:rsidR="00787F26" w:rsidRDefault="00787F26" w:rsidP="00AE5207">
      <w:pPr>
        <w:jc w:val="center"/>
      </w:pPr>
    </w:p>
    <w:p w:rsidR="00787F26" w:rsidRDefault="00787F26" w:rsidP="00AE5207">
      <w:pPr>
        <w:jc w:val="center"/>
      </w:pPr>
    </w:p>
    <w:p w:rsidR="00787F26" w:rsidRDefault="00787F26" w:rsidP="00AE5207">
      <w:pPr>
        <w:jc w:val="center"/>
      </w:pPr>
    </w:p>
    <w:p w:rsidR="00787F26" w:rsidRDefault="00787F26" w:rsidP="00AE5207">
      <w:pPr>
        <w:jc w:val="center"/>
      </w:pPr>
    </w:p>
    <w:p w:rsidR="00787F26" w:rsidRDefault="00787F26" w:rsidP="00AE5207">
      <w:pPr>
        <w:jc w:val="center"/>
      </w:pPr>
    </w:p>
    <w:p w:rsidR="00787F26" w:rsidRDefault="00787F26" w:rsidP="00AE5207">
      <w:pPr>
        <w:jc w:val="center"/>
      </w:pPr>
    </w:p>
    <w:p w:rsidR="00C1544E" w:rsidRDefault="00C1544E" w:rsidP="00AE5207">
      <w:pPr>
        <w:jc w:val="center"/>
      </w:pPr>
    </w:p>
    <w:p w:rsidR="00C1544E" w:rsidRDefault="00C1544E" w:rsidP="00AE5207">
      <w:pPr>
        <w:jc w:val="center"/>
      </w:pPr>
    </w:p>
    <w:p w:rsidR="00787F26" w:rsidRDefault="00787F26" w:rsidP="00787F26">
      <w:pPr>
        <w:rPr>
          <w:bCs/>
          <w:sz w:val="28"/>
          <w:szCs w:val="28"/>
        </w:rPr>
      </w:pPr>
      <w:r>
        <w:rPr>
          <w:bCs/>
          <w:sz w:val="28"/>
          <w:szCs w:val="28"/>
        </w:rPr>
        <w:t xml:space="preserve">                                                                        ПРИЛОЖЕНИЕ</w:t>
      </w:r>
      <w:r w:rsidRPr="00AF1BE8">
        <w:rPr>
          <w:bCs/>
          <w:sz w:val="28"/>
          <w:szCs w:val="28"/>
        </w:rPr>
        <w:t xml:space="preserve"> № </w:t>
      </w:r>
      <w:r>
        <w:rPr>
          <w:bCs/>
          <w:sz w:val="28"/>
          <w:szCs w:val="28"/>
        </w:rPr>
        <w:t>4</w:t>
      </w:r>
    </w:p>
    <w:p w:rsidR="00787F26" w:rsidRDefault="00787F26" w:rsidP="00787F26">
      <w:pPr>
        <w:ind w:left="5103"/>
        <w:rPr>
          <w:bCs/>
          <w:kern w:val="1"/>
          <w:sz w:val="28"/>
          <w:szCs w:val="28"/>
        </w:rPr>
      </w:pPr>
      <w:r w:rsidRPr="00AF1BE8">
        <w:rPr>
          <w:bCs/>
          <w:sz w:val="28"/>
          <w:szCs w:val="28"/>
        </w:rPr>
        <w:t xml:space="preserve">к административному регламенту </w:t>
      </w:r>
      <w:r w:rsidR="00C1544E">
        <w:rPr>
          <w:bCs/>
          <w:kern w:val="2"/>
          <w:sz w:val="28"/>
          <w:szCs w:val="28"/>
        </w:rPr>
        <w:t>«</w:t>
      </w:r>
      <w:r>
        <w:rPr>
          <w:bCs/>
          <w:kern w:val="2"/>
          <w:sz w:val="28"/>
          <w:szCs w:val="28"/>
        </w:rPr>
        <w:t xml:space="preserve">Изменения </w:t>
      </w:r>
      <w:r w:rsidRPr="008E116F">
        <w:rPr>
          <w:bCs/>
          <w:kern w:val="2"/>
          <w:sz w:val="28"/>
          <w:szCs w:val="28"/>
        </w:rPr>
        <w:t xml:space="preserve">вида разрешенного использования земельного участка </w:t>
      </w:r>
      <w:r>
        <w:rPr>
          <w:bCs/>
          <w:kern w:val="2"/>
          <w:sz w:val="28"/>
          <w:szCs w:val="28"/>
        </w:rPr>
        <w:t>и (или) объекта капитального строительства</w:t>
      </w:r>
      <w:r w:rsidRPr="008E116F">
        <w:rPr>
          <w:bCs/>
          <w:kern w:val="2"/>
          <w:sz w:val="28"/>
          <w:szCs w:val="28"/>
        </w:rPr>
        <w:t xml:space="preserve"> "</w:t>
      </w:r>
    </w:p>
    <w:p w:rsidR="00787F26" w:rsidRPr="00AF1BE8" w:rsidRDefault="00787F26" w:rsidP="00787F26">
      <w:pPr>
        <w:ind w:left="5103"/>
        <w:rPr>
          <w:bCs/>
          <w:sz w:val="28"/>
          <w:szCs w:val="28"/>
        </w:rPr>
      </w:pPr>
    </w:p>
    <w:p w:rsidR="00787F26" w:rsidRDefault="00787F26" w:rsidP="00AE5207">
      <w:pPr>
        <w:jc w:val="center"/>
      </w:pPr>
    </w:p>
    <w:p w:rsidR="00787F26" w:rsidRDefault="00787F26" w:rsidP="00AE5207">
      <w:pPr>
        <w:jc w:val="center"/>
      </w:pPr>
    </w:p>
    <w:p w:rsidR="00787F26" w:rsidRPr="00787F26" w:rsidRDefault="00787F26" w:rsidP="00787F26">
      <w:pPr>
        <w:suppressAutoHyphens w:val="0"/>
        <w:jc w:val="center"/>
        <w:rPr>
          <w:b/>
          <w:sz w:val="28"/>
          <w:szCs w:val="28"/>
          <w:lang w:eastAsia="ru-RU"/>
        </w:rPr>
      </w:pPr>
      <w:r w:rsidRPr="00787F26">
        <w:rPr>
          <w:b/>
          <w:sz w:val="28"/>
          <w:szCs w:val="28"/>
          <w:lang w:eastAsia="ru-RU"/>
        </w:rPr>
        <w:t xml:space="preserve">ФОРМА ЖАЛОБЫ </w:t>
      </w:r>
    </w:p>
    <w:p w:rsidR="00787F26" w:rsidRPr="00787F26" w:rsidRDefault="00787F26" w:rsidP="00787F26">
      <w:pPr>
        <w:suppressAutoHyphens w:val="0"/>
        <w:jc w:val="center"/>
        <w:rPr>
          <w:b/>
          <w:sz w:val="28"/>
          <w:szCs w:val="28"/>
          <w:lang w:eastAsia="ru-RU"/>
        </w:rPr>
      </w:pPr>
      <w:r w:rsidRPr="00787F26">
        <w:rPr>
          <w:b/>
          <w:sz w:val="28"/>
          <w:szCs w:val="28"/>
          <w:lang w:eastAsia="ru-RU"/>
        </w:rPr>
        <w:t>на решения и действия (бездействия) органа, предоставляющего муниц</w:t>
      </w:r>
      <w:r w:rsidRPr="00787F26">
        <w:rPr>
          <w:b/>
          <w:sz w:val="28"/>
          <w:szCs w:val="28"/>
          <w:lang w:eastAsia="ru-RU"/>
        </w:rPr>
        <w:t>и</w:t>
      </w:r>
      <w:r w:rsidRPr="00787F26">
        <w:rPr>
          <w:b/>
          <w:sz w:val="28"/>
          <w:szCs w:val="28"/>
          <w:lang w:eastAsia="ru-RU"/>
        </w:rPr>
        <w:t xml:space="preserve">пальную услугу, а так же их должностных лиц, </w:t>
      </w:r>
    </w:p>
    <w:p w:rsidR="00787F26" w:rsidRPr="00787F26" w:rsidRDefault="00787F26" w:rsidP="00787F26">
      <w:pPr>
        <w:suppressAutoHyphens w:val="0"/>
        <w:jc w:val="center"/>
        <w:rPr>
          <w:b/>
          <w:i/>
          <w:lang w:eastAsia="ru-RU"/>
        </w:rPr>
      </w:pPr>
      <w:r w:rsidRPr="00787F26">
        <w:rPr>
          <w:b/>
          <w:sz w:val="28"/>
          <w:szCs w:val="28"/>
          <w:lang w:eastAsia="ru-RU"/>
        </w:rPr>
        <w:t xml:space="preserve">муниципальных служащих </w:t>
      </w:r>
    </w:p>
    <w:p w:rsidR="00787F26" w:rsidRPr="00787F26" w:rsidRDefault="00787F26" w:rsidP="00787F26">
      <w:pPr>
        <w:suppressAutoHyphens w:val="0"/>
        <w:rPr>
          <w:lang w:eastAsia="ru-RU"/>
        </w:rPr>
      </w:pPr>
    </w:p>
    <w:p w:rsidR="00787F26" w:rsidRPr="00787F26" w:rsidRDefault="00787F26" w:rsidP="00787F26">
      <w:pPr>
        <w:suppressAutoHyphens w:val="0"/>
        <w:autoSpaceDE w:val="0"/>
        <w:autoSpaceDN w:val="0"/>
        <w:adjustRightInd w:val="0"/>
        <w:ind w:left="5103"/>
        <w:rPr>
          <w:sz w:val="28"/>
          <w:szCs w:val="28"/>
          <w:lang w:eastAsia="ru-RU"/>
        </w:rPr>
      </w:pPr>
      <w:r w:rsidRPr="00787F26">
        <w:rPr>
          <w:sz w:val="28"/>
          <w:szCs w:val="28"/>
          <w:lang w:eastAsia="ru-RU"/>
        </w:rPr>
        <w:t xml:space="preserve">Главе </w:t>
      </w:r>
    </w:p>
    <w:p w:rsidR="00787F26" w:rsidRPr="00787F26" w:rsidRDefault="00787F26" w:rsidP="00787F26">
      <w:pPr>
        <w:suppressAutoHyphens w:val="0"/>
        <w:autoSpaceDE w:val="0"/>
        <w:autoSpaceDN w:val="0"/>
        <w:adjustRightInd w:val="0"/>
        <w:ind w:left="5103"/>
        <w:rPr>
          <w:sz w:val="28"/>
          <w:szCs w:val="28"/>
          <w:lang w:eastAsia="ru-RU"/>
        </w:rPr>
      </w:pPr>
      <w:r w:rsidRPr="00787F26">
        <w:rPr>
          <w:sz w:val="28"/>
          <w:szCs w:val="28"/>
          <w:lang w:eastAsia="ru-RU"/>
        </w:rPr>
        <w:t>Полтавского сельского</w:t>
      </w:r>
    </w:p>
    <w:p w:rsidR="00787F26" w:rsidRPr="00787F26" w:rsidRDefault="00787F26" w:rsidP="00787F26">
      <w:pPr>
        <w:suppressAutoHyphens w:val="0"/>
        <w:autoSpaceDE w:val="0"/>
        <w:autoSpaceDN w:val="0"/>
        <w:adjustRightInd w:val="0"/>
        <w:ind w:left="5103"/>
        <w:rPr>
          <w:sz w:val="28"/>
          <w:szCs w:val="28"/>
          <w:lang w:eastAsia="ru-RU"/>
        </w:rPr>
      </w:pPr>
      <w:r w:rsidRPr="00787F26">
        <w:rPr>
          <w:sz w:val="28"/>
          <w:szCs w:val="28"/>
          <w:lang w:eastAsia="ru-RU"/>
        </w:rPr>
        <w:t>поселения</w:t>
      </w:r>
    </w:p>
    <w:p w:rsidR="00787F26" w:rsidRPr="00787F26" w:rsidRDefault="00787F26" w:rsidP="00787F26">
      <w:pPr>
        <w:suppressAutoHyphens w:val="0"/>
        <w:autoSpaceDE w:val="0"/>
        <w:autoSpaceDN w:val="0"/>
        <w:adjustRightInd w:val="0"/>
        <w:ind w:left="5103"/>
        <w:rPr>
          <w:sz w:val="28"/>
          <w:szCs w:val="28"/>
          <w:lang w:eastAsia="ru-RU"/>
        </w:rPr>
      </w:pPr>
      <w:r w:rsidRPr="00787F26">
        <w:rPr>
          <w:sz w:val="28"/>
          <w:szCs w:val="28"/>
          <w:lang w:eastAsia="ru-RU"/>
        </w:rPr>
        <w:t>Красноармейского района</w:t>
      </w:r>
    </w:p>
    <w:p w:rsidR="00787F26" w:rsidRPr="00787F26" w:rsidRDefault="00787F26" w:rsidP="00787F26">
      <w:pPr>
        <w:suppressAutoHyphens w:val="0"/>
        <w:autoSpaceDE w:val="0"/>
        <w:autoSpaceDN w:val="0"/>
        <w:adjustRightInd w:val="0"/>
        <w:ind w:left="4560"/>
        <w:jc w:val="right"/>
        <w:rPr>
          <w:sz w:val="28"/>
          <w:szCs w:val="28"/>
          <w:lang w:eastAsia="ru-RU"/>
        </w:rPr>
      </w:pPr>
      <w:r w:rsidRPr="00787F26">
        <w:rPr>
          <w:sz w:val="28"/>
          <w:szCs w:val="28"/>
          <w:lang w:eastAsia="ru-RU"/>
        </w:rPr>
        <w:t>_____________________________</w:t>
      </w:r>
    </w:p>
    <w:p w:rsidR="00787F26" w:rsidRPr="00787F26" w:rsidRDefault="00787F26" w:rsidP="00787F26">
      <w:pPr>
        <w:suppressAutoHyphens w:val="0"/>
        <w:autoSpaceDE w:val="0"/>
        <w:autoSpaceDN w:val="0"/>
        <w:adjustRightInd w:val="0"/>
        <w:ind w:left="4560"/>
        <w:jc w:val="right"/>
        <w:rPr>
          <w:sz w:val="28"/>
          <w:szCs w:val="28"/>
          <w:vertAlign w:val="superscript"/>
          <w:lang w:eastAsia="ru-RU"/>
        </w:rPr>
      </w:pPr>
      <w:r w:rsidRPr="00787F26">
        <w:rPr>
          <w:sz w:val="28"/>
          <w:szCs w:val="28"/>
          <w:vertAlign w:val="superscript"/>
          <w:lang w:eastAsia="ru-RU"/>
        </w:rPr>
        <w:t>(инициалы, фамилия главы)</w:t>
      </w:r>
    </w:p>
    <w:p w:rsidR="00787F26" w:rsidRPr="00787F26" w:rsidRDefault="00787F26" w:rsidP="00787F26">
      <w:pPr>
        <w:suppressAutoHyphens w:val="0"/>
        <w:autoSpaceDE w:val="0"/>
        <w:autoSpaceDN w:val="0"/>
        <w:adjustRightInd w:val="0"/>
        <w:ind w:left="4560"/>
        <w:jc w:val="right"/>
        <w:rPr>
          <w:sz w:val="28"/>
          <w:szCs w:val="28"/>
          <w:lang w:eastAsia="ru-RU"/>
        </w:rPr>
      </w:pPr>
      <w:r w:rsidRPr="00787F26">
        <w:rPr>
          <w:sz w:val="28"/>
          <w:szCs w:val="28"/>
          <w:lang w:eastAsia="ru-RU"/>
        </w:rPr>
        <w:t>_____________________________</w:t>
      </w:r>
    </w:p>
    <w:p w:rsidR="00787F26" w:rsidRPr="00787F26" w:rsidRDefault="00787F26" w:rsidP="00787F26">
      <w:pPr>
        <w:suppressAutoHyphens w:val="0"/>
        <w:autoSpaceDE w:val="0"/>
        <w:autoSpaceDN w:val="0"/>
        <w:adjustRightInd w:val="0"/>
        <w:ind w:left="4560"/>
        <w:jc w:val="right"/>
        <w:rPr>
          <w:sz w:val="28"/>
          <w:szCs w:val="28"/>
          <w:vertAlign w:val="superscript"/>
          <w:lang w:eastAsia="ru-RU"/>
        </w:rPr>
      </w:pPr>
      <w:r w:rsidRPr="00787F26">
        <w:rPr>
          <w:sz w:val="28"/>
          <w:szCs w:val="28"/>
          <w:vertAlign w:val="superscript"/>
          <w:lang w:eastAsia="ru-RU"/>
        </w:rPr>
        <w:t>(Ф.И.О. заявителя)</w:t>
      </w:r>
    </w:p>
    <w:p w:rsidR="00787F26" w:rsidRPr="00787F26" w:rsidRDefault="00787F26" w:rsidP="00787F26">
      <w:pPr>
        <w:suppressAutoHyphens w:val="0"/>
        <w:autoSpaceDE w:val="0"/>
        <w:autoSpaceDN w:val="0"/>
        <w:adjustRightInd w:val="0"/>
        <w:ind w:left="4560"/>
        <w:jc w:val="right"/>
        <w:rPr>
          <w:sz w:val="28"/>
          <w:szCs w:val="28"/>
          <w:lang w:eastAsia="ru-RU"/>
        </w:rPr>
      </w:pPr>
      <w:r w:rsidRPr="00787F26">
        <w:rPr>
          <w:sz w:val="28"/>
          <w:szCs w:val="28"/>
          <w:lang w:eastAsia="ru-RU"/>
        </w:rPr>
        <w:t>_____________________________</w:t>
      </w:r>
    </w:p>
    <w:p w:rsidR="00787F26" w:rsidRPr="00787F26" w:rsidRDefault="00787F26" w:rsidP="00787F26">
      <w:pPr>
        <w:suppressAutoHyphens w:val="0"/>
        <w:autoSpaceDE w:val="0"/>
        <w:autoSpaceDN w:val="0"/>
        <w:adjustRightInd w:val="0"/>
        <w:ind w:left="4560"/>
        <w:jc w:val="center"/>
        <w:rPr>
          <w:sz w:val="28"/>
          <w:szCs w:val="28"/>
          <w:vertAlign w:val="superscript"/>
          <w:lang w:eastAsia="ru-RU"/>
        </w:rPr>
      </w:pPr>
      <w:r w:rsidRPr="00787F26">
        <w:rPr>
          <w:sz w:val="28"/>
          <w:szCs w:val="28"/>
          <w:vertAlign w:val="superscript"/>
          <w:lang w:eastAsia="ru-RU"/>
        </w:rPr>
        <w:t xml:space="preserve">                                                             (адрес проживания</w:t>
      </w:r>
      <w:proofErr w:type="gramStart"/>
      <w:r w:rsidRPr="00787F26">
        <w:rPr>
          <w:sz w:val="28"/>
          <w:szCs w:val="28"/>
          <w:vertAlign w:val="superscript"/>
          <w:lang w:eastAsia="ru-RU"/>
        </w:rPr>
        <w:t xml:space="preserve"> )</w:t>
      </w:r>
      <w:proofErr w:type="gramEnd"/>
    </w:p>
    <w:p w:rsidR="00787F26" w:rsidRPr="00787F26" w:rsidRDefault="00787F26" w:rsidP="00787F26">
      <w:pPr>
        <w:suppressAutoHyphens w:val="0"/>
        <w:autoSpaceDE w:val="0"/>
        <w:autoSpaceDN w:val="0"/>
        <w:adjustRightInd w:val="0"/>
        <w:jc w:val="right"/>
        <w:rPr>
          <w:sz w:val="28"/>
          <w:szCs w:val="28"/>
          <w:lang w:eastAsia="ru-RU"/>
        </w:rPr>
      </w:pPr>
      <w:r w:rsidRPr="00787F26">
        <w:rPr>
          <w:sz w:val="28"/>
          <w:szCs w:val="28"/>
          <w:lang w:eastAsia="ru-RU"/>
        </w:rPr>
        <w:t>_____________________________</w:t>
      </w:r>
    </w:p>
    <w:p w:rsidR="00787F26" w:rsidRPr="00787F26" w:rsidRDefault="00787F26" w:rsidP="00787F26">
      <w:pPr>
        <w:suppressAutoHyphens w:val="0"/>
        <w:ind w:left="4680"/>
        <w:rPr>
          <w:sz w:val="28"/>
          <w:szCs w:val="28"/>
          <w:lang w:eastAsia="ru-RU"/>
        </w:rPr>
      </w:pPr>
      <w:proofErr w:type="gramStart"/>
      <w:r w:rsidRPr="00787F26">
        <w:rPr>
          <w:lang w:eastAsia="ru-RU"/>
        </w:rPr>
        <w:t xml:space="preserve">(паспортные </w:t>
      </w:r>
      <w:proofErr w:type="spellStart"/>
      <w:r w:rsidRPr="00787F26">
        <w:rPr>
          <w:lang w:eastAsia="ru-RU"/>
        </w:rPr>
        <w:t>данны</w:t>
      </w:r>
      <w:r w:rsidRPr="00787F26">
        <w:rPr>
          <w:lang w:eastAsia="ru-RU"/>
        </w:rPr>
        <w:t>е</w:t>
      </w:r>
      <w:r w:rsidRPr="00787F26">
        <w:rPr>
          <w:lang w:eastAsia="ru-RU"/>
        </w:rPr>
        <w:t>тел</w:t>
      </w:r>
      <w:proofErr w:type="spellEnd"/>
      <w:r w:rsidRPr="00787F26">
        <w:rPr>
          <w:lang w:eastAsia="ru-RU"/>
        </w:rPr>
        <w:t>.</w:t>
      </w:r>
      <w:r w:rsidRPr="00787F26">
        <w:rPr>
          <w:sz w:val="28"/>
          <w:szCs w:val="28"/>
          <w:lang w:eastAsia="ru-RU"/>
        </w:rPr>
        <w:t>______________________________</w:t>
      </w:r>
      <w:proofErr w:type="gramEnd"/>
    </w:p>
    <w:p w:rsidR="00787F26" w:rsidRPr="00787F26" w:rsidRDefault="00787F26" w:rsidP="00787F26">
      <w:pPr>
        <w:suppressAutoHyphens w:val="0"/>
        <w:ind w:left="4680"/>
        <w:rPr>
          <w:lang w:eastAsia="ru-RU"/>
        </w:rPr>
      </w:pPr>
      <w:r w:rsidRPr="00787F26">
        <w:rPr>
          <w:lang w:eastAsia="ru-RU"/>
        </w:rPr>
        <w:t>адрес эл. почты ___________________</w:t>
      </w:r>
    </w:p>
    <w:p w:rsidR="00787F26" w:rsidRPr="00787F26" w:rsidRDefault="00787F26" w:rsidP="00787F26">
      <w:pPr>
        <w:suppressAutoHyphens w:val="0"/>
        <w:ind w:left="4680"/>
        <w:rPr>
          <w:lang w:eastAsia="ru-RU"/>
        </w:rPr>
      </w:pPr>
      <w:r w:rsidRPr="00787F26">
        <w:rPr>
          <w:lang w:eastAsia="ru-RU"/>
        </w:rPr>
        <w:t>почтовый адрес для направления ответа ___________________________</w:t>
      </w:r>
    </w:p>
    <w:p w:rsidR="00787F26" w:rsidRPr="00787F26" w:rsidRDefault="00787F26" w:rsidP="00787F26">
      <w:pPr>
        <w:suppressAutoHyphens w:val="0"/>
        <w:ind w:left="5040"/>
        <w:rPr>
          <w:sz w:val="28"/>
          <w:szCs w:val="28"/>
          <w:lang w:eastAsia="ru-RU"/>
        </w:rPr>
      </w:pPr>
    </w:p>
    <w:p w:rsidR="00787F26" w:rsidRPr="00787F26" w:rsidRDefault="00787F26" w:rsidP="00787F26">
      <w:pPr>
        <w:suppressAutoHyphens w:val="0"/>
        <w:ind w:left="5040"/>
        <w:rPr>
          <w:sz w:val="18"/>
          <w:szCs w:val="18"/>
          <w:lang w:eastAsia="ru-RU"/>
        </w:rPr>
      </w:pPr>
    </w:p>
    <w:p w:rsidR="00787F26" w:rsidRPr="00787F26" w:rsidRDefault="00787F26" w:rsidP="00787F26">
      <w:pPr>
        <w:keepNext/>
        <w:suppressAutoHyphens w:val="0"/>
        <w:jc w:val="center"/>
        <w:outlineLvl w:val="2"/>
        <w:rPr>
          <w:b/>
          <w:bCs/>
          <w:sz w:val="28"/>
          <w:szCs w:val="28"/>
          <w:lang w:eastAsia="ru-RU"/>
        </w:rPr>
      </w:pPr>
      <w:r w:rsidRPr="00787F26">
        <w:rPr>
          <w:b/>
          <w:bCs/>
          <w:sz w:val="28"/>
          <w:szCs w:val="28"/>
          <w:lang w:eastAsia="ru-RU"/>
        </w:rPr>
        <w:t>ЖАЛОБА</w:t>
      </w:r>
    </w:p>
    <w:p w:rsidR="00787F26" w:rsidRPr="00787F26" w:rsidRDefault="00787F26" w:rsidP="00787F26">
      <w:pPr>
        <w:suppressAutoHyphens w:val="0"/>
        <w:jc w:val="center"/>
        <w:rPr>
          <w:sz w:val="28"/>
          <w:szCs w:val="28"/>
          <w:lang w:eastAsia="ru-RU"/>
        </w:rPr>
      </w:pPr>
    </w:p>
    <w:p w:rsidR="00787F26" w:rsidRPr="00787F26" w:rsidRDefault="00787F26" w:rsidP="00787F26">
      <w:pPr>
        <w:suppressAutoHyphens w:val="0"/>
        <w:ind w:firstLine="708"/>
        <w:jc w:val="both"/>
        <w:rPr>
          <w:sz w:val="28"/>
          <w:szCs w:val="28"/>
          <w:lang w:eastAsia="ru-RU"/>
        </w:rPr>
      </w:pPr>
      <w:proofErr w:type="gramStart"/>
      <w:r w:rsidRPr="00787F26">
        <w:rPr>
          <w:sz w:val="28"/>
          <w:szCs w:val="28"/>
          <w:lang w:eastAsia="ru-RU"/>
        </w:rPr>
        <w:t>Наименование органа предоставляющего муниципальную услугу, дол</w:t>
      </w:r>
      <w:r w:rsidRPr="00787F26">
        <w:rPr>
          <w:sz w:val="28"/>
          <w:szCs w:val="28"/>
          <w:lang w:eastAsia="ru-RU"/>
        </w:rPr>
        <w:t>ж</w:t>
      </w:r>
      <w:r w:rsidRPr="00787F26">
        <w:rPr>
          <w:sz w:val="28"/>
          <w:szCs w:val="28"/>
          <w:lang w:eastAsia="ru-RU"/>
        </w:rPr>
        <w:t>ностного лица, органа, предоставляющего муниципальную услугу, муниц</w:t>
      </w:r>
      <w:r w:rsidRPr="00787F26">
        <w:rPr>
          <w:sz w:val="28"/>
          <w:szCs w:val="28"/>
          <w:lang w:eastAsia="ru-RU"/>
        </w:rPr>
        <w:t>и</w:t>
      </w:r>
      <w:r w:rsidRPr="00787F26">
        <w:rPr>
          <w:sz w:val="28"/>
          <w:szCs w:val="28"/>
          <w:lang w:eastAsia="ru-RU"/>
        </w:rPr>
        <w:t>пального служащего, решения, действия (бездействия) которых обжалую</w:t>
      </w:r>
      <w:r w:rsidRPr="00787F26">
        <w:rPr>
          <w:sz w:val="28"/>
          <w:szCs w:val="28"/>
          <w:lang w:eastAsia="ru-RU"/>
        </w:rPr>
        <w:t>т</w:t>
      </w:r>
      <w:r w:rsidRPr="00787F26">
        <w:rPr>
          <w:sz w:val="28"/>
          <w:szCs w:val="28"/>
          <w:lang w:eastAsia="ru-RU"/>
        </w:rPr>
        <w:t>ся________________________________________________________</w:t>
      </w:r>
      <w:proofErr w:type="gramEnd"/>
    </w:p>
    <w:p w:rsidR="00787F26" w:rsidRPr="00787F26" w:rsidRDefault="00787F26" w:rsidP="00787F26">
      <w:pPr>
        <w:suppressAutoHyphens w:val="0"/>
        <w:ind w:firstLine="851"/>
        <w:jc w:val="both"/>
        <w:rPr>
          <w:sz w:val="28"/>
          <w:szCs w:val="28"/>
          <w:lang w:eastAsia="ru-RU"/>
        </w:rPr>
      </w:pPr>
      <w:r w:rsidRPr="00787F26">
        <w:rPr>
          <w:sz w:val="28"/>
          <w:szCs w:val="28"/>
          <w:lang w:eastAsia="ru-RU"/>
        </w:rPr>
        <w:t>__________________________________________________________________________________________________________________________________________________________________________________________________</w:t>
      </w:r>
    </w:p>
    <w:p w:rsidR="00787F26" w:rsidRPr="00787F26" w:rsidRDefault="00787F26" w:rsidP="00787F26">
      <w:pPr>
        <w:suppressAutoHyphens w:val="0"/>
        <w:ind w:firstLine="708"/>
        <w:jc w:val="both"/>
        <w:rPr>
          <w:sz w:val="28"/>
          <w:szCs w:val="28"/>
          <w:lang w:eastAsia="ru-RU"/>
        </w:rPr>
      </w:pPr>
      <w:r w:rsidRPr="00787F26">
        <w:rPr>
          <w:sz w:val="28"/>
          <w:szCs w:val="28"/>
          <w:lang w:eastAsia="ru-RU"/>
        </w:rPr>
        <w:t>Сведения об обжалуемых решениях и действиях (бездействии) органа, предоставляющего муниципальную услугу, должностного лица органа, предо</w:t>
      </w:r>
      <w:r w:rsidRPr="00787F26">
        <w:rPr>
          <w:sz w:val="28"/>
          <w:szCs w:val="28"/>
          <w:lang w:eastAsia="ru-RU"/>
        </w:rPr>
        <w:t>с</w:t>
      </w:r>
      <w:r w:rsidRPr="00787F26">
        <w:rPr>
          <w:sz w:val="28"/>
          <w:szCs w:val="28"/>
          <w:lang w:eastAsia="ru-RU"/>
        </w:rPr>
        <w:t>тавляющего муниципальную услугу, либо муниципального служащ</w:t>
      </w:r>
      <w:r w:rsidRPr="00787F26">
        <w:rPr>
          <w:sz w:val="28"/>
          <w:szCs w:val="28"/>
          <w:lang w:eastAsia="ru-RU"/>
        </w:rPr>
        <w:t>е</w:t>
      </w:r>
      <w:r w:rsidRPr="00787F26">
        <w:rPr>
          <w:sz w:val="28"/>
          <w:szCs w:val="28"/>
          <w:lang w:eastAsia="ru-RU"/>
        </w:rPr>
        <w:t>го_______________________________________________________________________________________________________________________________________</w:t>
      </w:r>
      <w:r w:rsidRPr="00787F26">
        <w:rPr>
          <w:sz w:val="28"/>
          <w:szCs w:val="28"/>
          <w:lang w:eastAsia="ru-RU"/>
        </w:rPr>
        <w:lastRenderedPageBreak/>
        <w:t>______________________________________________________________________________________________________________________</w:t>
      </w:r>
    </w:p>
    <w:p w:rsidR="00787F26" w:rsidRPr="00787F26" w:rsidRDefault="00787F26" w:rsidP="00787F26">
      <w:pPr>
        <w:suppressAutoHyphens w:val="0"/>
        <w:ind w:firstLine="708"/>
        <w:jc w:val="both"/>
        <w:rPr>
          <w:sz w:val="28"/>
          <w:szCs w:val="28"/>
          <w:lang w:eastAsia="ru-RU"/>
        </w:rPr>
      </w:pPr>
      <w:r w:rsidRPr="00787F26">
        <w:rPr>
          <w:sz w:val="28"/>
          <w:szCs w:val="28"/>
          <w:lang w:eastAsia="ru-RU"/>
        </w:rPr>
        <w:t>Доводы, на основании которых заявитель не согласен с решением и де</w:t>
      </w:r>
      <w:r w:rsidRPr="00787F26">
        <w:rPr>
          <w:sz w:val="28"/>
          <w:szCs w:val="28"/>
          <w:lang w:eastAsia="ru-RU"/>
        </w:rPr>
        <w:t>й</w:t>
      </w:r>
      <w:r w:rsidRPr="00787F26">
        <w:rPr>
          <w:sz w:val="28"/>
          <w:szCs w:val="28"/>
          <w:lang w:eastAsia="ru-RU"/>
        </w:rPr>
        <w:t>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w:t>
      </w:r>
      <w:r w:rsidRPr="00787F26">
        <w:rPr>
          <w:sz w:val="28"/>
          <w:szCs w:val="28"/>
          <w:lang w:eastAsia="ru-RU"/>
        </w:rPr>
        <w:t>е</w:t>
      </w:r>
      <w:r w:rsidRPr="00787F26">
        <w:rPr>
          <w:sz w:val="28"/>
          <w:szCs w:val="28"/>
          <w:lang w:eastAsia="ru-RU"/>
        </w:rPr>
        <w:t>го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87F26" w:rsidRPr="00787F26" w:rsidRDefault="00787F26" w:rsidP="00787F26">
      <w:pPr>
        <w:suppressAutoHyphens w:val="0"/>
        <w:ind w:firstLine="708"/>
        <w:jc w:val="both"/>
        <w:rPr>
          <w:sz w:val="28"/>
          <w:szCs w:val="28"/>
          <w:lang w:eastAsia="ru-RU"/>
        </w:rPr>
      </w:pPr>
    </w:p>
    <w:p w:rsidR="00787F26" w:rsidRPr="00787F26" w:rsidRDefault="00787F26" w:rsidP="00787F26">
      <w:pPr>
        <w:suppressAutoHyphens w:val="0"/>
        <w:ind w:firstLine="708"/>
        <w:jc w:val="both"/>
        <w:rPr>
          <w:sz w:val="28"/>
          <w:szCs w:val="28"/>
          <w:lang w:eastAsia="ru-RU"/>
        </w:rPr>
      </w:pPr>
    </w:p>
    <w:p w:rsidR="00787F26" w:rsidRPr="00787F26" w:rsidRDefault="00787F26" w:rsidP="00787F26">
      <w:pPr>
        <w:suppressAutoHyphens w:val="0"/>
        <w:ind w:firstLine="708"/>
        <w:jc w:val="both"/>
        <w:rPr>
          <w:sz w:val="28"/>
          <w:szCs w:val="28"/>
          <w:lang w:eastAsia="ru-RU"/>
        </w:rPr>
      </w:pPr>
      <w:r w:rsidRPr="00787F26">
        <w:rPr>
          <w:sz w:val="28"/>
          <w:szCs w:val="28"/>
          <w:lang w:eastAsia="ru-RU"/>
        </w:rPr>
        <w:t xml:space="preserve">Приложение*: </w:t>
      </w:r>
    </w:p>
    <w:p w:rsidR="00787F26" w:rsidRPr="00787F26" w:rsidRDefault="00787F26" w:rsidP="00787F26">
      <w:pPr>
        <w:suppressAutoHyphens w:val="0"/>
        <w:ind w:firstLine="708"/>
        <w:jc w:val="both"/>
        <w:rPr>
          <w:sz w:val="28"/>
          <w:szCs w:val="28"/>
          <w:lang w:eastAsia="ru-RU"/>
        </w:rPr>
      </w:pPr>
    </w:p>
    <w:p w:rsidR="00787F26" w:rsidRPr="00787F26" w:rsidRDefault="00787F26" w:rsidP="00787F26">
      <w:pPr>
        <w:suppressAutoHyphens w:val="0"/>
        <w:ind w:firstLine="708"/>
        <w:jc w:val="both"/>
        <w:rPr>
          <w:sz w:val="28"/>
          <w:szCs w:val="28"/>
          <w:lang w:eastAsia="ru-RU"/>
        </w:rPr>
      </w:pPr>
    </w:p>
    <w:p w:rsidR="00787F26" w:rsidRPr="00787F26" w:rsidRDefault="00787F26" w:rsidP="00787F26">
      <w:pPr>
        <w:suppressAutoHyphens w:val="0"/>
        <w:autoSpaceDE w:val="0"/>
        <w:autoSpaceDN w:val="0"/>
        <w:adjustRightInd w:val="0"/>
        <w:jc w:val="both"/>
        <w:rPr>
          <w:color w:val="000000"/>
          <w:sz w:val="28"/>
          <w:szCs w:val="28"/>
          <w:lang w:eastAsia="ru-RU"/>
        </w:rPr>
      </w:pPr>
      <w:r w:rsidRPr="00787F26">
        <w:rPr>
          <w:color w:val="000000"/>
          <w:sz w:val="28"/>
          <w:szCs w:val="28"/>
          <w:lang w:eastAsia="ru-RU"/>
        </w:rPr>
        <w:t>__________</w:t>
      </w:r>
      <w:r w:rsidRPr="00787F26">
        <w:rPr>
          <w:color w:val="000000"/>
          <w:sz w:val="28"/>
          <w:szCs w:val="28"/>
          <w:lang w:eastAsia="ru-RU"/>
        </w:rPr>
        <w:tab/>
      </w:r>
      <w:r w:rsidRPr="00787F26">
        <w:rPr>
          <w:color w:val="000000"/>
          <w:sz w:val="28"/>
          <w:szCs w:val="28"/>
          <w:lang w:eastAsia="ru-RU"/>
        </w:rPr>
        <w:tab/>
      </w:r>
      <w:r w:rsidRPr="00787F26">
        <w:rPr>
          <w:color w:val="000000"/>
          <w:sz w:val="28"/>
          <w:szCs w:val="28"/>
          <w:lang w:eastAsia="ru-RU"/>
        </w:rPr>
        <w:tab/>
        <w:t>___________________</w:t>
      </w:r>
      <w:r w:rsidRPr="00787F26">
        <w:rPr>
          <w:color w:val="000000"/>
          <w:sz w:val="28"/>
          <w:szCs w:val="28"/>
          <w:lang w:eastAsia="ru-RU"/>
        </w:rPr>
        <w:tab/>
      </w:r>
      <w:r w:rsidRPr="00787F26">
        <w:rPr>
          <w:color w:val="000000"/>
          <w:sz w:val="28"/>
          <w:szCs w:val="28"/>
          <w:lang w:eastAsia="ru-RU"/>
        </w:rPr>
        <w:tab/>
      </w:r>
      <w:r w:rsidRPr="00787F26">
        <w:rPr>
          <w:color w:val="000000"/>
          <w:sz w:val="28"/>
          <w:szCs w:val="28"/>
          <w:lang w:eastAsia="ru-RU"/>
        </w:rPr>
        <w:tab/>
        <w:t>_______________</w:t>
      </w:r>
    </w:p>
    <w:p w:rsidR="00787F26" w:rsidRPr="00787F26" w:rsidRDefault="00787F26" w:rsidP="00787F26">
      <w:pPr>
        <w:suppressAutoHyphens w:val="0"/>
        <w:autoSpaceDE w:val="0"/>
        <w:autoSpaceDN w:val="0"/>
        <w:adjustRightInd w:val="0"/>
        <w:jc w:val="center"/>
        <w:rPr>
          <w:color w:val="000000"/>
          <w:lang w:eastAsia="ru-RU"/>
        </w:rPr>
      </w:pPr>
      <w:r w:rsidRPr="00787F26">
        <w:rPr>
          <w:color w:val="000000"/>
          <w:lang w:eastAsia="ru-RU"/>
        </w:rPr>
        <w:t>(дата)</w:t>
      </w:r>
      <w:r w:rsidRPr="00787F26">
        <w:rPr>
          <w:color w:val="000000"/>
          <w:lang w:eastAsia="ru-RU"/>
        </w:rPr>
        <w:tab/>
      </w:r>
      <w:r w:rsidRPr="00787F26">
        <w:rPr>
          <w:color w:val="000000"/>
          <w:lang w:eastAsia="ru-RU"/>
        </w:rPr>
        <w:tab/>
      </w:r>
      <w:r w:rsidRPr="00787F26">
        <w:rPr>
          <w:color w:val="000000"/>
          <w:lang w:eastAsia="ru-RU"/>
        </w:rPr>
        <w:tab/>
      </w:r>
      <w:r w:rsidRPr="00787F26">
        <w:rPr>
          <w:color w:val="000000"/>
          <w:lang w:eastAsia="ru-RU"/>
        </w:rPr>
        <w:tab/>
        <w:t xml:space="preserve">      (подпись)</w:t>
      </w:r>
      <w:r w:rsidRPr="00787F26">
        <w:rPr>
          <w:color w:val="000000"/>
          <w:lang w:eastAsia="ru-RU"/>
        </w:rPr>
        <w:tab/>
      </w:r>
      <w:r w:rsidRPr="00787F26">
        <w:rPr>
          <w:color w:val="000000"/>
          <w:lang w:eastAsia="ru-RU"/>
        </w:rPr>
        <w:tab/>
      </w:r>
      <w:r w:rsidRPr="00787F26">
        <w:rPr>
          <w:color w:val="000000"/>
          <w:lang w:eastAsia="ru-RU"/>
        </w:rPr>
        <w:tab/>
      </w:r>
      <w:r w:rsidRPr="00787F26">
        <w:rPr>
          <w:color w:val="000000"/>
          <w:lang w:eastAsia="ru-RU"/>
        </w:rPr>
        <w:tab/>
        <w:t xml:space="preserve">            (расшифровка)</w:t>
      </w:r>
    </w:p>
    <w:p w:rsidR="00787F26" w:rsidRPr="00787F26" w:rsidRDefault="00787F26" w:rsidP="00787F26">
      <w:pPr>
        <w:suppressAutoHyphens w:val="0"/>
        <w:autoSpaceDE w:val="0"/>
        <w:autoSpaceDN w:val="0"/>
        <w:adjustRightInd w:val="0"/>
        <w:jc w:val="center"/>
        <w:rPr>
          <w:color w:val="000000"/>
          <w:lang w:eastAsia="ru-RU"/>
        </w:rPr>
      </w:pPr>
    </w:p>
    <w:p w:rsidR="00787F26" w:rsidRPr="00787F26" w:rsidRDefault="00787F26" w:rsidP="00787F26">
      <w:pPr>
        <w:suppressAutoHyphens w:val="0"/>
        <w:autoSpaceDE w:val="0"/>
        <w:autoSpaceDN w:val="0"/>
        <w:adjustRightInd w:val="0"/>
        <w:jc w:val="both"/>
        <w:rPr>
          <w:color w:val="000000"/>
          <w:sz w:val="28"/>
          <w:szCs w:val="28"/>
          <w:lang w:eastAsia="ru-RU"/>
        </w:rPr>
      </w:pPr>
      <w:r w:rsidRPr="00787F26">
        <w:rPr>
          <w:color w:val="000000"/>
          <w:sz w:val="28"/>
          <w:szCs w:val="28"/>
          <w:lang w:eastAsia="ru-RU"/>
        </w:rPr>
        <w:t>__________________________________________________________________</w:t>
      </w:r>
    </w:p>
    <w:p w:rsidR="00787F26" w:rsidRPr="00787F26" w:rsidRDefault="00787F26" w:rsidP="00787F26">
      <w:pPr>
        <w:suppressAutoHyphens w:val="0"/>
        <w:autoSpaceDE w:val="0"/>
        <w:autoSpaceDN w:val="0"/>
        <w:adjustRightInd w:val="0"/>
        <w:jc w:val="both"/>
        <w:rPr>
          <w:color w:val="000000"/>
          <w:sz w:val="28"/>
          <w:szCs w:val="28"/>
          <w:lang w:eastAsia="ru-RU"/>
        </w:rPr>
      </w:pPr>
    </w:p>
    <w:p w:rsidR="00787F26" w:rsidRPr="00787F26" w:rsidRDefault="00787F26" w:rsidP="00787F26">
      <w:pPr>
        <w:suppressAutoHyphens w:val="0"/>
        <w:autoSpaceDE w:val="0"/>
        <w:autoSpaceDN w:val="0"/>
        <w:adjustRightInd w:val="0"/>
        <w:rPr>
          <w:color w:val="000000"/>
          <w:lang w:eastAsia="ru-RU"/>
        </w:rPr>
      </w:pPr>
      <w:r w:rsidRPr="00787F26">
        <w:rPr>
          <w:color w:val="000000"/>
          <w:sz w:val="28"/>
          <w:szCs w:val="28"/>
          <w:lang w:eastAsia="ru-RU"/>
        </w:rPr>
        <w:t>Получено: ___________</w:t>
      </w:r>
      <w:r w:rsidRPr="00787F26">
        <w:rPr>
          <w:color w:val="000000"/>
          <w:sz w:val="28"/>
          <w:szCs w:val="28"/>
          <w:lang w:eastAsia="ru-RU"/>
        </w:rPr>
        <w:tab/>
      </w:r>
      <w:r w:rsidRPr="00787F26">
        <w:rPr>
          <w:color w:val="000000"/>
          <w:sz w:val="28"/>
          <w:szCs w:val="28"/>
          <w:lang w:eastAsia="ru-RU"/>
        </w:rPr>
        <w:tab/>
        <w:t xml:space="preserve">___________ </w:t>
      </w:r>
      <w:r w:rsidRPr="00787F26">
        <w:rPr>
          <w:color w:val="000000"/>
          <w:sz w:val="28"/>
          <w:szCs w:val="28"/>
          <w:lang w:eastAsia="ru-RU"/>
        </w:rPr>
        <w:tab/>
        <w:t xml:space="preserve">              ______________</w:t>
      </w:r>
      <w:r w:rsidRPr="00787F26">
        <w:rPr>
          <w:color w:val="000000"/>
          <w:lang w:eastAsia="ru-RU"/>
        </w:rPr>
        <w:tab/>
      </w:r>
      <w:r w:rsidRPr="00787F26">
        <w:rPr>
          <w:color w:val="000000"/>
          <w:lang w:eastAsia="ru-RU"/>
        </w:rPr>
        <w:tab/>
        <w:t xml:space="preserve">        (дата)</w:t>
      </w:r>
      <w:r w:rsidRPr="00787F26">
        <w:rPr>
          <w:color w:val="000000"/>
          <w:lang w:eastAsia="ru-RU"/>
        </w:rPr>
        <w:tab/>
      </w:r>
      <w:r w:rsidRPr="00787F26">
        <w:rPr>
          <w:color w:val="000000"/>
          <w:lang w:eastAsia="ru-RU"/>
        </w:rPr>
        <w:tab/>
        <w:t xml:space="preserve">                (подпись)</w:t>
      </w:r>
      <w:r w:rsidRPr="00787F26">
        <w:rPr>
          <w:color w:val="000000"/>
          <w:lang w:eastAsia="ru-RU"/>
        </w:rPr>
        <w:tab/>
      </w:r>
      <w:r w:rsidRPr="00787F26">
        <w:rPr>
          <w:color w:val="000000"/>
          <w:lang w:eastAsia="ru-RU"/>
        </w:rPr>
        <w:tab/>
        <w:t xml:space="preserve">                     (расшифровка)</w:t>
      </w:r>
    </w:p>
    <w:p w:rsidR="00787F26" w:rsidRPr="00787F26" w:rsidRDefault="00787F26" w:rsidP="00787F26">
      <w:pPr>
        <w:suppressAutoHyphens w:val="0"/>
        <w:autoSpaceDE w:val="0"/>
        <w:autoSpaceDN w:val="0"/>
        <w:adjustRightInd w:val="0"/>
        <w:rPr>
          <w:color w:val="000000"/>
          <w:lang w:eastAsia="ru-RU"/>
        </w:rPr>
      </w:pPr>
    </w:p>
    <w:p w:rsidR="00787F26" w:rsidRPr="00787F26" w:rsidRDefault="00787F26" w:rsidP="00787F26">
      <w:pPr>
        <w:suppressAutoHyphens w:val="0"/>
        <w:autoSpaceDE w:val="0"/>
        <w:autoSpaceDN w:val="0"/>
        <w:adjustRightInd w:val="0"/>
        <w:rPr>
          <w:color w:val="000000"/>
          <w:lang w:eastAsia="ru-RU"/>
        </w:rPr>
      </w:pPr>
    </w:p>
    <w:p w:rsidR="00787F26" w:rsidRPr="00787F26" w:rsidRDefault="00787F26" w:rsidP="00787F26">
      <w:pPr>
        <w:suppressAutoHyphens w:val="0"/>
        <w:autoSpaceDE w:val="0"/>
        <w:autoSpaceDN w:val="0"/>
        <w:adjustRightInd w:val="0"/>
        <w:rPr>
          <w:color w:val="000000"/>
          <w:lang w:eastAsia="ru-RU"/>
        </w:rPr>
      </w:pPr>
    </w:p>
    <w:p w:rsidR="00787F26" w:rsidRPr="00787F26" w:rsidRDefault="00787F26" w:rsidP="00787F26">
      <w:pPr>
        <w:suppressAutoHyphens w:val="0"/>
        <w:autoSpaceDE w:val="0"/>
        <w:autoSpaceDN w:val="0"/>
        <w:adjustRightInd w:val="0"/>
        <w:rPr>
          <w:color w:val="000000"/>
          <w:lang w:eastAsia="ru-RU"/>
        </w:rPr>
      </w:pPr>
    </w:p>
    <w:p w:rsidR="00787F26" w:rsidRPr="00787F26" w:rsidRDefault="00787F26" w:rsidP="00787F26">
      <w:pPr>
        <w:suppressAutoHyphens w:val="0"/>
        <w:autoSpaceDE w:val="0"/>
        <w:autoSpaceDN w:val="0"/>
        <w:adjustRightInd w:val="0"/>
        <w:rPr>
          <w:sz w:val="28"/>
          <w:szCs w:val="28"/>
          <w:lang w:eastAsia="ru-RU"/>
        </w:rPr>
      </w:pPr>
      <w:r w:rsidRPr="00787F26">
        <w:rPr>
          <w:color w:val="000000"/>
          <w:lang w:eastAsia="ru-RU"/>
        </w:rPr>
        <w:t xml:space="preserve">* </w:t>
      </w:r>
      <w:r w:rsidRPr="00787F26">
        <w:rPr>
          <w:sz w:val="28"/>
          <w:szCs w:val="28"/>
          <w:lang w:eastAsia="ru-RU"/>
        </w:rPr>
        <w:t>Заявителем могут быть представлены документы (при наличии), подтве</w:t>
      </w:r>
      <w:r w:rsidRPr="00787F26">
        <w:rPr>
          <w:sz w:val="28"/>
          <w:szCs w:val="28"/>
          <w:lang w:eastAsia="ru-RU"/>
        </w:rPr>
        <w:t>р</w:t>
      </w:r>
      <w:r w:rsidRPr="00787F26">
        <w:rPr>
          <w:sz w:val="28"/>
          <w:szCs w:val="28"/>
          <w:lang w:eastAsia="ru-RU"/>
        </w:rPr>
        <w:t>ждающие доводы заявителя, либо их копии</w:t>
      </w:r>
    </w:p>
    <w:p w:rsidR="00787F26" w:rsidRPr="00787F26" w:rsidRDefault="00787F26" w:rsidP="00787F26">
      <w:pPr>
        <w:suppressAutoHyphens w:val="0"/>
        <w:autoSpaceDE w:val="0"/>
        <w:autoSpaceDN w:val="0"/>
        <w:adjustRightInd w:val="0"/>
        <w:rPr>
          <w:sz w:val="28"/>
          <w:szCs w:val="28"/>
          <w:lang w:eastAsia="ru-RU"/>
        </w:rPr>
      </w:pPr>
    </w:p>
    <w:p w:rsidR="00787F26" w:rsidRPr="00787F26" w:rsidRDefault="00787F26" w:rsidP="00787F26">
      <w:pPr>
        <w:suppressAutoHyphens w:val="0"/>
        <w:autoSpaceDE w:val="0"/>
        <w:autoSpaceDN w:val="0"/>
        <w:adjustRightInd w:val="0"/>
        <w:rPr>
          <w:sz w:val="28"/>
          <w:szCs w:val="28"/>
          <w:lang w:eastAsia="ru-RU"/>
        </w:rPr>
      </w:pPr>
    </w:p>
    <w:p w:rsidR="00787F26" w:rsidRPr="00787F26" w:rsidRDefault="00787F26" w:rsidP="00787F26">
      <w:pPr>
        <w:suppressAutoHyphens w:val="0"/>
        <w:autoSpaceDE w:val="0"/>
        <w:autoSpaceDN w:val="0"/>
        <w:adjustRightInd w:val="0"/>
        <w:rPr>
          <w:sz w:val="28"/>
          <w:szCs w:val="28"/>
          <w:lang w:eastAsia="ru-RU"/>
        </w:rPr>
      </w:pPr>
    </w:p>
    <w:p w:rsidR="00787F26" w:rsidRPr="00787F26" w:rsidRDefault="00787F26" w:rsidP="00787F26">
      <w:pPr>
        <w:widowControl w:val="0"/>
        <w:shd w:val="clear" w:color="auto" w:fill="FFFFFF"/>
        <w:suppressAutoHyphens w:val="0"/>
        <w:autoSpaceDE w:val="0"/>
        <w:autoSpaceDN w:val="0"/>
        <w:adjustRightInd w:val="0"/>
        <w:jc w:val="both"/>
        <w:rPr>
          <w:sz w:val="28"/>
          <w:szCs w:val="28"/>
          <w:lang w:eastAsia="ru-RU"/>
        </w:rPr>
      </w:pPr>
      <w:proofErr w:type="gramStart"/>
      <w:r>
        <w:rPr>
          <w:sz w:val="28"/>
          <w:szCs w:val="28"/>
          <w:lang w:eastAsia="ru-RU"/>
        </w:rPr>
        <w:t>Исполняющий</w:t>
      </w:r>
      <w:proofErr w:type="gramEnd"/>
      <w:r>
        <w:rPr>
          <w:sz w:val="28"/>
          <w:szCs w:val="28"/>
          <w:lang w:eastAsia="ru-RU"/>
        </w:rPr>
        <w:t xml:space="preserve"> обязанности главы</w:t>
      </w:r>
    </w:p>
    <w:p w:rsidR="00787F26" w:rsidRPr="00787F26" w:rsidRDefault="00787F26" w:rsidP="00787F26">
      <w:pPr>
        <w:widowControl w:val="0"/>
        <w:shd w:val="clear" w:color="auto" w:fill="FFFFFF"/>
        <w:suppressAutoHyphens w:val="0"/>
        <w:autoSpaceDE w:val="0"/>
        <w:autoSpaceDN w:val="0"/>
        <w:adjustRightInd w:val="0"/>
        <w:jc w:val="both"/>
        <w:rPr>
          <w:sz w:val="28"/>
          <w:szCs w:val="28"/>
          <w:lang w:eastAsia="ru-RU"/>
        </w:rPr>
      </w:pPr>
      <w:r w:rsidRPr="00787F26">
        <w:rPr>
          <w:sz w:val="28"/>
          <w:szCs w:val="28"/>
          <w:lang w:eastAsia="ru-RU"/>
        </w:rPr>
        <w:t xml:space="preserve">Полтавского сельского поселения </w:t>
      </w:r>
    </w:p>
    <w:p w:rsidR="00787F26" w:rsidRPr="00787F26" w:rsidRDefault="00787F26" w:rsidP="00787F26">
      <w:pPr>
        <w:widowControl w:val="0"/>
        <w:shd w:val="clear" w:color="auto" w:fill="FFFFFF"/>
        <w:suppressAutoHyphens w:val="0"/>
        <w:autoSpaceDE w:val="0"/>
        <w:autoSpaceDN w:val="0"/>
        <w:adjustRightInd w:val="0"/>
        <w:jc w:val="both"/>
        <w:rPr>
          <w:sz w:val="28"/>
          <w:szCs w:val="28"/>
          <w:lang w:eastAsia="ru-RU"/>
        </w:rPr>
      </w:pPr>
      <w:r w:rsidRPr="00787F26">
        <w:rPr>
          <w:sz w:val="28"/>
          <w:szCs w:val="28"/>
          <w:lang w:eastAsia="ru-RU"/>
        </w:rPr>
        <w:t xml:space="preserve">Красноармейского района                                                            </w:t>
      </w:r>
      <w:r>
        <w:rPr>
          <w:sz w:val="28"/>
          <w:szCs w:val="28"/>
          <w:lang w:eastAsia="ru-RU"/>
        </w:rPr>
        <w:t>Л.М.Кузнецова</w:t>
      </w:r>
    </w:p>
    <w:p w:rsidR="00787F26" w:rsidRPr="00787F26" w:rsidRDefault="00787F26" w:rsidP="00787F26">
      <w:pPr>
        <w:suppressAutoHyphens w:val="0"/>
        <w:autoSpaceDE w:val="0"/>
        <w:autoSpaceDN w:val="0"/>
        <w:adjustRightInd w:val="0"/>
        <w:rPr>
          <w:rFonts w:ascii="Arial" w:hAnsi="Arial" w:cs="Arial"/>
          <w:lang w:eastAsia="ru-RU"/>
        </w:rPr>
      </w:pPr>
    </w:p>
    <w:p w:rsidR="00787F26" w:rsidRDefault="00787F26" w:rsidP="00AE5207">
      <w:pPr>
        <w:jc w:val="center"/>
      </w:pPr>
    </w:p>
    <w:p w:rsidR="00787F26" w:rsidRDefault="00787F26" w:rsidP="00AE5207">
      <w:pPr>
        <w:jc w:val="center"/>
      </w:pPr>
    </w:p>
    <w:p w:rsidR="00787F26" w:rsidRDefault="00787F26" w:rsidP="00AE5207">
      <w:pPr>
        <w:jc w:val="center"/>
      </w:pPr>
    </w:p>
    <w:p w:rsidR="00787F26" w:rsidRDefault="00787F26" w:rsidP="00AE5207">
      <w:pPr>
        <w:jc w:val="center"/>
      </w:pPr>
    </w:p>
    <w:p w:rsidR="00787F26" w:rsidRDefault="00787F26" w:rsidP="00AE5207">
      <w:pPr>
        <w:jc w:val="center"/>
      </w:pPr>
    </w:p>
    <w:p w:rsidR="00787F26" w:rsidRDefault="00787F26" w:rsidP="00AE5207">
      <w:pPr>
        <w:jc w:val="center"/>
      </w:pPr>
    </w:p>
    <w:p w:rsidR="00787F26" w:rsidRDefault="00787F26" w:rsidP="00AE5207">
      <w:pPr>
        <w:jc w:val="center"/>
      </w:pPr>
    </w:p>
    <w:sectPr w:rsidR="00787F26" w:rsidSect="00BC381E">
      <w:headerReference w:type="even" r:id="rId16"/>
      <w:headerReference w:type="default" r:id="rId17"/>
      <w:footnotePr>
        <w:pos w:val="beneathText"/>
      </w:footnotePr>
      <w:pgSz w:w="11905" w:h="16837"/>
      <w:pgMar w:top="1134" w:right="567" w:bottom="851"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794A" w:rsidRDefault="0056794A">
      <w:r>
        <w:separator/>
      </w:r>
    </w:p>
  </w:endnote>
  <w:endnote w:type="continuationSeparator" w:id="1">
    <w:p w:rsidR="0056794A" w:rsidRDefault="0056794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CYR">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794A" w:rsidRDefault="0056794A">
      <w:r>
        <w:separator/>
      </w:r>
    </w:p>
  </w:footnote>
  <w:footnote w:type="continuationSeparator" w:id="1">
    <w:p w:rsidR="0056794A" w:rsidRDefault="005679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794A" w:rsidRDefault="00045B50" w:rsidP="00BC381E">
    <w:pPr>
      <w:pStyle w:val="ac"/>
      <w:framePr w:wrap="around" w:vAnchor="text" w:hAnchor="margin" w:xAlign="center" w:y="1"/>
      <w:rPr>
        <w:rStyle w:val="a5"/>
      </w:rPr>
    </w:pPr>
    <w:r>
      <w:rPr>
        <w:rStyle w:val="a5"/>
      </w:rPr>
      <w:fldChar w:fldCharType="begin"/>
    </w:r>
    <w:r w:rsidR="0056794A">
      <w:rPr>
        <w:rStyle w:val="a5"/>
      </w:rPr>
      <w:instrText xml:space="preserve">PAGE  </w:instrText>
    </w:r>
    <w:r>
      <w:rPr>
        <w:rStyle w:val="a5"/>
      </w:rPr>
      <w:fldChar w:fldCharType="end"/>
    </w:r>
  </w:p>
  <w:p w:rsidR="0056794A" w:rsidRDefault="0056794A">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794A" w:rsidRDefault="00045B50" w:rsidP="00BC381E">
    <w:pPr>
      <w:pStyle w:val="ac"/>
      <w:framePr w:wrap="around" w:vAnchor="text" w:hAnchor="margin" w:xAlign="center" w:y="1"/>
      <w:rPr>
        <w:rStyle w:val="a5"/>
      </w:rPr>
    </w:pPr>
    <w:r>
      <w:rPr>
        <w:rStyle w:val="a5"/>
      </w:rPr>
      <w:fldChar w:fldCharType="begin"/>
    </w:r>
    <w:r w:rsidR="0056794A">
      <w:rPr>
        <w:rStyle w:val="a5"/>
      </w:rPr>
      <w:instrText xml:space="preserve">PAGE  </w:instrText>
    </w:r>
    <w:r>
      <w:rPr>
        <w:rStyle w:val="a5"/>
      </w:rPr>
      <w:fldChar w:fldCharType="separate"/>
    </w:r>
    <w:r w:rsidR="00A26998">
      <w:rPr>
        <w:rStyle w:val="a5"/>
        <w:noProof/>
      </w:rPr>
      <w:t>2</w:t>
    </w:r>
    <w:r>
      <w:rPr>
        <w:rStyle w:val="a5"/>
      </w:rPr>
      <w:fldChar w:fldCharType="end"/>
    </w:r>
  </w:p>
  <w:p w:rsidR="0056794A" w:rsidRDefault="00045B50">
    <w:pPr>
      <w:pStyle w:val="ac"/>
    </w:pPr>
    <w:r>
      <w:pict>
        <v:shapetype id="_x0000_t202" coordsize="21600,21600" o:spt="202" path="m,l,21600r21600,l21600,xe">
          <v:stroke joinstyle="miter"/>
          <v:path gradientshapeok="t" o:connecttype="rect"/>
        </v:shapetype>
        <v:shape id="_x0000_s1025" type="#_x0000_t202" style="position:absolute;margin-left:0;margin-top:.05pt;width:83.05pt;height:13.7pt;z-index:251657728;mso-wrap-distance-left:0;mso-wrap-distance-right:0;mso-position-horizontal:center;mso-position-horizontal-relative:margin" stroked="f">
          <v:fill opacity="0" color2="black"/>
          <v:textbox style="mso-next-textbox:#_x0000_s1025" inset="0,0,0,0">
            <w:txbxContent>
              <w:p w:rsidR="0056794A" w:rsidRPr="00291356" w:rsidRDefault="0056794A" w:rsidP="00BC381E"/>
            </w:txbxContent>
          </v:textbox>
          <w10:wrap type="square" side="largest" anchorx="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multilevel"/>
    <w:tmpl w:val="00000004"/>
    <w:lvl w:ilvl="0">
      <w:start w:val="1"/>
      <w:numFmt w:val="bullet"/>
      <w:lvlText w:val=""/>
      <w:lvlJc w:val="left"/>
      <w:pPr>
        <w:tabs>
          <w:tab w:val="num" w:pos="720"/>
        </w:tabs>
        <w:ind w:left="720" w:hanging="360"/>
      </w:pPr>
      <w:rPr>
        <w:rFonts w:ascii="Symbol" w:hAnsi="Symbol" w:cs="Arial CYR"/>
      </w:rPr>
    </w:lvl>
    <w:lvl w:ilvl="1">
      <w:start w:val="1"/>
      <w:numFmt w:val="bullet"/>
      <w:lvlText w:val=""/>
      <w:lvlJc w:val="left"/>
      <w:pPr>
        <w:tabs>
          <w:tab w:val="num" w:pos="1080"/>
        </w:tabs>
        <w:ind w:left="1080" w:hanging="360"/>
      </w:pPr>
      <w:rPr>
        <w:rFonts w:ascii="Symbol" w:hAnsi="Symbol" w:cs="Arial CYR"/>
      </w:rPr>
    </w:lvl>
    <w:lvl w:ilvl="2">
      <w:start w:val="1"/>
      <w:numFmt w:val="bullet"/>
      <w:lvlText w:val=""/>
      <w:lvlJc w:val="left"/>
      <w:pPr>
        <w:tabs>
          <w:tab w:val="num" w:pos="1440"/>
        </w:tabs>
        <w:ind w:left="1440" w:hanging="360"/>
      </w:pPr>
      <w:rPr>
        <w:rFonts w:ascii="Symbol" w:hAnsi="Symbol" w:cs="Arial CYR"/>
      </w:rPr>
    </w:lvl>
    <w:lvl w:ilvl="3">
      <w:start w:val="1"/>
      <w:numFmt w:val="bullet"/>
      <w:lvlText w:val=""/>
      <w:lvlJc w:val="left"/>
      <w:pPr>
        <w:tabs>
          <w:tab w:val="num" w:pos="1800"/>
        </w:tabs>
        <w:ind w:left="1800" w:hanging="360"/>
      </w:pPr>
      <w:rPr>
        <w:rFonts w:ascii="Symbol" w:hAnsi="Symbol" w:cs="Arial CYR"/>
      </w:rPr>
    </w:lvl>
    <w:lvl w:ilvl="4">
      <w:start w:val="1"/>
      <w:numFmt w:val="bullet"/>
      <w:lvlText w:val=""/>
      <w:lvlJc w:val="left"/>
      <w:pPr>
        <w:tabs>
          <w:tab w:val="num" w:pos="2160"/>
        </w:tabs>
        <w:ind w:left="2160" w:hanging="360"/>
      </w:pPr>
      <w:rPr>
        <w:rFonts w:ascii="Symbol" w:hAnsi="Symbol" w:cs="Arial CYR"/>
      </w:rPr>
    </w:lvl>
    <w:lvl w:ilvl="5">
      <w:start w:val="1"/>
      <w:numFmt w:val="bullet"/>
      <w:lvlText w:val=""/>
      <w:lvlJc w:val="left"/>
      <w:pPr>
        <w:tabs>
          <w:tab w:val="num" w:pos="2520"/>
        </w:tabs>
        <w:ind w:left="2520" w:hanging="360"/>
      </w:pPr>
      <w:rPr>
        <w:rFonts w:ascii="Symbol" w:hAnsi="Symbol" w:cs="Arial CYR"/>
      </w:rPr>
    </w:lvl>
    <w:lvl w:ilvl="6">
      <w:start w:val="1"/>
      <w:numFmt w:val="bullet"/>
      <w:lvlText w:val=""/>
      <w:lvlJc w:val="left"/>
      <w:pPr>
        <w:tabs>
          <w:tab w:val="num" w:pos="2880"/>
        </w:tabs>
        <w:ind w:left="2880" w:hanging="360"/>
      </w:pPr>
      <w:rPr>
        <w:rFonts w:ascii="Symbol" w:hAnsi="Symbol" w:cs="Arial CYR"/>
      </w:rPr>
    </w:lvl>
    <w:lvl w:ilvl="7">
      <w:start w:val="1"/>
      <w:numFmt w:val="bullet"/>
      <w:lvlText w:val=""/>
      <w:lvlJc w:val="left"/>
      <w:pPr>
        <w:tabs>
          <w:tab w:val="num" w:pos="3240"/>
        </w:tabs>
        <w:ind w:left="3240" w:hanging="360"/>
      </w:pPr>
      <w:rPr>
        <w:rFonts w:ascii="Symbol" w:hAnsi="Symbol" w:cs="Arial CYR"/>
      </w:rPr>
    </w:lvl>
    <w:lvl w:ilvl="8">
      <w:start w:val="1"/>
      <w:numFmt w:val="bullet"/>
      <w:lvlText w:val=""/>
      <w:lvlJc w:val="left"/>
      <w:pPr>
        <w:tabs>
          <w:tab w:val="num" w:pos="3600"/>
        </w:tabs>
        <w:ind w:left="3600" w:hanging="360"/>
      </w:pPr>
      <w:rPr>
        <w:rFonts w:ascii="Symbol" w:hAnsi="Symbol" w:cs="Arial CYR"/>
      </w:rPr>
    </w:lvl>
  </w:abstractNum>
  <w:abstractNum w:abstractNumId="4">
    <w:nsid w:val="00000005"/>
    <w:multiLevelType w:val="multilevel"/>
    <w:tmpl w:val="00000005"/>
    <w:lvl w:ilvl="0">
      <w:start w:val="1"/>
      <w:numFmt w:val="bullet"/>
      <w:lvlText w:val=""/>
      <w:lvlJc w:val="left"/>
      <w:pPr>
        <w:tabs>
          <w:tab w:val="num" w:pos="720"/>
        </w:tabs>
        <w:ind w:left="720" w:hanging="360"/>
      </w:pPr>
      <w:rPr>
        <w:rFonts w:ascii="Symbol" w:hAnsi="Symbol" w:cs="Arial CYR"/>
      </w:rPr>
    </w:lvl>
    <w:lvl w:ilvl="1">
      <w:start w:val="1"/>
      <w:numFmt w:val="bullet"/>
      <w:lvlText w:val=""/>
      <w:lvlJc w:val="left"/>
      <w:pPr>
        <w:tabs>
          <w:tab w:val="num" w:pos="1080"/>
        </w:tabs>
        <w:ind w:left="1080" w:hanging="360"/>
      </w:pPr>
      <w:rPr>
        <w:rFonts w:ascii="Symbol" w:hAnsi="Symbol" w:cs="Arial CYR"/>
      </w:rPr>
    </w:lvl>
    <w:lvl w:ilvl="2">
      <w:start w:val="1"/>
      <w:numFmt w:val="bullet"/>
      <w:lvlText w:val=""/>
      <w:lvlJc w:val="left"/>
      <w:pPr>
        <w:tabs>
          <w:tab w:val="num" w:pos="1440"/>
        </w:tabs>
        <w:ind w:left="1440" w:hanging="360"/>
      </w:pPr>
      <w:rPr>
        <w:rFonts w:ascii="Symbol" w:hAnsi="Symbol" w:cs="Arial CYR"/>
      </w:rPr>
    </w:lvl>
    <w:lvl w:ilvl="3">
      <w:start w:val="1"/>
      <w:numFmt w:val="bullet"/>
      <w:lvlText w:val=""/>
      <w:lvlJc w:val="left"/>
      <w:pPr>
        <w:tabs>
          <w:tab w:val="num" w:pos="1800"/>
        </w:tabs>
        <w:ind w:left="1800" w:hanging="360"/>
      </w:pPr>
      <w:rPr>
        <w:rFonts w:ascii="Symbol" w:hAnsi="Symbol" w:cs="Arial CYR"/>
      </w:rPr>
    </w:lvl>
    <w:lvl w:ilvl="4">
      <w:start w:val="1"/>
      <w:numFmt w:val="bullet"/>
      <w:lvlText w:val=""/>
      <w:lvlJc w:val="left"/>
      <w:pPr>
        <w:tabs>
          <w:tab w:val="num" w:pos="2160"/>
        </w:tabs>
        <w:ind w:left="2160" w:hanging="360"/>
      </w:pPr>
      <w:rPr>
        <w:rFonts w:ascii="Symbol" w:hAnsi="Symbol" w:cs="Arial CYR"/>
      </w:rPr>
    </w:lvl>
    <w:lvl w:ilvl="5">
      <w:start w:val="1"/>
      <w:numFmt w:val="bullet"/>
      <w:lvlText w:val=""/>
      <w:lvlJc w:val="left"/>
      <w:pPr>
        <w:tabs>
          <w:tab w:val="num" w:pos="2520"/>
        </w:tabs>
        <w:ind w:left="2520" w:hanging="360"/>
      </w:pPr>
      <w:rPr>
        <w:rFonts w:ascii="Symbol" w:hAnsi="Symbol" w:cs="Arial CYR"/>
      </w:rPr>
    </w:lvl>
    <w:lvl w:ilvl="6">
      <w:start w:val="1"/>
      <w:numFmt w:val="bullet"/>
      <w:lvlText w:val=""/>
      <w:lvlJc w:val="left"/>
      <w:pPr>
        <w:tabs>
          <w:tab w:val="num" w:pos="2880"/>
        </w:tabs>
        <w:ind w:left="2880" w:hanging="360"/>
      </w:pPr>
      <w:rPr>
        <w:rFonts w:ascii="Symbol" w:hAnsi="Symbol" w:cs="Arial CYR"/>
      </w:rPr>
    </w:lvl>
    <w:lvl w:ilvl="7">
      <w:start w:val="1"/>
      <w:numFmt w:val="bullet"/>
      <w:lvlText w:val=""/>
      <w:lvlJc w:val="left"/>
      <w:pPr>
        <w:tabs>
          <w:tab w:val="num" w:pos="3240"/>
        </w:tabs>
        <w:ind w:left="3240" w:hanging="360"/>
      </w:pPr>
      <w:rPr>
        <w:rFonts w:ascii="Symbol" w:hAnsi="Symbol" w:cs="Arial CYR"/>
      </w:rPr>
    </w:lvl>
    <w:lvl w:ilvl="8">
      <w:start w:val="1"/>
      <w:numFmt w:val="bullet"/>
      <w:lvlText w:val=""/>
      <w:lvlJc w:val="left"/>
      <w:pPr>
        <w:tabs>
          <w:tab w:val="num" w:pos="3600"/>
        </w:tabs>
        <w:ind w:left="3600" w:hanging="360"/>
      </w:pPr>
      <w:rPr>
        <w:rFonts w:ascii="Symbol" w:hAnsi="Symbol" w:cs="Arial CYR"/>
      </w:rPr>
    </w:lvl>
  </w:abstractNum>
  <w:abstractNum w:abstractNumId="5">
    <w:nsid w:val="00000006"/>
    <w:multiLevelType w:val="multilevel"/>
    <w:tmpl w:val="00000006"/>
    <w:lvl w:ilvl="0">
      <w:start w:val="1"/>
      <w:numFmt w:val="bullet"/>
      <w:lvlText w:val=""/>
      <w:lvlJc w:val="left"/>
      <w:pPr>
        <w:tabs>
          <w:tab w:val="num" w:pos="720"/>
        </w:tabs>
        <w:ind w:left="720" w:hanging="360"/>
      </w:pPr>
      <w:rPr>
        <w:rFonts w:ascii="Symbol" w:hAnsi="Symbol" w:cs="Arial CYR"/>
      </w:rPr>
    </w:lvl>
    <w:lvl w:ilvl="1">
      <w:start w:val="1"/>
      <w:numFmt w:val="bullet"/>
      <w:lvlText w:val=""/>
      <w:lvlJc w:val="left"/>
      <w:pPr>
        <w:tabs>
          <w:tab w:val="num" w:pos="1080"/>
        </w:tabs>
        <w:ind w:left="1080" w:hanging="360"/>
      </w:pPr>
      <w:rPr>
        <w:rFonts w:ascii="Symbol" w:hAnsi="Symbol" w:cs="Arial CYR"/>
      </w:rPr>
    </w:lvl>
    <w:lvl w:ilvl="2">
      <w:start w:val="1"/>
      <w:numFmt w:val="bullet"/>
      <w:lvlText w:val=""/>
      <w:lvlJc w:val="left"/>
      <w:pPr>
        <w:tabs>
          <w:tab w:val="num" w:pos="1440"/>
        </w:tabs>
        <w:ind w:left="1440" w:hanging="360"/>
      </w:pPr>
      <w:rPr>
        <w:rFonts w:ascii="Symbol" w:hAnsi="Symbol" w:cs="Arial CYR"/>
      </w:rPr>
    </w:lvl>
    <w:lvl w:ilvl="3">
      <w:start w:val="1"/>
      <w:numFmt w:val="bullet"/>
      <w:lvlText w:val=""/>
      <w:lvlJc w:val="left"/>
      <w:pPr>
        <w:tabs>
          <w:tab w:val="num" w:pos="1800"/>
        </w:tabs>
        <w:ind w:left="1800" w:hanging="360"/>
      </w:pPr>
      <w:rPr>
        <w:rFonts w:ascii="Symbol" w:hAnsi="Symbol" w:cs="Arial CYR"/>
      </w:rPr>
    </w:lvl>
    <w:lvl w:ilvl="4">
      <w:start w:val="1"/>
      <w:numFmt w:val="bullet"/>
      <w:lvlText w:val=""/>
      <w:lvlJc w:val="left"/>
      <w:pPr>
        <w:tabs>
          <w:tab w:val="num" w:pos="2160"/>
        </w:tabs>
        <w:ind w:left="2160" w:hanging="360"/>
      </w:pPr>
      <w:rPr>
        <w:rFonts w:ascii="Symbol" w:hAnsi="Symbol" w:cs="Arial CYR"/>
      </w:rPr>
    </w:lvl>
    <w:lvl w:ilvl="5">
      <w:start w:val="1"/>
      <w:numFmt w:val="bullet"/>
      <w:lvlText w:val=""/>
      <w:lvlJc w:val="left"/>
      <w:pPr>
        <w:tabs>
          <w:tab w:val="num" w:pos="2520"/>
        </w:tabs>
        <w:ind w:left="2520" w:hanging="360"/>
      </w:pPr>
      <w:rPr>
        <w:rFonts w:ascii="Symbol" w:hAnsi="Symbol" w:cs="Arial CYR"/>
      </w:rPr>
    </w:lvl>
    <w:lvl w:ilvl="6">
      <w:start w:val="1"/>
      <w:numFmt w:val="bullet"/>
      <w:lvlText w:val=""/>
      <w:lvlJc w:val="left"/>
      <w:pPr>
        <w:tabs>
          <w:tab w:val="num" w:pos="2880"/>
        </w:tabs>
        <w:ind w:left="2880" w:hanging="360"/>
      </w:pPr>
      <w:rPr>
        <w:rFonts w:ascii="Symbol" w:hAnsi="Symbol" w:cs="Arial CYR"/>
      </w:rPr>
    </w:lvl>
    <w:lvl w:ilvl="7">
      <w:start w:val="1"/>
      <w:numFmt w:val="bullet"/>
      <w:lvlText w:val=""/>
      <w:lvlJc w:val="left"/>
      <w:pPr>
        <w:tabs>
          <w:tab w:val="num" w:pos="3240"/>
        </w:tabs>
        <w:ind w:left="3240" w:hanging="360"/>
      </w:pPr>
      <w:rPr>
        <w:rFonts w:ascii="Symbol" w:hAnsi="Symbol" w:cs="Arial CYR"/>
      </w:rPr>
    </w:lvl>
    <w:lvl w:ilvl="8">
      <w:start w:val="1"/>
      <w:numFmt w:val="bullet"/>
      <w:lvlText w:val=""/>
      <w:lvlJc w:val="left"/>
      <w:pPr>
        <w:tabs>
          <w:tab w:val="num" w:pos="3600"/>
        </w:tabs>
        <w:ind w:left="3600" w:hanging="360"/>
      </w:pPr>
      <w:rPr>
        <w:rFonts w:ascii="Symbol" w:hAnsi="Symbol" w:cs="Arial CYR"/>
      </w:rPr>
    </w:lvl>
  </w:abstractNum>
  <w:abstractNum w:abstractNumId="6">
    <w:nsid w:val="00000007"/>
    <w:multiLevelType w:val="multilevel"/>
    <w:tmpl w:val="00000007"/>
    <w:lvl w:ilvl="0">
      <w:start w:val="1"/>
      <w:numFmt w:val="bullet"/>
      <w:lvlText w:val=""/>
      <w:lvlJc w:val="left"/>
      <w:pPr>
        <w:tabs>
          <w:tab w:val="num" w:pos="720"/>
        </w:tabs>
        <w:ind w:left="720" w:hanging="360"/>
      </w:pPr>
      <w:rPr>
        <w:rFonts w:ascii="Symbol" w:hAnsi="Symbol" w:cs="Arial CYR"/>
      </w:rPr>
    </w:lvl>
    <w:lvl w:ilvl="1">
      <w:start w:val="1"/>
      <w:numFmt w:val="bullet"/>
      <w:lvlText w:val=""/>
      <w:lvlJc w:val="left"/>
      <w:pPr>
        <w:tabs>
          <w:tab w:val="num" w:pos="1080"/>
        </w:tabs>
        <w:ind w:left="1080" w:hanging="360"/>
      </w:pPr>
      <w:rPr>
        <w:rFonts w:ascii="Symbol" w:hAnsi="Symbol" w:cs="Arial CYR"/>
      </w:rPr>
    </w:lvl>
    <w:lvl w:ilvl="2">
      <w:start w:val="1"/>
      <w:numFmt w:val="bullet"/>
      <w:lvlText w:val=""/>
      <w:lvlJc w:val="left"/>
      <w:pPr>
        <w:tabs>
          <w:tab w:val="num" w:pos="1440"/>
        </w:tabs>
        <w:ind w:left="1440" w:hanging="360"/>
      </w:pPr>
      <w:rPr>
        <w:rFonts w:ascii="Symbol" w:hAnsi="Symbol" w:cs="Arial CYR"/>
      </w:rPr>
    </w:lvl>
    <w:lvl w:ilvl="3">
      <w:start w:val="1"/>
      <w:numFmt w:val="bullet"/>
      <w:lvlText w:val=""/>
      <w:lvlJc w:val="left"/>
      <w:pPr>
        <w:tabs>
          <w:tab w:val="num" w:pos="1800"/>
        </w:tabs>
        <w:ind w:left="1800" w:hanging="360"/>
      </w:pPr>
      <w:rPr>
        <w:rFonts w:ascii="Symbol" w:hAnsi="Symbol" w:cs="Arial CYR"/>
      </w:rPr>
    </w:lvl>
    <w:lvl w:ilvl="4">
      <w:start w:val="1"/>
      <w:numFmt w:val="bullet"/>
      <w:lvlText w:val=""/>
      <w:lvlJc w:val="left"/>
      <w:pPr>
        <w:tabs>
          <w:tab w:val="num" w:pos="2160"/>
        </w:tabs>
        <w:ind w:left="2160" w:hanging="360"/>
      </w:pPr>
      <w:rPr>
        <w:rFonts w:ascii="Symbol" w:hAnsi="Symbol" w:cs="Arial CYR"/>
      </w:rPr>
    </w:lvl>
    <w:lvl w:ilvl="5">
      <w:start w:val="1"/>
      <w:numFmt w:val="bullet"/>
      <w:lvlText w:val=""/>
      <w:lvlJc w:val="left"/>
      <w:pPr>
        <w:tabs>
          <w:tab w:val="num" w:pos="2520"/>
        </w:tabs>
        <w:ind w:left="2520" w:hanging="360"/>
      </w:pPr>
      <w:rPr>
        <w:rFonts w:ascii="Symbol" w:hAnsi="Symbol" w:cs="Arial CYR"/>
      </w:rPr>
    </w:lvl>
    <w:lvl w:ilvl="6">
      <w:start w:val="1"/>
      <w:numFmt w:val="bullet"/>
      <w:lvlText w:val=""/>
      <w:lvlJc w:val="left"/>
      <w:pPr>
        <w:tabs>
          <w:tab w:val="num" w:pos="2880"/>
        </w:tabs>
        <w:ind w:left="2880" w:hanging="360"/>
      </w:pPr>
      <w:rPr>
        <w:rFonts w:ascii="Symbol" w:hAnsi="Symbol" w:cs="Arial CYR"/>
      </w:rPr>
    </w:lvl>
    <w:lvl w:ilvl="7">
      <w:start w:val="1"/>
      <w:numFmt w:val="bullet"/>
      <w:lvlText w:val=""/>
      <w:lvlJc w:val="left"/>
      <w:pPr>
        <w:tabs>
          <w:tab w:val="num" w:pos="3240"/>
        </w:tabs>
        <w:ind w:left="3240" w:hanging="360"/>
      </w:pPr>
      <w:rPr>
        <w:rFonts w:ascii="Symbol" w:hAnsi="Symbol" w:cs="Arial CYR"/>
      </w:rPr>
    </w:lvl>
    <w:lvl w:ilvl="8">
      <w:start w:val="1"/>
      <w:numFmt w:val="bullet"/>
      <w:lvlText w:val=""/>
      <w:lvlJc w:val="left"/>
      <w:pPr>
        <w:tabs>
          <w:tab w:val="num" w:pos="3600"/>
        </w:tabs>
        <w:ind w:left="3600" w:hanging="360"/>
      </w:pPr>
      <w:rPr>
        <w:rFonts w:ascii="Symbol" w:hAnsi="Symbol" w:cs="Arial CYR"/>
      </w:rPr>
    </w:lvl>
  </w:abstractNum>
  <w:abstractNum w:abstractNumId="7">
    <w:nsid w:val="00000008"/>
    <w:multiLevelType w:val="multilevel"/>
    <w:tmpl w:val="00000008"/>
    <w:lvl w:ilvl="0">
      <w:start w:val="5"/>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8"/>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singleLevel"/>
    <w:tmpl w:val="0000000D"/>
    <w:name w:val="WW8Num9"/>
    <w:lvl w:ilvl="0">
      <w:start w:val="1"/>
      <w:numFmt w:val="decimal"/>
      <w:lvlText w:val="%1."/>
      <w:lvlJc w:val="center"/>
      <w:pPr>
        <w:tabs>
          <w:tab w:val="num" w:pos="648"/>
        </w:tabs>
        <w:ind w:left="113" w:firstLine="175"/>
      </w:pPr>
    </w:lvl>
  </w:abstractNum>
  <w:abstractNum w:abstractNumId="13">
    <w:nsid w:val="06226779"/>
    <w:multiLevelType w:val="singleLevel"/>
    <w:tmpl w:val="CD2CC1E0"/>
    <w:lvl w:ilvl="0">
      <w:start w:val="1"/>
      <w:numFmt w:val="decimal"/>
      <w:lvlText w:val="%1."/>
      <w:lvlJc w:val="center"/>
      <w:pPr>
        <w:tabs>
          <w:tab w:val="num" w:pos="648"/>
        </w:tabs>
        <w:ind w:left="113" w:firstLine="175"/>
      </w:pPr>
    </w:lvl>
  </w:abstractNum>
  <w:abstractNum w:abstractNumId="14">
    <w:nsid w:val="07364092"/>
    <w:multiLevelType w:val="hybridMultilevel"/>
    <w:tmpl w:val="7DB63060"/>
    <w:lvl w:ilvl="0" w:tplc="6576B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6AB38DE"/>
    <w:multiLevelType w:val="hybridMultilevel"/>
    <w:tmpl w:val="FF4A65AA"/>
    <w:lvl w:ilvl="0" w:tplc="D05843BC">
      <w:start w:val="1"/>
      <w:numFmt w:val="bullet"/>
      <w:pStyle w:val="a"/>
      <w:lvlText w:val="―"/>
      <w:lvlJc w:val="left"/>
      <w:pPr>
        <w:tabs>
          <w:tab w:val="num" w:pos="360"/>
        </w:tabs>
      </w:pPr>
      <w:rPr>
        <w:rFonts w:hint="default"/>
        <w:color w:val="auto"/>
      </w:rPr>
    </w:lvl>
    <w:lvl w:ilvl="1" w:tplc="FFFFFFFF">
      <w:numFmt w:val="bullet"/>
      <w:lvlText w:val="-"/>
      <w:lvlJc w:val="left"/>
      <w:pPr>
        <w:tabs>
          <w:tab w:val="num" w:pos="1440"/>
        </w:tabs>
        <w:ind w:left="1440" w:hanging="360"/>
      </w:pPr>
      <w:rPr>
        <w:rFonts w:ascii="Times New Roman" w:eastAsia="Times New Roman" w:hAnsi="Times New Roman" w:hint="default"/>
      </w:rPr>
    </w:lvl>
    <w:lvl w:ilvl="2" w:tplc="55A4C9C8">
      <w:start w:val="2"/>
      <w:numFmt w:val="bullet"/>
      <w:pStyle w:val="a0"/>
      <w:lvlText w:val="–"/>
      <w:lvlJc w:val="left"/>
      <w:pPr>
        <w:tabs>
          <w:tab w:val="num" w:pos="2160"/>
        </w:tabs>
        <w:ind w:left="2160" w:hanging="360"/>
      </w:pPr>
      <w:rPr>
        <w:rFonts w:ascii="Times New Roman" w:eastAsia="Times New Roman" w:hAnsi="Times New Roman" w:hint="default"/>
      </w:rPr>
    </w:lvl>
    <w:lvl w:ilvl="3" w:tplc="AA80897E">
      <w:start w:val="1"/>
      <w:numFmt w:val="upperRoman"/>
      <w:lvlText w:val="%4."/>
      <w:lvlJc w:val="right"/>
      <w:pPr>
        <w:tabs>
          <w:tab w:val="num" w:pos="2700"/>
        </w:tabs>
        <w:ind w:left="2700" w:hanging="180"/>
      </w:pPr>
      <w:rPr>
        <w:sz w:val="32"/>
        <w:szCs w:val="32"/>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6">
    <w:nsid w:val="2F296905"/>
    <w:multiLevelType w:val="hybridMultilevel"/>
    <w:tmpl w:val="886278F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34B41CA0"/>
    <w:multiLevelType w:val="hybridMultilevel"/>
    <w:tmpl w:val="A41A0B14"/>
    <w:lvl w:ilvl="0" w:tplc="AAC25C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FE86978"/>
    <w:multiLevelType w:val="hybridMultilevel"/>
    <w:tmpl w:val="417C93C0"/>
    <w:lvl w:ilvl="0" w:tplc="BA3AC3FC">
      <w:start w:val="1"/>
      <w:numFmt w:val="decimal"/>
      <w:lvlText w:val="%1)"/>
      <w:lvlJc w:val="left"/>
      <w:pPr>
        <w:ind w:left="1744" w:hanging="1035"/>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4DC70822"/>
    <w:multiLevelType w:val="multilevel"/>
    <w:tmpl w:val="3FF4E6EC"/>
    <w:lvl w:ilvl="0">
      <w:start w:val="2"/>
      <w:numFmt w:val="decimal"/>
      <w:lvlText w:val="%1."/>
      <w:lvlJc w:val="left"/>
      <w:pPr>
        <w:tabs>
          <w:tab w:val="num" w:pos="360"/>
        </w:tabs>
        <w:ind w:left="360" w:hanging="360"/>
      </w:pPr>
      <w:rPr>
        <w:rFonts w:hint="default"/>
        <w:color w:val="auto"/>
      </w:rPr>
    </w:lvl>
    <w:lvl w:ilvl="1">
      <w:start w:val="3"/>
      <w:numFmt w:val="decimal"/>
      <w:lvlText w:val="%1.%2."/>
      <w:lvlJc w:val="left"/>
      <w:pPr>
        <w:tabs>
          <w:tab w:val="num" w:pos="1074"/>
        </w:tabs>
        <w:ind w:left="1074" w:hanging="720"/>
      </w:pPr>
      <w:rPr>
        <w:rFonts w:hint="default"/>
        <w:color w:val="auto"/>
      </w:rPr>
    </w:lvl>
    <w:lvl w:ilvl="2">
      <w:start w:val="2"/>
      <w:numFmt w:val="decimal"/>
      <w:lvlText w:val="%1.%2.%3."/>
      <w:lvlJc w:val="left"/>
      <w:pPr>
        <w:tabs>
          <w:tab w:val="num" w:pos="1428"/>
        </w:tabs>
        <w:ind w:left="1428" w:hanging="720"/>
      </w:pPr>
      <w:rPr>
        <w:rFonts w:hint="default"/>
        <w:color w:val="auto"/>
      </w:rPr>
    </w:lvl>
    <w:lvl w:ilvl="3">
      <w:start w:val="1"/>
      <w:numFmt w:val="decimal"/>
      <w:lvlText w:val="%1.%2.%3.%4."/>
      <w:lvlJc w:val="left"/>
      <w:pPr>
        <w:tabs>
          <w:tab w:val="num" w:pos="2142"/>
        </w:tabs>
        <w:ind w:left="2142" w:hanging="1080"/>
      </w:pPr>
      <w:rPr>
        <w:rFonts w:hint="default"/>
        <w:color w:val="auto"/>
      </w:rPr>
    </w:lvl>
    <w:lvl w:ilvl="4">
      <w:start w:val="1"/>
      <w:numFmt w:val="decimal"/>
      <w:lvlText w:val="%1.%2.%3.%4.%5."/>
      <w:lvlJc w:val="left"/>
      <w:pPr>
        <w:tabs>
          <w:tab w:val="num" w:pos="2496"/>
        </w:tabs>
        <w:ind w:left="2496" w:hanging="1080"/>
      </w:pPr>
      <w:rPr>
        <w:rFonts w:hint="default"/>
        <w:color w:val="auto"/>
      </w:rPr>
    </w:lvl>
    <w:lvl w:ilvl="5">
      <w:start w:val="1"/>
      <w:numFmt w:val="decimal"/>
      <w:lvlText w:val="%1.%2.%3.%4.%5.%6."/>
      <w:lvlJc w:val="left"/>
      <w:pPr>
        <w:tabs>
          <w:tab w:val="num" w:pos="3210"/>
        </w:tabs>
        <w:ind w:left="3210" w:hanging="1440"/>
      </w:pPr>
      <w:rPr>
        <w:rFonts w:hint="default"/>
        <w:color w:val="auto"/>
      </w:rPr>
    </w:lvl>
    <w:lvl w:ilvl="6">
      <w:start w:val="1"/>
      <w:numFmt w:val="decimal"/>
      <w:lvlText w:val="%1.%2.%3.%4.%5.%6.%7."/>
      <w:lvlJc w:val="left"/>
      <w:pPr>
        <w:tabs>
          <w:tab w:val="num" w:pos="3924"/>
        </w:tabs>
        <w:ind w:left="3924" w:hanging="1800"/>
      </w:pPr>
      <w:rPr>
        <w:rFonts w:hint="default"/>
        <w:color w:val="auto"/>
      </w:rPr>
    </w:lvl>
    <w:lvl w:ilvl="7">
      <w:start w:val="1"/>
      <w:numFmt w:val="decimal"/>
      <w:lvlText w:val="%1.%2.%3.%4.%5.%6.%7.%8."/>
      <w:lvlJc w:val="left"/>
      <w:pPr>
        <w:tabs>
          <w:tab w:val="num" w:pos="4278"/>
        </w:tabs>
        <w:ind w:left="4278" w:hanging="1800"/>
      </w:pPr>
      <w:rPr>
        <w:rFonts w:hint="default"/>
        <w:color w:val="auto"/>
      </w:rPr>
    </w:lvl>
    <w:lvl w:ilvl="8">
      <w:start w:val="1"/>
      <w:numFmt w:val="decimal"/>
      <w:lvlText w:val="%1.%2.%3.%4.%5.%6.%7.%8.%9."/>
      <w:lvlJc w:val="left"/>
      <w:pPr>
        <w:tabs>
          <w:tab w:val="num" w:pos="4992"/>
        </w:tabs>
        <w:ind w:left="4992" w:hanging="2160"/>
      </w:pPr>
      <w:rPr>
        <w:rFonts w:hint="default"/>
        <w:color w:val="auto"/>
      </w:rPr>
    </w:lvl>
  </w:abstractNum>
  <w:abstractNum w:abstractNumId="20">
    <w:nsid w:val="653E5850"/>
    <w:multiLevelType w:val="hybridMultilevel"/>
    <w:tmpl w:val="2BDE425C"/>
    <w:lvl w:ilvl="0" w:tplc="0419000F">
      <w:start w:val="1"/>
      <w:numFmt w:val="decimal"/>
      <w:lvlText w:val="%1."/>
      <w:lvlJc w:val="left"/>
      <w:pPr>
        <w:ind w:left="1035" w:hanging="1035"/>
      </w:pPr>
      <w:rPr>
        <w:rFonts w:hint="default"/>
      </w:r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21">
    <w:nsid w:val="693D2244"/>
    <w:multiLevelType w:val="multilevel"/>
    <w:tmpl w:val="0D327744"/>
    <w:lvl w:ilvl="0">
      <w:start w:val="1"/>
      <w:numFmt w:val="decimal"/>
      <w:lvlText w:val="%1."/>
      <w:lvlJc w:val="left"/>
      <w:pPr>
        <w:ind w:left="720" w:hanging="360"/>
      </w:pPr>
      <w:rPr>
        <w:rFonts w:hint="default"/>
      </w:rPr>
    </w:lvl>
    <w:lvl w:ilvl="1">
      <w:start w:val="14"/>
      <w:numFmt w:val="decimal"/>
      <w:isLgl/>
      <w:lvlText w:val="%1.%2"/>
      <w:lvlJc w:val="left"/>
      <w:pPr>
        <w:ind w:left="2109" w:hanging="1575"/>
      </w:pPr>
      <w:rPr>
        <w:rFonts w:hint="default"/>
        <w:color w:val="auto"/>
      </w:rPr>
    </w:lvl>
    <w:lvl w:ilvl="2">
      <w:start w:val="2"/>
      <w:numFmt w:val="decimal"/>
      <w:isLgl/>
      <w:lvlText w:val="%1.%2.%3"/>
      <w:lvlJc w:val="left"/>
      <w:pPr>
        <w:ind w:left="2283" w:hanging="1575"/>
      </w:pPr>
      <w:rPr>
        <w:rFonts w:hint="default"/>
        <w:color w:val="auto"/>
      </w:rPr>
    </w:lvl>
    <w:lvl w:ilvl="3">
      <w:start w:val="1"/>
      <w:numFmt w:val="decimal"/>
      <w:isLgl/>
      <w:lvlText w:val="%1.%2.%3.%4"/>
      <w:lvlJc w:val="left"/>
      <w:pPr>
        <w:ind w:left="2457" w:hanging="1575"/>
      </w:pPr>
      <w:rPr>
        <w:rFonts w:hint="default"/>
        <w:color w:val="auto"/>
      </w:rPr>
    </w:lvl>
    <w:lvl w:ilvl="4">
      <w:start w:val="1"/>
      <w:numFmt w:val="decimal"/>
      <w:isLgl/>
      <w:lvlText w:val="%1.%2.%3.%4.%5"/>
      <w:lvlJc w:val="left"/>
      <w:pPr>
        <w:ind w:left="2631" w:hanging="1575"/>
      </w:pPr>
      <w:rPr>
        <w:rFonts w:hint="default"/>
        <w:color w:val="auto"/>
      </w:rPr>
    </w:lvl>
    <w:lvl w:ilvl="5">
      <w:start w:val="1"/>
      <w:numFmt w:val="decimal"/>
      <w:isLgl/>
      <w:lvlText w:val="%1.%2.%3.%4.%5.%6"/>
      <w:lvlJc w:val="left"/>
      <w:pPr>
        <w:ind w:left="2805" w:hanging="1575"/>
      </w:pPr>
      <w:rPr>
        <w:rFonts w:hint="default"/>
        <w:color w:val="auto"/>
      </w:rPr>
    </w:lvl>
    <w:lvl w:ilvl="6">
      <w:start w:val="1"/>
      <w:numFmt w:val="decimal"/>
      <w:isLgl/>
      <w:lvlText w:val="%1.%2.%3.%4.%5.%6.%7"/>
      <w:lvlJc w:val="left"/>
      <w:pPr>
        <w:ind w:left="2979" w:hanging="1575"/>
      </w:pPr>
      <w:rPr>
        <w:rFonts w:hint="default"/>
        <w:color w:val="auto"/>
      </w:rPr>
    </w:lvl>
    <w:lvl w:ilvl="7">
      <w:start w:val="1"/>
      <w:numFmt w:val="decimal"/>
      <w:isLgl/>
      <w:lvlText w:val="%1.%2.%3.%4.%5.%6.%7.%8"/>
      <w:lvlJc w:val="left"/>
      <w:pPr>
        <w:ind w:left="3378" w:hanging="1800"/>
      </w:pPr>
      <w:rPr>
        <w:rFonts w:hint="default"/>
        <w:color w:val="auto"/>
      </w:rPr>
    </w:lvl>
    <w:lvl w:ilvl="8">
      <w:start w:val="1"/>
      <w:numFmt w:val="decimal"/>
      <w:isLgl/>
      <w:lvlText w:val="%1.%2.%3.%4.%5.%6.%7.%8.%9"/>
      <w:lvlJc w:val="left"/>
      <w:pPr>
        <w:ind w:left="3912" w:hanging="2160"/>
      </w:pPr>
      <w:rPr>
        <w:rFonts w:hint="default"/>
        <w:color w:val="auto"/>
      </w:rPr>
    </w:lvl>
  </w:abstractNum>
  <w:abstractNum w:abstractNumId="22">
    <w:nsid w:val="736C54F1"/>
    <w:multiLevelType w:val="hybridMultilevel"/>
    <w:tmpl w:val="873ED250"/>
    <w:lvl w:ilvl="0" w:tplc="C2A239A8">
      <w:start w:val="1"/>
      <w:numFmt w:val="decimal"/>
      <w:lvlText w:val="%1."/>
      <w:lvlJc w:val="left"/>
      <w:pPr>
        <w:tabs>
          <w:tab w:val="num" w:pos="1080"/>
        </w:tabs>
        <w:ind w:left="1080" w:hanging="360"/>
      </w:pPr>
      <w:rPr>
        <w:rFonts w:hint="default"/>
      </w:rPr>
    </w:lvl>
    <w:lvl w:ilvl="1" w:tplc="30105112">
      <w:numFmt w:val="none"/>
      <w:lvlText w:val=""/>
      <w:lvlJc w:val="left"/>
      <w:pPr>
        <w:tabs>
          <w:tab w:val="num" w:pos="360"/>
        </w:tabs>
      </w:pPr>
    </w:lvl>
    <w:lvl w:ilvl="2" w:tplc="9594C164">
      <w:numFmt w:val="none"/>
      <w:lvlText w:val=""/>
      <w:lvlJc w:val="left"/>
      <w:pPr>
        <w:tabs>
          <w:tab w:val="num" w:pos="360"/>
        </w:tabs>
      </w:pPr>
    </w:lvl>
    <w:lvl w:ilvl="3" w:tplc="98BC118A">
      <w:numFmt w:val="none"/>
      <w:lvlText w:val=""/>
      <w:lvlJc w:val="left"/>
      <w:pPr>
        <w:tabs>
          <w:tab w:val="num" w:pos="360"/>
        </w:tabs>
      </w:pPr>
    </w:lvl>
    <w:lvl w:ilvl="4" w:tplc="57B42864">
      <w:numFmt w:val="none"/>
      <w:lvlText w:val=""/>
      <w:lvlJc w:val="left"/>
      <w:pPr>
        <w:tabs>
          <w:tab w:val="num" w:pos="360"/>
        </w:tabs>
      </w:pPr>
    </w:lvl>
    <w:lvl w:ilvl="5" w:tplc="F5B4C386">
      <w:numFmt w:val="none"/>
      <w:lvlText w:val=""/>
      <w:lvlJc w:val="left"/>
      <w:pPr>
        <w:tabs>
          <w:tab w:val="num" w:pos="360"/>
        </w:tabs>
      </w:pPr>
    </w:lvl>
    <w:lvl w:ilvl="6" w:tplc="A2901FE4">
      <w:numFmt w:val="none"/>
      <w:lvlText w:val=""/>
      <w:lvlJc w:val="left"/>
      <w:pPr>
        <w:tabs>
          <w:tab w:val="num" w:pos="360"/>
        </w:tabs>
      </w:pPr>
    </w:lvl>
    <w:lvl w:ilvl="7" w:tplc="CC764B62">
      <w:numFmt w:val="none"/>
      <w:lvlText w:val=""/>
      <w:lvlJc w:val="left"/>
      <w:pPr>
        <w:tabs>
          <w:tab w:val="num" w:pos="360"/>
        </w:tabs>
      </w:pPr>
    </w:lvl>
    <w:lvl w:ilvl="8" w:tplc="82B00AFA">
      <w:numFmt w:val="none"/>
      <w:lvlText w:val=""/>
      <w:lvlJc w:val="left"/>
      <w:pPr>
        <w:tabs>
          <w:tab w:val="num" w:pos="360"/>
        </w:tabs>
      </w:pPr>
    </w:lvl>
  </w:abstractNum>
  <w:abstractNum w:abstractNumId="23">
    <w:nsid w:val="78924A9D"/>
    <w:multiLevelType w:val="multilevel"/>
    <w:tmpl w:val="39C6D836"/>
    <w:lvl w:ilvl="0">
      <w:start w:val="3"/>
      <w:numFmt w:val="decimal"/>
      <w:lvlText w:val="%1."/>
      <w:lvlJc w:val="left"/>
      <w:pPr>
        <w:tabs>
          <w:tab w:val="num" w:pos="435"/>
        </w:tabs>
        <w:ind w:left="435" w:hanging="435"/>
      </w:pPr>
      <w:rPr>
        <w:rFonts w:hint="default"/>
        <w:color w:val="auto"/>
      </w:rPr>
    </w:lvl>
    <w:lvl w:ilvl="1">
      <w:start w:val="2"/>
      <w:numFmt w:val="decimal"/>
      <w:lvlText w:val="%1.%2."/>
      <w:lvlJc w:val="left"/>
      <w:pPr>
        <w:tabs>
          <w:tab w:val="num" w:pos="720"/>
        </w:tabs>
        <w:ind w:left="720" w:hanging="720"/>
      </w:pPr>
      <w:rPr>
        <w:rFonts w:hint="default"/>
        <w:color w:val="auto"/>
      </w:rPr>
    </w:lvl>
    <w:lvl w:ilvl="2">
      <w:start w:val="1"/>
      <w:numFmt w:val="decimal"/>
      <w:lvlText w:val="%1.%2.%3."/>
      <w:lvlJc w:val="left"/>
      <w:pPr>
        <w:tabs>
          <w:tab w:val="num" w:pos="2136"/>
        </w:tabs>
        <w:ind w:left="2136" w:hanging="720"/>
      </w:pPr>
      <w:rPr>
        <w:rFonts w:hint="default"/>
        <w:color w:val="auto"/>
      </w:rPr>
    </w:lvl>
    <w:lvl w:ilvl="3">
      <w:start w:val="1"/>
      <w:numFmt w:val="decimal"/>
      <w:lvlText w:val="%1.%2.%3.%4."/>
      <w:lvlJc w:val="left"/>
      <w:pPr>
        <w:tabs>
          <w:tab w:val="num" w:pos="3204"/>
        </w:tabs>
        <w:ind w:left="3204" w:hanging="1080"/>
      </w:pPr>
      <w:rPr>
        <w:rFonts w:hint="default"/>
        <w:color w:val="auto"/>
      </w:rPr>
    </w:lvl>
    <w:lvl w:ilvl="4">
      <w:start w:val="1"/>
      <w:numFmt w:val="decimal"/>
      <w:lvlText w:val="%1.%2.%3.%4.%5."/>
      <w:lvlJc w:val="left"/>
      <w:pPr>
        <w:tabs>
          <w:tab w:val="num" w:pos="3912"/>
        </w:tabs>
        <w:ind w:left="3912" w:hanging="1080"/>
      </w:pPr>
      <w:rPr>
        <w:rFonts w:hint="default"/>
        <w:color w:val="auto"/>
      </w:rPr>
    </w:lvl>
    <w:lvl w:ilvl="5">
      <w:start w:val="1"/>
      <w:numFmt w:val="decimal"/>
      <w:lvlText w:val="%1.%2.%3.%4.%5.%6."/>
      <w:lvlJc w:val="left"/>
      <w:pPr>
        <w:tabs>
          <w:tab w:val="num" w:pos="4980"/>
        </w:tabs>
        <w:ind w:left="4980" w:hanging="1440"/>
      </w:pPr>
      <w:rPr>
        <w:rFonts w:hint="default"/>
        <w:color w:val="auto"/>
      </w:rPr>
    </w:lvl>
    <w:lvl w:ilvl="6">
      <w:start w:val="1"/>
      <w:numFmt w:val="decimal"/>
      <w:lvlText w:val="%1.%2.%3.%4.%5.%6.%7."/>
      <w:lvlJc w:val="left"/>
      <w:pPr>
        <w:tabs>
          <w:tab w:val="num" w:pos="6048"/>
        </w:tabs>
        <w:ind w:left="6048" w:hanging="1800"/>
      </w:pPr>
      <w:rPr>
        <w:rFonts w:hint="default"/>
        <w:color w:val="auto"/>
      </w:rPr>
    </w:lvl>
    <w:lvl w:ilvl="7">
      <w:start w:val="1"/>
      <w:numFmt w:val="decimal"/>
      <w:lvlText w:val="%1.%2.%3.%4.%5.%6.%7.%8."/>
      <w:lvlJc w:val="left"/>
      <w:pPr>
        <w:tabs>
          <w:tab w:val="num" w:pos="6756"/>
        </w:tabs>
        <w:ind w:left="6756" w:hanging="1800"/>
      </w:pPr>
      <w:rPr>
        <w:rFonts w:hint="default"/>
        <w:color w:val="auto"/>
      </w:rPr>
    </w:lvl>
    <w:lvl w:ilvl="8">
      <w:start w:val="1"/>
      <w:numFmt w:val="decimal"/>
      <w:lvlText w:val="%1.%2.%3.%4.%5.%6.%7.%8.%9."/>
      <w:lvlJc w:val="left"/>
      <w:pPr>
        <w:tabs>
          <w:tab w:val="num" w:pos="7824"/>
        </w:tabs>
        <w:ind w:left="7824" w:hanging="2160"/>
      </w:pPr>
      <w:rPr>
        <w:rFonts w:hint="default"/>
        <w:color w:val="auto"/>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9"/>
  </w:num>
  <w:num w:numId="16">
    <w:abstractNumId w:val="23"/>
  </w:num>
  <w:num w:numId="17">
    <w:abstractNumId w:val="21"/>
  </w:num>
  <w:num w:numId="18">
    <w:abstractNumId w:val="16"/>
  </w:num>
  <w:num w:numId="19">
    <w:abstractNumId w:val="18"/>
  </w:num>
  <w:num w:numId="20">
    <w:abstractNumId w:val="20"/>
  </w:num>
  <w:num w:numId="21">
    <w:abstractNumId w:val="14"/>
  </w:num>
  <w:num w:numId="22">
    <w:abstractNumId w:val="22"/>
  </w:num>
  <w:num w:numId="23">
    <w:abstractNumId w:val="15"/>
  </w:num>
  <w:num w:numId="24">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autoHyphenation/>
  <w:noPunctuationKerning/>
  <w:characterSpacingControl w:val="doNotCompress"/>
  <w:hdrShapeDefaults>
    <o:shapedefaults v:ext="edit" spidmax="2092"/>
    <o:shapelayout v:ext="edit">
      <o:idmap v:ext="edit" data="1"/>
    </o:shapelayout>
  </w:hdrShapeDefaults>
  <w:footnotePr>
    <w:pos w:val="beneathText"/>
    <w:footnote w:id="0"/>
    <w:footnote w:id="1"/>
  </w:footnotePr>
  <w:endnotePr>
    <w:endnote w:id="0"/>
    <w:endnote w:id="1"/>
  </w:endnotePr>
  <w:compat/>
  <w:rsids>
    <w:rsidRoot w:val="008369C9"/>
    <w:rsid w:val="00005233"/>
    <w:rsid w:val="00045B50"/>
    <w:rsid w:val="000A2711"/>
    <w:rsid w:val="000B3D51"/>
    <w:rsid w:val="00132DDA"/>
    <w:rsid w:val="00143CF4"/>
    <w:rsid w:val="00171083"/>
    <w:rsid w:val="00191093"/>
    <w:rsid w:val="001952F2"/>
    <w:rsid w:val="0024038B"/>
    <w:rsid w:val="00245114"/>
    <w:rsid w:val="002518DF"/>
    <w:rsid w:val="002D2CFD"/>
    <w:rsid w:val="002E3147"/>
    <w:rsid w:val="002F7281"/>
    <w:rsid w:val="003116F0"/>
    <w:rsid w:val="003C4C10"/>
    <w:rsid w:val="00471F68"/>
    <w:rsid w:val="004751E9"/>
    <w:rsid w:val="00494EA1"/>
    <w:rsid w:val="004A6CBE"/>
    <w:rsid w:val="004C209C"/>
    <w:rsid w:val="004D6BD6"/>
    <w:rsid w:val="00510048"/>
    <w:rsid w:val="0056794A"/>
    <w:rsid w:val="0058636B"/>
    <w:rsid w:val="005C55CD"/>
    <w:rsid w:val="005D1F32"/>
    <w:rsid w:val="005F644A"/>
    <w:rsid w:val="005F6878"/>
    <w:rsid w:val="005F6FA8"/>
    <w:rsid w:val="00636A1C"/>
    <w:rsid w:val="00642C07"/>
    <w:rsid w:val="006B6FD7"/>
    <w:rsid w:val="00713ACA"/>
    <w:rsid w:val="0077241E"/>
    <w:rsid w:val="00787F26"/>
    <w:rsid w:val="007E4236"/>
    <w:rsid w:val="007F4063"/>
    <w:rsid w:val="00801989"/>
    <w:rsid w:val="0081501C"/>
    <w:rsid w:val="008369C9"/>
    <w:rsid w:val="00844D35"/>
    <w:rsid w:val="008900A9"/>
    <w:rsid w:val="008B44F8"/>
    <w:rsid w:val="008C0B46"/>
    <w:rsid w:val="008C3BD4"/>
    <w:rsid w:val="008C7D18"/>
    <w:rsid w:val="009144EF"/>
    <w:rsid w:val="009352B3"/>
    <w:rsid w:val="00A26998"/>
    <w:rsid w:val="00A47E65"/>
    <w:rsid w:val="00A717BD"/>
    <w:rsid w:val="00AB1740"/>
    <w:rsid w:val="00AC198E"/>
    <w:rsid w:val="00AE5207"/>
    <w:rsid w:val="00AF734A"/>
    <w:rsid w:val="00B13DDB"/>
    <w:rsid w:val="00B24FCB"/>
    <w:rsid w:val="00B40E96"/>
    <w:rsid w:val="00B5489C"/>
    <w:rsid w:val="00B63427"/>
    <w:rsid w:val="00B7480A"/>
    <w:rsid w:val="00B90F8A"/>
    <w:rsid w:val="00BA4904"/>
    <w:rsid w:val="00BB6395"/>
    <w:rsid w:val="00BC36D7"/>
    <w:rsid w:val="00BC381E"/>
    <w:rsid w:val="00BD2ADC"/>
    <w:rsid w:val="00BE5310"/>
    <w:rsid w:val="00C1544E"/>
    <w:rsid w:val="00C45BD9"/>
    <w:rsid w:val="00C6638E"/>
    <w:rsid w:val="00C732B9"/>
    <w:rsid w:val="00C77534"/>
    <w:rsid w:val="00C97999"/>
    <w:rsid w:val="00CC6AF9"/>
    <w:rsid w:val="00D017BD"/>
    <w:rsid w:val="00D15252"/>
    <w:rsid w:val="00D330A6"/>
    <w:rsid w:val="00D403B3"/>
    <w:rsid w:val="00D51D93"/>
    <w:rsid w:val="00D8025F"/>
    <w:rsid w:val="00DF428C"/>
    <w:rsid w:val="00E0179E"/>
    <w:rsid w:val="00F01AFA"/>
    <w:rsid w:val="00F35B2C"/>
    <w:rsid w:val="00FA64AF"/>
    <w:rsid w:val="00FC52E2"/>
    <w:rsid w:val="00FD128F"/>
    <w:rsid w:val="00FD1B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369C9"/>
    <w:pPr>
      <w:suppressAutoHyphens/>
    </w:pPr>
    <w:rPr>
      <w:sz w:val="24"/>
      <w:szCs w:val="24"/>
      <w:lang w:eastAsia="ar-SA"/>
    </w:rPr>
  </w:style>
  <w:style w:type="paragraph" w:styleId="2">
    <w:name w:val="heading 2"/>
    <w:basedOn w:val="a1"/>
    <w:next w:val="a1"/>
    <w:link w:val="20"/>
    <w:qFormat/>
    <w:rsid w:val="008369C9"/>
    <w:pPr>
      <w:keepNext/>
      <w:tabs>
        <w:tab w:val="left" w:pos="0"/>
        <w:tab w:val="num" w:pos="576"/>
      </w:tabs>
      <w:spacing w:before="240" w:after="60"/>
      <w:ind w:left="576" w:hanging="576"/>
      <w:outlineLvl w:val="1"/>
    </w:pPr>
    <w:rPr>
      <w:rFonts w:ascii="Arial" w:hAnsi="Arial" w:cs="Arial"/>
      <w:b/>
      <w:bCs/>
      <w:i/>
      <w:iCs/>
      <w:sz w:val="28"/>
      <w:szCs w:val="2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8369C9"/>
    <w:rPr>
      <w:rFonts w:ascii="Arial" w:hAnsi="Arial" w:cs="Arial"/>
      <w:b/>
      <w:bCs/>
      <w:i/>
      <w:iCs/>
      <w:sz w:val="28"/>
      <w:szCs w:val="28"/>
      <w:lang w:val="ru-RU" w:eastAsia="ar-SA" w:bidi="ar-SA"/>
    </w:rPr>
  </w:style>
  <w:style w:type="character" w:customStyle="1" w:styleId="WW8Num3z0">
    <w:name w:val="WW8Num3z0"/>
    <w:rsid w:val="008369C9"/>
    <w:rPr>
      <w:rFonts w:ascii="Symbol" w:hAnsi="Symbol"/>
    </w:rPr>
  </w:style>
  <w:style w:type="character" w:customStyle="1" w:styleId="21">
    <w:name w:val="Основной шрифт абзаца2"/>
    <w:rsid w:val="008369C9"/>
  </w:style>
  <w:style w:type="character" w:customStyle="1" w:styleId="1">
    <w:name w:val="Основной шрифт абзаца1"/>
    <w:rsid w:val="008369C9"/>
  </w:style>
  <w:style w:type="character" w:styleId="a5">
    <w:name w:val="page number"/>
    <w:basedOn w:val="21"/>
    <w:rsid w:val="008369C9"/>
  </w:style>
  <w:style w:type="character" w:customStyle="1" w:styleId="a6">
    <w:name w:val="Цветовое выделение"/>
    <w:rsid w:val="008369C9"/>
    <w:rPr>
      <w:b/>
      <w:bCs/>
      <w:color w:val="000080"/>
      <w:sz w:val="20"/>
      <w:szCs w:val="20"/>
    </w:rPr>
  </w:style>
  <w:style w:type="character" w:styleId="a7">
    <w:name w:val="Hyperlink"/>
    <w:basedOn w:val="1"/>
    <w:rsid w:val="008369C9"/>
    <w:rPr>
      <w:color w:val="0000FF"/>
      <w:u w:val="single"/>
    </w:rPr>
  </w:style>
  <w:style w:type="paragraph" w:styleId="a8">
    <w:name w:val="Body Text"/>
    <w:basedOn w:val="a1"/>
    <w:link w:val="a9"/>
    <w:rsid w:val="008369C9"/>
    <w:pPr>
      <w:spacing w:after="120"/>
    </w:pPr>
  </w:style>
  <w:style w:type="character" w:customStyle="1" w:styleId="a9">
    <w:name w:val="Основной текст Знак"/>
    <w:basedOn w:val="a2"/>
    <w:link w:val="a8"/>
    <w:rsid w:val="008369C9"/>
    <w:rPr>
      <w:sz w:val="24"/>
      <w:szCs w:val="24"/>
      <w:lang w:val="ru-RU" w:eastAsia="ar-SA" w:bidi="ar-SA"/>
    </w:rPr>
  </w:style>
  <w:style w:type="paragraph" w:customStyle="1" w:styleId="ConsPlusNormal">
    <w:name w:val="ConsPlusNormal"/>
    <w:link w:val="ConsPlusNormal0"/>
    <w:rsid w:val="008369C9"/>
    <w:pPr>
      <w:suppressAutoHyphens/>
      <w:ind w:firstLine="720"/>
    </w:pPr>
    <w:rPr>
      <w:rFonts w:ascii="Arial" w:eastAsia="Arial" w:hAnsi="Arial"/>
      <w:lang w:eastAsia="ar-SA"/>
    </w:rPr>
  </w:style>
  <w:style w:type="paragraph" w:customStyle="1" w:styleId="210">
    <w:name w:val="Основной текст с отступом 21"/>
    <w:basedOn w:val="a1"/>
    <w:rsid w:val="008369C9"/>
    <w:pPr>
      <w:spacing w:line="360" w:lineRule="auto"/>
      <w:ind w:firstLine="540"/>
      <w:jc w:val="both"/>
    </w:pPr>
  </w:style>
  <w:style w:type="paragraph" w:styleId="aa">
    <w:name w:val="Body Text Indent"/>
    <w:basedOn w:val="a1"/>
    <w:rsid w:val="008369C9"/>
    <w:pPr>
      <w:spacing w:after="120"/>
      <w:ind w:left="283"/>
    </w:pPr>
  </w:style>
  <w:style w:type="paragraph" w:customStyle="1" w:styleId="ab">
    <w:name w:val="Содержимое таблицы"/>
    <w:basedOn w:val="a1"/>
    <w:rsid w:val="008369C9"/>
    <w:pPr>
      <w:suppressLineNumbers/>
    </w:pPr>
  </w:style>
  <w:style w:type="paragraph" w:customStyle="1" w:styleId="32">
    <w:name w:val="Основной текст с отступом 32"/>
    <w:basedOn w:val="a1"/>
    <w:rsid w:val="008369C9"/>
    <w:pPr>
      <w:spacing w:after="120"/>
      <w:ind w:left="283"/>
    </w:pPr>
    <w:rPr>
      <w:sz w:val="16"/>
      <w:szCs w:val="16"/>
    </w:rPr>
  </w:style>
  <w:style w:type="paragraph" w:customStyle="1" w:styleId="10">
    <w:name w:val="марк список 1"/>
    <w:basedOn w:val="a1"/>
    <w:rsid w:val="008369C9"/>
    <w:pPr>
      <w:tabs>
        <w:tab w:val="left" w:pos="360"/>
      </w:tabs>
      <w:suppressAutoHyphens w:val="0"/>
      <w:spacing w:before="120" w:after="120"/>
      <w:jc w:val="both"/>
    </w:pPr>
    <w:rPr>
      <w:szCs w:val="20"/>
    </w:rPr>
  </w:style>
  <w:style w:type="paragraph" w:customStyle="1" w:styleId="11">
    <w:name w:val="нум список 1"/>
    <w:basedOn w:val="10"/>
    <w:rsid w:val="008369C9"/>
  </w:style>
  <w:style w:type="paragraph" w:styleId="ac">
    <w:name w:val="header"/>
    <w:basedOn w:val="a1"/>
    <w:rsid w:val="008369C9"/>
    <w:pPr>
      <w:tabs>
        <w:tab w:val="center" w:pos="4677"/>
        <w:tab w:val="right" w:pos="9355"/>
      </w:tabs>
    </w:pPr>
  </w:style>
  <w:style w:type="paragraph" w:styleId="ad">
    <w:name w:val="footer"/>
    <w:basedOn w:val="a1"/>
    <w:link w:val="ae"/>
    <w:rsid w:val="008369C9"/>
    <w:pPr>
      <w:tabs>
        <w:tab w:val="center" w:pos="4677"/>
        <w:tab w:val="right" w:pos="9355"/>
      </w:tabs>
    </w:pPr>
  </w:style>
  <w:style w:type="character" w:customStyle="1" w:styleId="ae">
    <w:name w:val="Нижний колонтитул Знак"/>
    <w:basedOn w:val="a2"/>
    <w:link w:val="ad"/>
    <w:rsid w:val="008369C9"/>
    <w:rPr>
      <w:sz w:val="24"/>
      <w:szCs w:val="24"/>
      <w:lang w:val="ru-RU" w:eastAsia="ar-SA" w:bidi="ar-SA"/>
    </w:rPr>
  </w:style>
  <w:style w:type="character" w:styleId="af">
    <w:name w:val="Strong"/>
    <w:basedOn w:val="a2"/>
    <w:qFormat/>
    <w:rsid w:val="008369C9"/>
    <w:rPr>
      <w:b/>
      <w:bCs/>
    </w:rPr>
  </w:style>
  <w:style w:type="paragraph" w:styleId="af0">
    <w:name w:val="Title"/>
    <w:basedOn w:val="a1"/>
    <w:qFormat/>
    <w:rsid w:val="008369C9"/>
    <w:pPr>
      <w:suppressAutoHyphens w:val="0"/>
      <w:jc w:val="center"/>
    </w:pPr>
    <w:rPr>
      <w:b/>
      <w:sz w:val="28"/>
      <w:lang w:eastAsia="ru-RU"/>
    </w:rPr>
  </w:style>
  <w:style w:type="paragraph" w:styleId="HTML">
    <w:name w:val="HTML Preformatted"/>
    <w:basedOn w:val="a1"/>
    <w:link w:val="HTML0"/>
    <w:rsid w:val="008369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rsid w:val="008369C9"/>
    <w:rPr>
      <w:rFonts w:ascii="Courier New" w:hAnsi="Courier New" w:cs="Courier New"/>
      <w:lang w:val="ru-RU" w:eastAsia="ar-SA" w:bidi="ar-SA"/>
    </w:rPr>
  </w:style>
  <w:style w:type="paragraph" w:styleId="3">
    <w:name w:val="Body Text Indent 3"/>
    <w:basedOn w:val="a1"/>
    <w:link w:val="30"/>
    <w:rsid w:val="008369C9"/>
    <w:pPr>
      <w:spacing w:after="120"/>
      <w:ind w:left="283"/>
    </w:pPr>
    <w:rPr>
      <w:sz w:val="16"/>
      <w:szCs w:val="16"/>
    </w:rPr>
  </w:style>
  <w:style w:type="character" w:customStyle="1" w:styleId="30">
    <w:name w:val="Основной текст с отступом 3 Знак"/>
    <w:basedOn w:val="a2"/>
    <w:link w:val="3"/>
    <w:rsid w:val="008369C9"/>
    <w:rPr>
      <w:sz w:val="16"/>
      <w:szCs w:val="16"/>
      <w:lang w:val="ru-RU" w:eastAsia="ar-SA" w:bidi="ar-SA"/>
    </w:rPr>
  </w:style>
  <w:style w:type="paragraph" w:customStyle="1" w:styleId="22">
    <w:name w:val="Основной текст с отступом 22"/>
    <w:basedOn w:val="a1"/>
    <w:rsid w:val="008369C9"/>
    <w:pPr>
      <w:spacing w:line="200" w:lineRule="atLeast"/>
      <w:ind w:firstLine="720"/>
      <w:jc w:val="both"/>
    </w:pPr>
    <w:rPr>
      <w:kern w:val="1"/>
      <w:sz w:val="28"/>
      <w:szCs w:val="28"/>
    </w:rPr>
  </w:style>
  <w:style w:type="paragraph" w:customStyle="1" w:styleId="24">
    <w:name w:val="Основной текст 24"/>
    <w:basedOn w:val="a1"/>
    <w:rsid w:val="008369C9"/>
    <w:pPr>
      <w:tabs>
        <w:tab w:val="left" w:pos="567"/>
        <w:tab w:val="left" w:pos="709"/>
      </w:tabs>
      <w:autoSpaceDE w:val="0"/>
      <w:jc w:val="both"/>
    </w:pPr>
    <w:rPr>
      <w:sz w:val="28"/>
      <w:szCs w:val="28"/>
    </w:rPr>
  </w:style>
  <w:style w:type="paragraph" w:customStyle="1" w:styleId="a">
    <w:name w:val="Перечисление"/>
    <w:basedOn w:val="a1"/>
    <w:rsid w:val="008369C9"/>
    <w:pPr>
      <w:widowControl w:val="0"/>
      <w:numPr>
        <w:numId w:val="23"/>
      </w:numPr>
      <w:suppressAutoHyphens w:val="0"/>
      <w:spacing w:before="20" w:after="20"/>
      <w:jc w:val="both"/>
    </w:pPr>
    <w:rPr>
      <w:rFonts w:ascii="Arial Narrow" w:hAnsi="Arial Narrow" w:cs="Arial Narrow"/>
      <w:lang w:eastAsia="ru-RU"/>
    </w:rPr>
  </w:style>
  <w:style w:type="paragraph" w:customStyle="1" w:styleId="a0">
    <w:name w:val="Пример перечисление"/>
    <w:basedOn w:val="a1"/>
    <w:rsid w:val="008369C9"/>
    <w:pPr>
      <w:widowControl w:val="0"/>
      <w:numPr>
        <w:ilvl w:val="2"/>
        <w:numId w:val="23"/>
      </w:numPr>
      <w:pBdr>
        <w:top w:val="single" w:sz="4" w:space="1" w:color="auto" w:shadow="1"/>
        <w:left w:val="single" w:sz="4" w:space="4" w:color="auto" w:shadow="1"/>
        <w:bottom w:val="single" w:sz="4" w:space="1" w:color="auto" w:shadow="1"/>
        <w:right w:val="single" w:sz="4" w:space="4" w:color="auto" w:shadow="1"/>
      </w:pBdr>
      <w:tabs>
        <w:tab w:val="clear" w:pos="2160"/>
        <w:tab w:val="left" w:pos="1260"/>
      </w:tabs>
      <w:suppressAutoHyphens w:val="0"/>
      <w:spacing w:before="120" w:after="120"/>
      <w:ind w:left="1260" w:right="397" w:hanging="540"/>
      <w:jc w:val="both"/>
    </w:pPr>
    <w:rPr>
      <w:rFonts w:ascii="Arial Narrow" w:hAnsi="Arial Narrow" w:cs="Arial Narrow"/>
      <w:i/>
      <w:iCs/>
      <w:sz w:val="22"/>
      <w:szCs w:val="22"/>
      <w:lang w:eastAsia="ru-RU"/>
    </w:rPr>
  </w:style>
  <w:style w:type="paragraph" w:customStyle="1" w:styleId="ConsPlusNonformat">
    <w:name w:val="ConsPlusNonformat"/>
    <w:rsid w:val="008369C9"/>
    <w:pPr>
      <w:widowControl w:val="0"/>
      <w:autoSpaceDE w:val="0"/>
      <w:autoSpaceDN w:val="0"/>
      <w:adjustRightInd w:val="0"/>
    </w:pPr>
    <w:rPr>
      <w:rFonts w:ascii="Courier New" w:hAnsi="Courier New" w:cs="Courier New"/>
    </w:rPr>
  </w:style>
  <w:style w:type="character" w:customStyle="1" w:styleId="ConsPlusNormal0">
    <w:name w:val="ConsPlusNormal Знак"/>
    <w:link w:val="ConsPlusNormal"/>
    <w:locked/>
    <w:rsid w:val="00B40E96"/>
    <w:rPr>
      <w:rFonts w:ascii="Arial" w:eastAsia="Arial" w:hAnsi="Arial"/>
      <w:lang w:val="ru-RU" w:eastAsia="ar-SA" w:bidi="ar-SA"/>
    </w:rPr>
  </w:style>
  <w:style w:type="character" w:customStyle="1" w:styleId="articleseparator1">
    <w:name w:val="article_separator1"/>
    <w:basedOn w:val="a2"/>
    <w:rsid w:val="00AE5207"/>
    <w:rPr>
      <w:vanish w:val="0"/>
      <w:webHidden w:val="0"/>
      <w:specVanish w:val="0"/>
    </w:rPr>
  </w:style>
  <w:style w:type="paragraph" w:styleId="af1">
    <w:name w:val="Normal (Web)"/>
    <w:basedOn w:val="a1"/>
    <w:rsid w:val="00B63427"/>
    <w:pPr>
      <w:suppressAutoHyphens w:val="0"/>
      <w:spacing w:before="100" w:beforeAutospacing="1" w:after="119"/>
    </w:pPr>
    <w:rPr>
      <w:lang w:eastAsia="ru-RU"/>
    </w:rPr>
  </w:style>
  <w:style w:type="character" w:customStyle="1" w:styleId="af2">
    <w:name w:val="Гипертекстовая ссылка"/>
    <w:basedOn w:val="a2"/>
    <w:uiPriority w:val="99"/>
    <w:rsid w:val="00D403B3"/>
    <w:rPr>
      <w:rFonts w:ascii="Times New Roman" w:hAnsi="Times New Roman" w:cs="Times New Roman" w:hint="default"/>
      <w:b/>
      <w:bCs/>
      <w:color w:val="008000"/>
    </w:rPr>
  </w:style>
  <w:style w:type="paragraph" w:customStyle="1" w:styleId="af3">
    <w:name w:val="Прижатый влево"/>
    <w:basedOn w:val="a1"/>
    <w:next w:val="a1"/>
    <w:uiPriority w:val="99"/>
    <w:rsid w:val="00AF734A"/>
    <w:pPr>
      <w:suppressAutoHyphens w:val="0"/>
      <w:autoSpaceDE w:val="0"/>
      <w:autoSpaceDN w:val="0"/>
      <w:adjustRightInd w:val="0"/>
    </w:pPr>
    <w:rPr>
      <w:rFonts w:ascii="Arial" w:hAnsi="Arial" w:cs="Arial"/>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83535903">
      <w:bodyDiv w:val="1"/>
      <w:marLeft w:val="0"/>
      <w:marRight w:val="0"/>
      <w:marTop w:val="0"/>
      <w:marBottom w:val="0"/>
      <w:divBdr>
        <w:top w:val="none" w:sz="0" w:space="0" w:color="auto"/>
        <w:left w:val="none" w:sz="0" w:space="0" w:color="auto"/>
        <w:bottom w:val="none" w:sz="0" w:space="0" w:color="auto"/>
        <w:right w:val="none" w:sz="0" w:space="0" w:color="auto"/>
      </w:divBdr>
    </w:div>
    <w:div w:id="315688799">
      <w:bodyDiv w:val="1"/>
      <w:marLeft w:val="0"/>
      <w:marRight w:val="0"/>
      <w:marTop w:val="0"/>
      <w:marBottom w:val="0"/>
      <w:divBdr>
        <w:top w:val="none" w:sz="0" w:space="0" w:color="auto"/>
        <w:left w:val="none" w:sz="0" w:space="0" w:color="auto"/>
        <w:bottom w:val="none" w:sz="0" w:space="0" w:color="auto"/>
        <w:right w:val="none" w:sz="0" w:space="0" w:color="auto"/>
      </w:divBdr>
    </w:div>
    <w:div w:id="341275925">
      <w:bodyDiv w:val="1"/>
      <w:marLeft w:val="0"/>
      <w:marRight w:val="0"/>
      <w:marTop w:val="0"/>
      <w:marBottom w:val="0"/>
      <w:divBdr>
        <w:top w:val="none" w:sz="0" w:space="0" w:color="auto"/>
        <w:left w:val="none" w:sz="0" w:space="0" w:color="auto"/>
        <w:bottom w:val="none" w:sz="0" w:space="0" w:color="auto"/>
        <w:right w:val="none" w:sz="0" w:space="0" w:color="auto"/>
      </w:divBdr>
    </w:div>
    <w:div w:id="655647436">
      <w:bodyDiv w:val="1"/>
      <w:marLeft w:val="0"/>
      <w:marRight w:val="0"/>
      <w:marTop w:val="0"/>
      <w:marBottom w:val="0"/>
      <w:divBdr>
        <w:top w:val="none" w:sz="0" w:space="0" w:color="auto"/>
        <w:left w:val="none" w:sz="0" w:space="0" w:color="auto"/>
        <w:bottom w:val="none" w:sz="0" w:space="0" w:color="auto"/>
        <w:right w:val="none" w:sz="0" w:space="0" w:color="auto"/>
      </w:divBdr>
    </w:div>
    <w:div w:id="863438604">
      <w:bodyDiv w:val="1"/>
      <w:marLeft w:val="0"/>
      <w:marRight w:val="0"/>
      <w:marTop w:val="0"/>
      <w:marBottom w:val="0"/>
      <w:divBdr>
        <w:top w:val="none" w:sz="0" w:space="0" w:color="auto"/>
        <w:left w:val="none" w:sz="0" w:space="0" w:color="auto"/>
        <w:bottom w:val="none" w:sz="0" w:space="0" w:color="auto"/>
        <w:right w:val="none" w:sz="0" w:space="0" w:color="auto"/>
      </w:divBdr>
    </w:div>
    <w:div w:id="1051269896">
      <w:bodyDiv w:val="1"/>
      <w:marLeft w:val="0"/>
      <w:marRight w:val="0"/>
      <w:marTop w:val="0"/>
      <w:marBottom w:val="0"/>
      <w:divBdr>
        <w:top w:val="none" w:sz="0" w:space="0" w:color="auto"/>
        <w:left w:val="none" w:sz="0" w:space="0" w:color="auto"/>
        <w:bottom w:val="none" w:sz="0" w:space="0" w:color="auto"/>
        <w:right w:val="none" w:sz="0" w:space="0" w:color="auto"/>
      </w:divBdr>
    </w:div>
    <w:div w:id="1264454069">
      <w:bodyDiv w:val="1"/>
      <w:marLeft w:val="0"/>
      <w:marRight w:val="0"/>
      <w:marTop w:val="0"/>
      <w:marBottom w:val="0"/>
      <w:divBdr>
        <w:top w:val="none" w:sz="0" w:space="0" w:color="auto"/>
        <w:left w:val="none" w:sz="0" w:space="0" w:color="auto"/>
        <w:bottom w:val="none" w:sz="0" w:space="0" w:color="auto"/>
        <w:right w:val="none" w:sz="0" w:space="0" w:color="auto"/>
      </w:divBdr>
    </w:div>
    <w:div w:id="1309439564">
      <w:bodyDiv w:val="1"/>
      <w:marLeft w:val="0"/>
      <w:marRight w:val="0"/>
      <w:marTop w:val="0"/>
      <w:marBottom w:val="0"/>
      <w:divBdr>
        <w:top w:val="none" w:sz="0" w:space="0" w:color="auto"/>
        <w:left w:val="none" w:sz="0" w:space="0" w:color="auto"/>
        <w:bottom w:val="none" w:sz="0" w:space="0" w:color="auto"/>
        <w:right w:val="none" w:sz="0" w:space="0" w:color="auto"/>
      </w:divBdr>
    </w:div>
    <w:div w:id="1339652642">
      <w:bodyDiv w:val="1"/>
      <w:marLeft w:val="0"/>
      <w:marRight w:val="0"/>
      <w:marTop w:val="0"/>
      <w:marBottom w:val="0"/>
      <w:divBdr>
        <w:top w:val="none" w:sz="0" w:space="0" w:color="auto"/>
        <w:left w:val="none" w:sz="0" w:space="0" w:color="auto"/>
        <w:bottom w:val="none" w:sz="0" w:space="0" w:color="auto"/>
        <w:right w:val="none" w:sz="0" w:space="0" w:color="auto"/>
      </w:divBdr>
    </w:div>
    <w:div w:id="1534805012">
      <w:bodyDiv w:val="1"/>
      <w:marLeft w:val="0"/>
      <w:marRight w:val="0"/>
      <w:marTop w:val="0"/>
      <w:marBottom w:val="0"/>
      <w:divBdr>
        <w:top w:val="none" w:sz="0" w:space="0" w:color="auto"/>
        <w:left w:val="none" w:sz="0" w:space="0" w:color="auto"/>
        <w:bottom w:val="none" w:sz="0" w:space="0" w:color="auto"/>
        <w:right w:val="none" w:sz="0" w:space="0" w:color="auto"/>
      </w:divBdr>
    </w:div>
    <w:div w:id="1563564537">
      <w:bodyDiv w:val="1"/>
      <w:marLeft w:val="0"/>
      <w:marRight w:val="0"/>
      <w:marTop w:val="0"/>
      <w:marBottom w:val="0"/>
      <w:divBdr>
        <w:top w:val="none" w:sz="0" w:space="0" w:color="auto"/>
        <w:left w:val="none" w:sz="0" w:space="0" w:color="auto"/>
        <w:bottom w:val="none" w:sz="0" w:space="0" w:color="auto"/>
        <w:right w:val="none" w:sz="0" w:space="0" w:color="auto"/>
      </w:divBdr>
    </w:div>
    <w:div w:id="1585339395">
      <w:bodyDiv w:val="1"/>
      <w:marLeft w:val="0"/>
      <w:marRight w:val="0"/>
      <w:marTop w:val="0"/>
      <w:marBottom w:val="0"/>
      <w:divBdr>
        <w:top w:val="none" w:sz="0" w:space="0" w:color="auto"/>
        <w:left w:val="none" w:sz="0" w:space="0" w:color="auto"/>
        <w:bottom w:val="none" w:sz="0" w:space="0" w:color="auto"/>
        <w:right w:val="none" w:sz="0" w:space="0" w:color="auto"/>
      </w:divBdr>
    </w:div>
    <w:div w:id="1741562991">
      <w:bodyDiv w:val="1"/>
      <w:marLeft w:val="0"/>
      <w:marRight w:val="0"/>
      <w:marTop w:val="0"/>
      <w:marBottom w:val="0"/>
      <w:divBdr>
        <w:top w:val="none" w:sz="0" w:space="0" w:color="auto"/>
        <w:left w:val="none" w:sz="0" w:space="0" w:color="auto"/>
        <w:bottom w:val="none" w:sz="0" w:space="0" w:color="auto"/>
        <w:right w:val="none" w:sz="0" w:space="0" w:color="auto"/>
      </w:divBdr>
    </w:div>
    <w:div w:id="1821726079">
      <w:bodyDiv w:val="1"/>
      <w:marLeft w:val="0"/>
      <w:marRight w:val="0"/>
      <w:marTop w:val="0"/>
      <w:marBottom w:val="0"/>
      <w:divBdr>
        <w:top w:val="none" w:sz="0" w:space="0" w:color="auto"/>
        <w:left w:val="none" w:sz="0" w:space="0" w:color="auto"/>
        <w:bottom w:val="none" w:sz="0" w:space="0" w:color="auto"/>
        <w:right w:val="none" w:sz="0" w:space="0" w:color="auto"/>
      </w:divBdr>
    </w:div>
    <w:div w:id="1876843057">
      <w:bodyDiv w:val="1"/>
      <w:marLeft w:val="0"/>
      <w:marRight w:val="0"/>
      <w:marTop w:val="0"/>
      <w:marBottom w:val="0"/>
      <w:divBdr>
        <w:top w:val="none" w:sz="0" w:space="0" w:color="auto"/>
        <w:left w:val="none" w:sz="0" w:space="0" w:color="auto"/>
        <w:bottom w:val="none" w:sz="0" w:space="0" w:color="auto"/>
        <w:right w:val="none" w:sz="0" w:space="0" w:color="auto"/>
      </w:divBdr>
    </w:div>
    <w:div w:id="1937244504">
      <w:bodyDiv w:val="1"/>
      <w:marLeft w:val="0"/>
      <w:marRight w:val="0"/>
      <w:marTop w:val="0"/>
      <w:marBottom w:val="0"/>
      <w:divBdr>
        <w:top w:val="none" w:sz="0" w:space="0" w:color="auto"/>
        <w:left w:val="none" w:sz="0" w:space="0" w:color="auto"/>
        <w:bottom w:val="none" w:sz="0" w:space="0" w:color="auto"/>
        <w:right w:val="none" w:sz="0" w:space="0" w:color="auto"/>
      </w:divBdr>
    </w:div>
    <w:div w:id="2024092049">
      <w:bodyDiv w:val="1"/>
      <w:marLeft w:val="0"/>
      <w:marRight w:val="0"/>
      <w:marTop w:val="0"/>
      <w:marBottom w:val="0"/>
      <w:divBdr>
        <w:top w:val="none" w:sz="0" w:space="0" w:color="auto"/>
        <w:left w:val="none" w:sz="0" w:space="0" w:color="auto"/>
        <w:bottom w:val="none" w:sz="0" w:space="0" w:color="auto"/>
        <w:right w:val="none" w:sz="0" w:space="0" w:color="auto"/>
      </w:divBdr>
    </w:div>
    <w:div w:id="2104908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36803837.0" TargetMode="External"/><Relationship Id="rId13" Type="http://schemas.openxmlformats.org/officeDocument/2006/relationships/hyperlink" Target="http://www.frskuban.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garantF1://12077515.0" TargetMode="External"/><Relationship Id="rId12" Type="http://schemas.openxmlformats.org/officeDocument/2006/relationships/hyperlink" Target="http://www.23-kadastr.ru"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fgu23@u23.kadastr.ru" TargetMode="External"/><Relationship Id="rId5" Type="http://schemas.openxmlformats.org/officeDocument/2006/relationships/footnotes" Target="footnotes.xml"/><Relationship Id="rId15" Type="http://schemas.openxmlformats.org/officeDocument/2006/relationships/hyperlink" Target="http://pgu.krasnodar.ru" TargetMode="External"/><Relationship Id="rId10" Type="http://schemas.openxmlformats.org/officeDocument/2006/relationships/hyperlink" Target="mailto:poltadm@lis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poltadm@list.ru" TargetMode="External"/><Relationship Id="rId14" Type="http://schemas.openxmlformats.org/officeDocument/2006/relationships/hyperlink" Target="http://www.krasnar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28</Pages>
  <Words>6428</Words>
  <Characters>51753</Characters>
  <Application>Microsoft Office Word</Application>
  <DocSecurity>0</DocSecurity>
  <Lines>431</Lines>
  <Paragraphs>116</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MoBIL GROUP</Company>
  <LinksUpToDate>false</LinksUpToDate>
  <CharactersWithSpaces>58065</CharactersWithSpaces>
  <SharedDoc>false</SharedDoc>
  <HLinks>
    <vt:vector size="60" baseType="variant">
      <vt:variant>
        <vt:i4>458754</vt:i4>
      </vt:variant>
      <vt:variant>
        <vt:i4>27</vt:i4>
      </vt:variant>
      <vt:variant>
        <vt:i4>0</vt:i4>
      </vt:variant>
      <vt:variant>
        <vt:i4>5</vt:i4>
      </vt:variant>
      <vt:variant>
        <vt:lpwstr>http://www.poltavadm.ru/</vt:lpwstr>
      </vt:variant>
      <vt:variant>
        <vt:lpwstr/>
      </vt:variant>
      <vt:variant>
        <vt:i4>65556</vt:i4>
      </vt:variant>
      <vt:variant>
        <vt:i4>24</vt:i4>
      </vt:variant>
      <vt:variant>
        <vt:i4>0</vt:i4>
      </vt:variant>
      <vt:variant>
        <vt:i4>5</vt:i4>
      </vt:variant>
      <vt:variant>
        <vt:lpwstr>http://pgu.krasnodar.ru/</vt:lpwstr>
      </vt:variant>
      <vt:variant>
        <vt:lpwstr/>
      </vt:variant>
      <vt:variant>
        <vt:i4>458754</vt:i4>
      </vt:variant>
      <vt:variant>
        <vt:i4>21</vt:i4>
      </vt:variant>
      <vt:variant>
        <vt:i4>0</vt:i4>
      </vt:variant>
      <vt:variant>
        <vt:i4>5</vt:i4>
      </vt:variant>
      <vt:variant>
        <vt:lpwstr>http://www.poltavadm.ru/</vt:lpwstr>
      </vt:variant>
      <vt:variant>
        <vt:lpwstr/>
      </vt:variant>
      <vt:variant>
        <vt:i4>7405623</vt:i4>
      </vt:variant>
      <vt:variant>
        <vt:i4>18</vt:i4>
      </vt:variant>
      <vt:variant>
        <vt:i4>0</vt:i4>
      </vt:variant>
      <vt:variant>
        <vt:i4>5</vt:i4>
      </vt:variant>
      <vt:variant>
        <vt:lpwstr>http://www.frskuban.ru/</vt:lpwstr>
      </vt:variant>
      <vt:variant>
        <vt:lpwstr/>
      </vt:variant>
      <vt:variant>
        <vt:i4>1769503</vt:i4>
      </vt:variant>
      <vt:variant>
        <vt:i4>15</vt:i4>
      </vt:variant>
      <vt:variant>
        <vt:i4>0</vt:i4>
      </vt:variant>
      <vt:variant>
        <vt:i4>5</vt:i4>
      </vt:variant>
      <vt:variant>
        <vt:lpwstr>http://www.23-kadastr.ru/</vt:lpwstr>
      </vt:variant>
      <vt:variant>
        <vt:lpwstr/>
      </vt:variant>
      <vt:variant>
        <vt:i4>7864345</vt:i4>
      </vt:variant>
      <vt:variant>
        <vt:i4>12</vt:i4>
      </vt:variant>
      <vt:variant>
        <vt:i4>0</vt:i4>
      </vt:variant>
      <vt:variant>
        <vt:i4>5</vt:i4>
      </vt:variant>
      <vt:variant>
        <vt:lpwstr>mailto:fgu23@u23.kadastr.ru</vt:lpwstr>
      </vt:variant>
      <vt:variant>
        <vt:lpwstr/>
      </vt:variant>
      <vt:variant>
        <vt:i4>3538970</vt:i4>
      </vt:variant>
      <vt:variant>
        <vt:i4>9</vt:i4>
      </vt:variant>
      <vt:variant>
        <vt:i4>0</vt:i4>
      </vt:variant>
      <vt:variant>
        <vt:i4>5</vt:i4>
      </vt:variant>
      <vt:variant>
        <vt:lpwstr>mailto:poltadm@list.ru</vt:lpwstr>
      </vt:variant>
      <vt:variant>
        <vt:lpwstr/>
      </vt:variant>
      <vt:variant>
        <vt:i4>3538970</vt:i4>
      </vt:variant>
      <vt:variant>
        <vt:i4>6</vt:i4>
      </vt:variant>
      <vt:variant>
        <vt:i4>0</vt:i4>
      </vt:variant>
      <vt:variant>
        <vt:i4>5</vt:i4>
      </vt:variant>
      <vt:variant>
        <vt:lpwstr>mailto:poltadm@list.ru</vt:lpwstr>
      </vt:variant>
      <vt:variant>
        <vt:lpwstr/>
      </vt:variant>
      <vt:variant>
        <vt:i4>6684726</vt:i4>
      </vt:variant>
      <vt:variant>
        <vt:i4>3</vt:i4>
      </vt:variant>
      <vt:variant>
        <vt:i4>0</vt:i4>
      </vt:variant>
      <vt:variant>
        <vt:i4>5</vt:i4>
      </vt:variant>
      <vt:variant>
        <vt:lpwstr>garantf1://36881676.0/</vt:lpwstr>
      </vt:variant>
      <vt:variant>
        <vt:lpwstr/>
      </vt:variant>
      <vt:variant>
        <vt:i4>6881339</vt:i4>
      </vt:variant>
      <vt:variant>
        <vt:i4>0</vt:i4>
      </vt:variant>
      <vt:variant>
        <vt:i4>0</vt:i4>
      </vt:variant>
      <vt:variant>
        <vt:i4>5</vt:i4>
      </vt:variant>
      <vt:variant>
        <vt:lpwstr>garantf1://55071564.0/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2</dc:creator>
  <cp:keywords/>
  <dc:description/>
  <cp:lastModifiedBy>user</cp:lastModifiedBy>
  <cp:revision>11</cp:revision>
  <cp:lastPrinted>2014-08-06T08:52:00Z</cp:lastPrinted>
  <dcterms:created xsi:type="dcterms:W3CDTF">2014-08-25T19:51:00Z</dcterms:created>
  <dcterms:modified xsi:type="dcterms:W3CDTF">2014-10-05T08:42:00Z</dcterms:modified>
</cp:coreProperties>
</file>